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C32325" w14:paraId="4CECAA99" w14:textId="77777777" w:rsidTr="00812218">
        <w:trPr>
          <w:trHeight w:val="454"/>
        </w:trPr>
        <w:tc>
          <w:tcPr>
            <w:tcW w:w="8953" w:type="dxa"/>
            <w:gridSpan w:val="2"/>
            <w:shd w:val="clear" w:color="auto" w:fill="506428"/>
            <w:vAlign w:val="center"/>
          </w:tcPr>
          <w:p w14:paraId="04019CE5" w14:textId="77777777" w:rsidR="00584ADF" w:rsidRPr="00C32325" w:rsidRDefault="00584ADF" w:rsidP="00584ADF">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Obrazec </w:t>
            </w:r>
            <w:r w:rsidRPr="00C32325">
              <w:rPr>
                <w:rFonts w:ascii="Candara" w:hAnsi="Candara"/>
                <w:b/>
                <w:bCs/>
                <w:color w:val="FFFFFF"/>
                <w:sz w:val="28"/>
                <w:szCs w:val="28"/>
              </w:rPr>
              <w:t>1</w:t>
            </w:r>
          </w:p>
        </w:tc>
      </w:tr>
      <w:tr w:rsidR="006B14DE" w:rsidRPr="00C32325" w14:paraId="569DE684" w14:textId="77777777" w:rsidTr="00812218">
        <w:trPr>
          <w:trHeight w:val="454"/>
        </w:trPr>
        <w:tc>
          <w:tcPr>
            <w:tcW w:w="2246" w:type="dxa"/>
            <w:shd w:val="clear" w:color="auto" w:fill="D6E3BC"/>
            <w:vAlign w:val="center"/>
          </w:tcPr>
          <w:p w14:paraId="2E598C45" w14:textId="77777777" w:rsidR="006B14DE" w:rsidRPr="00C32325" w:rsidRDefault="00570514" w:rsidP="00201A35">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3C6700FE" w14:textId="71EE2118" w:rsidR="006B14DE" w:rsidRPr="00C32325" w:rsidRDefault="00EC1444" w:rsidP="00201A3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p>
        </w:tc>
      </w:tr>
      <w:tr w:rsidR="006B14DE" w:rsidRPr="00C32325" w14:paraId="19C16C70" w14:textId="77777777" w:rsidTr="00812218">
        <w:trPr>
          <w:trHeight w:val="454"/>
        </w:trPr>
        <w:tc>
          <w:tcPr>
            <w:tcW w:w="2246" w:type="dxa"/>
            <w:shd w:val="clear" w:color="auto" w:fill="D6E3BC"/>
            <w:vAlign w:val="center"/>
          </w:tcPr>
          <w:p w14:paraId="02A1326B" w14:textId="77777777" w:rsidR="006B14DE"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7D17EBE3" w14:textId="77777777" w:rsidR="006B14DE" w:rsidRPr="00C32325" w:rsidRDefault="006B14DE" w:rsidP="00201A35">
            <w:pPr>
              <w:spacing w:line="276" w:lineRule="auto"/>
              <w:jc w:val="left"/>
              <w:rPr>
                <w:rFonts w:ascii="Candara" w:hAnsi="Candara" w:cs="Times New Roman"/>
                <w:b/>
                <w:bCs/>
                <w:color w:val="506428"/>
                <w:sz w:val="19"/>
                <w:szCs w:val="19"/>
              </w:rPr>
            </w:pPr>
          </w:p>
        </w:tc>
      </w:tr>
    </w:tbl>
    <w:p w14:paraId="2C69D0BE" w14:textId="77777777" w:rsidR="006B14DE" w:rsidRPr="00C32325"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C32325" w14:paraId="455AD3FD" w14:textId="77777777" w:rsidTr="00A61EE1">
        <w:trPr>
          <w:trHeight w:val="567"/>
          <w:jc w:val="center"/>
        </w:trPr>
        <w:tc>
          <w:tcPr>
            <w:tcW w:w="9071" w:type="dxa"/>
            <w:shd w:val="clear" w:color="auto" w:fill="506428"/>
            <w:vAlign w:val="center"/>
          </w:tcPr>
          <w:p w14:paraId="7279CA82" w14:textId="0534780E" w:rsidR="009A5852" w:rsidRPr="00C32325" w:rsidRDefault="00B1286D" w:rsidP="00B52FA4">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w:t>
            </w:r>
            <w:r w:rsidR="00812218">
              <w:rPr>
                <w:rFonts w:ascii="Candara" w:hAnsi="Candara" w:cs="Times New Roman"/>
                <w:b/>
                <w:bCs/>
                <w:color w:val="FFFFFF"/>
                <w:sz w:val="28"/>
                <w:szCs w:val="28"/>
              </w:rPr>
              <w:t>odatki o ponudniku</w:t>
            </w:r>
          </w:p>
        </w:tc>
      </w:tr>
    </w:tbl>
    <w:p w14:paraId="48836701" w14:textId="77777777" w:rsidR="00C96AD7" w:rsidRPr="00C32325" w:rsidRDefault="00C96AD7" w:rsidP="00F22540">
      <w:pPr>
        <w:spacing w:line="276" w:lineRule="auto"/>
        <w:rPr>
          <w:rFonts w:ascii="Candara" w:hAnsi="Candara"/>
          <w:bCs/>
          <w:sz w:val="19"/>
          <w:szCs w:val="19"/>
        </w:rPr>
      </w:pPr>
    </w:p>
    <w:p w14:paraId="74135FE3" w14:textId="77777777" w:rsidR="0058194A" w:rsidRPr="00C32325" w:rsidRDefault="0058194A" w:rsidP="00F22540">
      <w:pPr>
        <w:spacing w:line="276" w:lineRule="auto"/>
        <w:rPr>
          <w:rFonts w:ascii="Candara" w:hAnsi="Candara"/>
          <w:bCs/>
          <w:sz w:val="19"/>
          <w:szCs w:val="19"/>
        </w:rPr>
      </w:pPr>
    </w:p>
    <w:p w14:paraId="03383F36" w14:textId="2C95E794" w:rsidR="00812218" w:rsidRPr="00DC3ACF" w:rsidRDefault="00812218" w:rsidP="00812218">
      <w:pPr>
        <w:spacing w:line="276" w:lineRule="auto"/>
        <w:rPr>
          <w:rFonts w:ascii="Candara" w:hAnsi="Candara"/>
          <w:bCs/>
          <w:sz w:val="19"/>
          <w:szCs w:val="19"/>
        </w:rPr>
      </w:pPr>
      <w:r w:rsidRPr="00DC3ACF">
        <w:rPr>
          <w:rFonts w:ascii="Candara" w:hAnsi="Candara"/>
          <w:bCs/>
          <w:sz w:val="19"/>
          <w:szCs w:val="19"/>
        </w:rPr>
        <w:t xml:space="preserve">Na podlagi javnega razpisa za oddajo javnega naročila po postopku </w:t>
      </w:r>
      <w:r w:rsidR="00FD2C35">
        <w:rPr>
          <w:rFonts w:ascii="Candara" w:hAnsi="Candara"/>
          <w:bCs/>
          <w:sz w:val="19"/>
          <w:szCs w:val="19"/>
        </w:rPr>
        <w:t>naročilo male vrednosti</w:t>
      </w:r>
      <w:r w:rsidRPr="00DC3ACF">
        <w:rPr>
          <w:rFonts w:ascii="Candara" w:hAnsi="Candara"/>
          <w:bCs/>
          <w:sz w:val="19"/>
          <w:szCs w:val="19"/>
        </w:rPr>
        <w:t xml:space="preserve"> za </w:t>
      </w:r>
      <w:r w:rsidR="00EC1444">
        <w:rPr>
          <w:rFonts w:ascii="Candara" w:hAnsi="Candara"/>
          <w:b/>
          <w:bCs/>
          <w:sz w:val="19"/>
          <w:szCs w:val="19"/>
        </w:rPr>
        <w:t xml:space="preserve"> »</w:t>
      </w:r>
      <w:r w:rsidR="00FF75B7">
        <w:rPr>
          <w:rFonts w:ascii="Candara" w:hAnsi="Candara"/>
          <w:b/>
          <w:bCs/>
          <w:sz w:val="19"/>
          <w:szCs w:val="19"/>
        </w:rPr>
        <w:t>DNEVNI CENTER KOMEN</w:t>
      </w:r>
      <w:r w:rsidR="00EC1444">
        <w:rPr>
          <w:rFonts w:ascii="Candara" w:hAnsi="Candara"/>
          <w:b/>
          <w:bCs/>
          <w:sz w:val="19"/>
          <w:szCs w:val="19"/>
        </w:rPr>
        <w:t>«</w:t>
      </w:r>
      <w:r w:rsidR="00B7003F">
        <w:rPr>
          <w:rFonts w:ascii="Candara" w:hAnsi="Candara"/>
          <w:b/>
          <w:bCs/>
          <w:sz w:val="19"/>
          <w:szCs w:val="19"/>
        </w:rPr>
        <w:t xml:space="preserve"> </w:t>
      </w:r>
      <w:r w:rsidRPr="00DC3ACF">
        <w:rPr>
          <w:rFonts w:ascii="Candara" w:hAnsi="Candara"/>
          <w:bCs/>
          <w:sz w:val="19"/>
          <w:szCs w:val="19"/>
        </w:rPr>
        <w:t xml:space="preserve">objavljenega na Portalu javnih naročil in  dokumentacije naročnika </w:t>
      </w:r>
      <w:r w:rsidRPr="00DC3ACF">
        <w:rPr>
          <w:rFonts w:ascii="Candara" w:hAnsi="Candara"/>
          <w:b/>
          <w:bCs/>
          <w:sz w:val="19"/>
          <w:szCs w:val="19"/>
        </w:rPr>
        <w:t>dajemo ponudbo</w:t>
      </w:r>
      <w:r>
        <w:rPr>
          <w:rFonts w:ascii="Candara" w:hAnsi="Candara"/>
          <w:bCs/>
          <w:sz w:val="19"/>
          <w:szCs w:val="19"/>
        </w:rPr>
        <w:t>:</w:t>
      </w:r>
    </w:p>
    <w:p w14:paraId="369C5550" w14:textId="77777777" w:rsidR="00B1286D" w:rsidRPr="00C32325" w:rsidRDefault="00B1286D" w:rsidP="00F22540">
      <w:pPr>
        <w:spacing w:line="276" w:lineRule="auto"/>
        <w:rPr>
          <w:rFonts w:ascii="Candara" w:hAnsi="Candara"/>
          <w:bCs/>
          <w:sz w:val="19"/>
          <w:szCs w:val="19"/>
        </w:rPr>
      </w:pPr>
    </w:p>
    <w:p w14:paraId="4FCEE29D" w14:textId="77777777" w:rsidR="006B668A" w:rsidRPr="00C32325" w:rsidRDefault="006B668A" w:rsidP="00F22540">
      <w:pPr>
        <w:spacing w:line="276" w:lineRule="auto"/>
        <w:rPr>
          <w:rFonts w:ascii="Candara" w:hAnsi="Candara"/>
          <w:bCs/>
          <w:sz w:val="19"/>
          <w:szCs w:val="19"/>
        </w:rPr>
      </w:pPr>
    </w:p>
    <w:p w14:paraId="4ED88404" w14:textId="77777777" w:rsidR="006B668A" w:rsidRPr="00C32325" w:rsidRDefault="006B668A" w:rsidP="00584ADF">
      <w:pPr>
        <w:spacing w:line="360" w:lineRule="auto"/>
        <w:rPr>
          <w:rFonts w:ascii="Candara" w:hAnsi="Candara"/>
          <w:bCs/>
          <w:sz w:val="19"/>
          <w:szCs w:val="19"/>
        </w:rPr>
      </w:pPr>
      <w:r w:rsidRPr="00C32325">
        <w:rPr>
          <w:rFonts w:ascii="Candara" w:hAnsi="Candara"/>
          <w:bCs/>
          <w:sz w:val="19"/>
          <w:szCs w:val="19"/>
        </w:rPr>
        <w:t>Izjavljamo, da dajemo ponudbo:</w:t>
      </w:r>
    </w:p>
    <w:p w14:paraId="634D6544" w14:textId="77777777" w:rsidR="006B668A" w:rsidRPr="00C32325" w:rsidRDefault="0058194A" w:rsidP="00CA07A9">
      <w:pPr>
        <w:numPr>
          <w:ilvl w:val="0"/>
          <w:numId w:val="5"/>
        </w:numPr>
        <w:spacing w:line="360" w:lineRule="auto"/>
        <w:rPr>
          <w:rFonts w:ascii="Candara" w:hAnsi="Candara"/>
          <w:bCs/>
          <w:sz w:val="19"/>
          <w:szCs w:val="19"/>
        </w:rPr>
      </w:pPr>
      <w:r w:rsidRPr="00C32325">
        <w:rPr>
          <w:rFonts w:ascii="Candara" w:hAnsi="Candara"/>
          <w:bCs/>
          <w:sz w:val="19"/>
          <w:szCs w:val="19"/>
        </w:rPr>
        <w:t>SAMOSTOJNO</w:t>
      </w:r>
      <w:r w:rsidR="006B668A" w:rsidRPr="00C32325">
        <w:rPr>
          <w:rFonts w:ascii="Candara" w:hAnsi="Candara"/>
          <w:bCs/>
          <w:sz w:val="19"/>
          <w:szCs w:val="19"/>
        </w:rPr>
        <w:t xml:space="preserve"> – kot samostojni ponudnik</w:t>
      </w:r>
    </w:p>
    <w:p w14:paraId="2B32DD69" w14:textId="77777777" w:rsidR="006B668A" w:rsidRPr="00C32325" w:rsidRDefault="0058194A" w:rsidP="00CA07A9">
      <w:pPr>
        <w:numPr>
          <w:ilvl w:val="0"/>
          <w:numId w:val="5"/>
        </w:numPr>
        <w:spacing w:line="360" w:lineRule="auto"/>
        <w:rPr>
          <w:rFonts w:ascii="Candara" w:hAnsi="Candara"/>
          <w:bCs/>
          <w:sz w:val="19"/>
          <w:szCs w:val="19"/>
        </w:rPr>
      </w:pPr>
      <w:r w:rsidRPr="00C32325">
        <w:rPr>
          <w:rFonts w:ascii="Candara" w:hAnsi="Candara"/>
          <w:bCs/>
          <w:sz w:val="19"/>
          <w:szCs w:val="19"/>
        </w:rPr>
        <w:t>S PODIZVAJALCI</w:t>
      </w:r>
      <w:r w:rsidR="006B668A" w:rsidRPr="00C32325">
        <w:rPr>
          <w:rFonts w:ascii="Candara" w:hAnsi="Candara"/>
          <w:bCs/>
          <w:sz w:val="19"/>
          <w:szCs w:val="19"/>
        </w:rPr>
        <w:t xml:space="preserve"> – kot samostojen ponudnik s podizvajalci</w:t>
      </w:r>
    </w:p>
    <w:p w14:paraId="5964DAB6" w14:textId="77777777" w:rsidR="006B668A" w:rsidRPr="00C32325" w:rsidRDefault="0058194A" w:rsidP="00CA07A9">
      <w:pPr>
        <w:numPr>
          <w:ilvl w:val="0"/>
          <w:numId w:val="5"/>
        </w:numPr>
        <w:spacing w:line="360" w:lineRule="auto"/>
        <w:rPr>
          <w:rFonts w:ascii="Candara" w:hAnsi="Candara"/>
          <w:bCs/>
          <w:sz w:val="19"/>
          <w:szCs w:val="19"/>
        </w:rPr>
      </w:pPr>
      <w:r w:rsidRPr="00C32325">
        <w:rPr>
          <w:rFonts w:ascii="Candara" w:hAnsi="Candara"/>
          <w:bCs/>
          <w:sz w:val="19"/>
          <w:szCs w:val="19"/>
        </w:rPr>
        <w:t>SKUPNO PONUDBO</w:t>
      </w:r>
      <w:r w:rsidR="006B668A" w:rsidRPr="00C32325">
        <w:rPr>
          <w:rFonts w:ascii="Candara" w:hAnsi="Candara"/>
          <w:bCs/>
          <w:sz w:val="19"/>
          <w:szCs w:val="19"/>
        </w:rPr>
        <w:t xml:space="preserve"> – kot </w:t>
      </w:r>
      <w:r w:rsidR="00C940E9" w:rsidRPr="00C32325">
        <w:rPr>
          <w:rFonts w:ascii="Candara" w:hAnsi="Candara"/>
          <w:bCs/>
          <w:sz w:val="19"/>
          <w:szCs w:val="19"/>
        </w:rPr>
        <w:t xml:space="preserve">vodilni </w:t>
      </w:r>
      <w:r w:rsidR="006B668A" w:rsidRPr="00C32325">
        <w:rPr>
          <w:rFonts w:ascii="Candara" w:hAnsi="Candara"/>
          <w:bCs/>
          <w:sz w:val="19"/>
          <w:szCs w:val="19"/>
        </w:rPr>
        <w:t>partner v skupni ponudbi</w:t>
      </w:r>
    </w:p>
    <w:p w14:paraId="0D276298" w14:textId="77777777" w:rsidR="006B668A" w:rsidRPr="00C32325" w:rsidRDefault="0058194A" w:rsidP="00CA07A9">
      <w:pPr>
        <w:numPr>
          <w:ilvl w:val="0"/>
          <w:numId w:val="5"/>
        </w:numPr>
        <w:spacing w:line="360" w:lineRule="auto"/>
        <w:rPr>
          <w:rFonts w:ascii="Candara" w:hAnsi="Candara"/>
          <w:bCs/>
          <w:sz w:val="19"/>
          <w:szCs w:val="19"/>
        </w:rPr>
      </w:pPr>
      <w:r w:rsidRPr="00C32325">
        <w:rPr>
          <w:rFonts w:ascii="Candara" w:hAnsi="Candara"/>
          <w:bCs/>
          <w:sz w:val="19"/>
          <w:szCs w:val="19"/>
        </w:rPr>
        <w:t>SKUPNO PONUDBO S PODIZVAJALCI</w:t>
      </w:r>
      <w:r w:rsidR="006B668A" w:rsidRPr="00C32325">
        <w:rPr>
          <w:rFonts w:ascii="Candara" w:hAnsi="Candara"/>
          <w:bCs/>
          <w:sz w:val="19"/>
          <w:szCs w:val="19"/>
        </w:rPr>
        <w:t xml:space="preserve"> – kot partner v skupni ponudbi ponudnikov s podizvajalci</w:t>
      </w:r>
    </w:p>
    <w:p w14:paraId="3AFE18F7" w14:textId="77777777" w:rsidR="0058194A" w:rsidRPr="00C32325" w:rsidRDefault="0058194A" w:rsidP="00584ADF">
      <w:pPr>
        <w:spacing w:line="360" w:lineRule="auto"/>
        <w:rPr>
          <w:rFonts w:ascii="Candara" w:hAnsi="Candara"/>
          <w:bCs/>
          <w:sz w:val="19"/>
          <w:szCs w:val="19"/>
        </w:rPr>
      </w:pPr>
    </w:p>
    <w:p w14:paraId="41109AF7" w14:textId="77777777" w:rsidR="006B668A" w:rsidRPr="00C32325" w:rsidRDefault="006B668A" w:rsidP="00CA07A9">
      <w:pPr>
        <w:numPr>
          <w:ilvl w:val="0"/>
          <w:numId w:val="4"/>
        </w:numPr>
        <w:spacing w:line="276" w:lineRule="auto"/>
        <w:rPr>
          <w:rFonts w:ascii="Candara" w:hAnsi="Candara"/>
          <w:b/>
          <w:bCs/>
          <w:color w:val="506428"/>
          <w:szCs w:val="22"/>
        </w:rPr>
      </w:pPr>
      <w:r w:rsidRPr="00C32325">
        <w:rPr>
          <w:rFonts w:ascii="Candara" w:hAnsi="Candara"/>
          <w:b/>
          <w:bCs/>
          <w:color w:val="506428"/>
          <w:szCs w:val="22"/>
        </w:rPr>
        <w:t>PODATKI O PONUDNIKU</w:t>
      </w:r>
    </w:p>
    <w:p w14:paraId="3515CA67" w14:textId="77777777" w:rsidR="006B668A" w:rsidRPr="00C32325"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C32325" w14:paraId="5F8C766E" w14:textId="77777777" w:rsidTr="00BD1AD4">
        <w:trPr>
          <w:trHeight w:val="454"/>
        </w:trPr>
        <w:tc>
          <w:tcPr>
            <w:tcW w:w="3650" w:type="dxa"/>
            <w:shd w:val="clear" w:color="auto" w:fill="EAF1DD"/>
            <w:vAlign w:val="center"/>
          </w:tcPr>
          <w:p w14:paraId="20028EA3"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NAZIV PONUDNIKA</w:t>
            </w:r>
          </w:p>
          <w:p w14:paraId="1D26C60E"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 v pogodbi)</w:t>
            </w:r>
          </w:p>
        </w:tc>
        <w:tc>
          <w:tcPr>
            <w:tcW w:w="5303" w:type="dxa"/>
            <w:shd w:val="clear" w:color="auto" w:fill="auto"/>
            <w:vAlign w:val="center"/>
          </w:tcPr>
          <w:p w14:paraId="7388BB75"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5362F9B" w14:textId="77777777" w:rsidTr="00BD1AD4">
        <w:trPr>
          <w:trHeight w:val="454"/>
        </w:trPr>
        <w:tc>
          <w:tcPr>
            <w:tcW w:w="3650" w:type="dxa"/>
            <w:shd w:val="clear" w:color="auto" w:fill="EAF1DD"/>
            <w:vAlign w:val="center"/>
          </w:tcPr>
          <w:p w14:paraId="2AA84EC7"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SEDEŽ (NASLOV) PONUDNIKA</w:t>
            </w:r>
          </w:p>
          <w:p w14:paraId="15E2E297"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navedeno v pogodbi)</w:t>
            </w:r>
          </w:p>
        </w:tc>
        <w:tc>
          <w:tcPr>
            <w:tcW w:w="5303" w:type="dxa"/>
            <w:shd w:val="clear" w:color="auto" w:fill="auto"/>
            <w:vAlign w:val="center"/>
          </w:tcPr>
          <w:p w14:paraId="3C1B7A7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05DEDE" w14:textId="77777777" w:rsidTr="00BD1AD4">
        <w:trPr>
          <w:trHeight w:val="454"/>
        </w:trPr>
        <w:tc>
          <w:tcPr>
            <w:tcW w:w="3650" w:type="dxa"/>
            <w:shd w:val="clear" w:color="auto" w:fill="EAF1DD"/>
            <w:vAlign w:val="center"/>
          </w:tcPr>
          <w:p w14:paraId="0ACCF0E7" w14:textId="77777777" w:rsidR="006B668A" w:rsidRPr="00C32325" w:rsidRDefault="0058194A" w:rsidP="006B668A">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5303" w:type="dxa"/>
            <w:shd w:val="clear" w:color="auto" w:fill="auto"/>
            <w:vAlign w:val="center"/>
          </w:tcPr>
          <w:p w14:paraId="73428C1B"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A00906A" w14:textId="77777777" w:rsidTr="00BD1AD4">
        <w:trPr>
          <w:trHeight w:val="454"/>
        </w:trPr>
        <w:tc>
          <w:tcPr>
            <w:tcW w:w="3650" w:type="dxa"/>
            <w:shd w:val="clear" w:color="auto" w:fill="EAF1DD"/>
            <w:vAlign w:val="center"/>
          </w:tcPr>
          <w:p w14:paraId="75059B5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5303" w:type="dxa"/>
            <w:shd w:val="clear" w:color="auto" w:fill="auto"/>
            <w:vAlign w:val="center"/>
          </w:tcPr>
          <w:p w14:paraId="7324E8B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479542C5" w14:textId="77777777" w:rsidTr="00BD1AD4">
        <w:trPr>
          <w:trHeight w:val="454"/>
        </w:trPr>
        <w:tc>
          <w:tcPr>
            <w:tcW w:w="3650" w:type="dxa"/>
            <w:shd w:val="clear" w:color="auto" w:fill="EAF1DD"/>
            <w:vAlign w:val="center"/>
          </w:tcPr>
          <w:p w14:paraId="32B12DE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03" w:type="dxa"/>
            <w:shd w:val="clear" w:color="auto" w:fill="auto"/>
            <w:vAlign w:val="center"/>
          </w:tcPr>
          <w:p w14:paraId="523B4A11"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0C8D57D" w14:textId="77777777" w:rsidTr="00BD1AD4">
        <w:trPr>
          <w:trHeight w:val="454"/>
        </w:trPr>
        <w:tc>
          <w:tcPr>
            <w:tcW w:w="3650" w:type="dxa"/>
            <w:shd w:val="clear" w:color="auto" w:fill="EAF1DD"/>
            <w:vAlign w:val="center"/>
          </w:tcPr>
          <w:p w14:paraId="442F5C2E"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oz. DAVČNA ŠTEVILKA</w:t>
            </w:r>
          </w:p>
        </w:tc>
        <w:tc>
          <w:tcPr>
            <w:tcW w:w="5303" w:type="dxa"/>
            <w:shd w:val="clear" w:color="auto" w:fill="auto"/>
            <w:vAlign w:val="center"/>
          </w:tcPr>
          <w:p w14:paraId="67F017AA"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BD84560" w14:textId="77777777" w:rsidTr="00BD1AD4">
        <w:trPr>
          <w:trHeight w:val="454"/>
        </w:trPr>
        <w:tc>
          <w:tcPr>
            <w:tcW w:w="3650" w:type="dxa"/>
            <w:shd w:val="clear" w:color="auto" w:fill="EAF1DD"/>
            <w:vAlign w:val="center"/>
          </w:tcPr>
          <w:p w14:paraId="33B2D223" w14:textId="77777777" w:rsidR="0058194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ZAKONITI ZASTOPNIK PONUDNIKA,</w:t>
            </w:r>
          </w:p>
          <w:p w14:paraId="6E344541" w14:textId="77777777" w:rsidR="006B668A" w:rsidRPr="00C32325" w:rsidRDefault="006B668A" w:rsidP="006B668A">
            <w:pPr>
              <w:spacing w:line="240" w:lineRule="auto"/>
              <w:jc w:val="left"/>
              <w:rPr>
                <w:rFonts w:ascii="Candara" w:hAnsi="Candara" w:cs="Times New Roman"/>
                <w:bCs/>
                <w:sz w:val="16"/>
                <w:szCs w:val="16"/>
              </w:rPr>
            </w:pPr>
            <w:r w:rsidRPr="00C32325">
              <w:rPr>
                <w:rFonts w:ascii="Candara" w:hAnsi="Candara" w:cs="Times New Roman"/>
                <w:bCs/>
                <w:sz w:val="16"/>
                <w:szCs w:val="16"/>
              </w:rPr>
              <w:t>ki bo podpisnik pogodbe:</w:t>
            </w:r>
          </w:p>
        </w:tc>
        <w:tc>
          <w:tcPr>
            <w:tcW w:w="5303" w:type="dxa"/>
            <w:shd w:val="clear" w:color="auto" w:fill="auto"/>
            <w:vAlign w:val="center"/>
          </w:tcPr>
          <w:p w14:paraId="6651D153"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10F8A53D" w14:textId="77777777" w:rsidTr="00BD1AD4">
        <w:trPr>
          <w:trHeight w:val="454"/>
        </w:trPr>
        <w:tc>
          <w:tcPr>
            <w:tcW w:w="3650" w:type="dxa"/>
            <w:shd w:val="clear" w:color="auto" w:fill="EAF1DD"/>
            <w:vAlign w:val="center"/>
          </w:tcPr>
          <w:p w14:paraId="62EA671D" w14:textId="4344DE0B" w:rsidR="006B668A" w:rsidRPr="00C32325" w:rsidRDefault="0058194A" w:rsidP="00D43BBC">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PODPIS PONUDBE</w:t>
            </w:r>
          </w:p>
        </w:tc>
        <w:tc>
          <w:tcPr>
            <w:tcW w:w="5303" w:type="dxa"/>
            <w:shd w:val="clear" w:color="auto" w:fill="auto"/>
            <w:vAlign w:val="center"/>
          </w:tcPr>
          <w:p w14:paraId="5582AB7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7669372" w14:textId="77777777" w:rsidTr="00BD1AD4">
        <w:trPr>
          <w:trHeight w:val="454"/>
        </w:trPr>
        <w:tc>
          <w:tcPr>
            <w:tcW w:w="3650" w:type="dxa"/>
            <w:shd w:val="clear" w:color="auto" w:fill="EAF1DD"/>
            <w:vAlign w:val="center"/>
          </w:tcPr>
          <w:p w14:paraId="2DE7C0B2"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KONTAKTNA OSEBA</w:t>
            </w:r>
          </w:p>
        </w:tc>
        <w:tc>
          <w:tcPr>
            <w:tcW w:w="5303" w:type="dxa"/>
            <w:shd w:val="clear" w:color="auto" w:fill="auto"/>
            <w:vAlign w:val="center"/>
          </w:tcPr>
          <w:p w14:paraId="2ED83499"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BAB3E6" w14:textId="77777777" w:rsidTr="00BD1AD4">
        <w:trPr>
          <w:trHeight w:val="454"/>
        </w:trPr>
        <w:tc>
          <w:tcPr>
            <w:tcW w:w="3650" w:type="dxa"/>
            <w:shd w:val="clear" w:color="auto" w:fill="EAF1DD"/>
            <w:vAlign w:val="center"/>
          </w:tcPr>
          <w:p w14:paraId="7533494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 kontaktne osebe</w:t>
            </w:r>
          </w:p>
        </w:tc>
        <w:tc>
          <w:tcPr>
            <w:tcW w:w="5303" w:type="dxa"/>
            <w:shd w:val="clear" w:color="auto" w:fill="auto"/>
            <w:vAlign w:val="center"/>
          </w:tcPr>
          <w:p w14:paraId="4B8F83A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08E2437" w14:textId="77777777" w:rsidTr="00BD1AD4">
        <w:trPr>
          <w:trHeight w:val="454"/>
        </w:trPr>
        <w:tc>
          <w:tcPr>
            <w:tcW w:w="3650" w:type="dxa"/>
            <w:shd w:val="clear" w:color="auto" w:fill="EAF1DD"/>
            <w:vAlign w:val="center"/>
          </w:tcPr>
          <w:p w14:paraId="494B416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 kontaktne osebe</w:t>
            </w:r>
          </w:p>
        </w:tc>
        <w:tc>
          <w:tcPr>
            <w:tcW w:w="5303" w:type="dxa"/>
            <w:shd w:val="clear" w:color="auto" w:fill="auto"/>
            <w:vAlign w:val="center"/>
          </w:tcPr>
          <w:p w14:paraId="671876B0"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C082C25" w14:textId="77777777" w:rsidTr="00BD1AD4">
        <w:trPr>
          <w:trHeight w:val="454"/>
        </w:trPr>
        <w:tc>
          <w:tcPr>
            <w:tcW w:w="3650" w:type="dxa"/>
            <w:shd w:val="clear" w:color="auto" w:fill="EAF1DD"/>
            <w:vAlign w:val="center"/>
          </w:tcPr>
          <w:p w14:paraId="5810297F"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VROČANJE</w:t>
            </w:r>
          </w:p>
        </w:tc>
        <w:tc>
          <w:tcPr>
            <w:tcW w:w="5303" w:type="dxa"/>
            <w:shd w:val="clear" w:color="auto" w:fill="auto"/>
            <w:vAlign w:val="center"/>
          </w:tcPr>
          <w:p w14:paraId="7F14CCF7" w14:textId="77777777" w:rsidR="006B668A" w:rsidRPr="00C32325" w:rsidRDefault="006B668A" w:rsidP="00B52FA4">
            <w:pPr>
              <w:spacing w:line="276" w:lineRule="auto"/>
              <w:jc w:val="left"/>
              <w:rPr>
                <w:rFonts w:ascii="Candara" w:hAnsi="Candara" w:cs="Times New Roman"/>
                <w:bCs/>
                <w:sz w:val="19"/>
                <w:szCs w:val="19"/>
              </w:rPr>
            </w:pPr>
          </w:p>
        </w:tc>
      </w:tr>
    </w:tbl>
    <w:p w14:paraId="40927091" w14:textId="37FB80F3" w:rsidR="00C940E9" w:rsidRDefault="00C940E9" w:rsidP="00F22540">
      <w:pPr>
        <w:spacing w:line="276" w:lineRule="auto"/>
        <w:rPr>
          <w:rFonts w:ascii="Candara" w:hAnsi="Candara"/>
          <w:bCs/>
          <w:sz w:val="19"/>
          <w:szCs w:val="19"/>
        </w:rPr>
      </w:pPr>
    </w:p>
    <w:p w14:paraId="468EC670" w14:textId="6E5FA08F" w:rsidR="001E0E4D" w:rsidRDefault="001E0E4D" w:rsidP="00F22540">
      <w:pPr>
        <w:spacing w:line="276" w:lineRule="auto"/>
        <w:rPr>
          <w:rFonts w:ascii="Candara" w:hAnsi="Candara"/>
          <w:bCs/>
          <w:sz w:val="19"/>
          <w:szCs w:val="19"/>
        </w:rPr>
      </w:pPr>
    </w:p>
    <w:p w14:paraId="659F8109" w14:textId="77777777" w:rsidR="001E0E4D" w:rsidRPr="00C32325" w:rsidRDefault="001E0E4D" w:rsidP="00F22540">
      <w:pPr>
        <w:spacing w:line="276" w:lineRule="auto"/>
        <w:rPr>
          <w:rFonts w:ascii="Candara" w:hAnsi="Candara"/>
          <w:bCs/>
          <w:sz w:val="19"/>
          <w:szCs w:val="19"/>
        </w:rPr>
      </w:pPr>
    </w:p>
    <w:p w14:paraId="77697819" w14:textId="77777777" w:rsidR="009A5852" w:rsidRPr="00C32325" w:rsidRDefault="00C940E9" w:rsidP="00CA07A9">
      <w:pPr>
        <w:numPr>
          <w:ilvl w:val="0"/>
          <w:numId w:val="4"/>
        </w:numPr>
        <w:spacing w:line="276" w:lineRule="auto"/>
        <w:rPr>
          <w:rFonts w:ascii="Candara" w:hAnsi="Candara"/>
          <w:b/>
          <w:bCs/>
          <w:color w:val="506428"/>
          <w:szCs w:val="22"/>
        </w:rPr>
      </w:pPr>
      <w:r w:rsidRPr="00C32325">
        <w:rPr>
          <w:rFonts w:ascii="Candara" w:hAnsi="Candara"/>
          <w:b/>
          <w:bCs/>
          <w:color w:val="506428"/>
          <w:szCs w:val="22"/>
        </w:rPr>
        <w:lastRenderedPageBreak/>
        <w:t>SKUPNA PONUDBA</w:t>
      </w:r>
    </w:p>
    <w:p w14:paraId="24314B5F" w14:textId="77777777" w:rsidR="009A5852" w:rsidRPr="00C32325" w:rsidRDefault="009A5852" w:rsidP="00F22540">
      <w:pPr>
        <w:spacing w:line="276" w:lineRule="auto"/>
        <w:rPr>
          <w:rFonts w:ascii="Candara" w:hAnsi="Candara"/>
          <w:bCs/>
          <w:sz w:val="19"/>
          <w:szCs w:val="19"/>
        </w:rPr>
      </w:pPr>
    </w:p>
    <w:p w14:paraId="122551C2" w14:textId="77777777" w:rsidR="00C940E9" w:rsidRPr="00C32325" w:rsidRDefault="00C940E9" w:rsidP="00F22540">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partnerji v skupini:</w:t>
      </w:r>
    </w:p>
    <w:p w14:paraId="3CBE3593" w14:textId="77777777" w:rsidR="00C940E9" w:rsidRPr="00C32325" w:rsidRDefault="00C940E9"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oddaja skupno ponudbo, mora o</w:t>
      </w:r>
      <w:r w:rsidR="0058194A" w:rsidRPr="00C32325">
        <w:rPr>
          <w:rFonts w:ascii="Candara" w:hAnsi="Candara"/>
          <w:bCs/>
          <w:i/>
          <w:color w:val="506428"/>
          <w:sz w:val="18"/>
          <w:szCs w:val="18"/>
        </w:rPr>
        <w:t>bvezno izpolniti spodnjo tabelo</w:t>
      </w:r>
    </w:p>
    <w:p w14:paraId="681A27C9" w14:textId="77777777" w:rsidR="00C940E9" w:rsidRPr="00C32325"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C32325" w14:paraId="42AF769F" w14:textId="77777777" w:rsidTr="00812218">
        <w:trPr>
          <w:trHeight w:val="397"/>
        </w:trPr>
        <w:tc>
          <w:tcPr>
            <w:tcW w:w="563" w:type="dxa"/>
            <w:shd w:val="clear" w:color="auto" w:fill="EAF1DD"/>
            <w:vAlign w:val="center"/>
          </w:tcPr>
          <w:p w14:paraId="4E752CA0" w14:textId="77777777" w:rsidR="00C940E9" w:rsidRPr="00C32325" w:rsidRDefault="00C940E9" w:rsidP="00D43BBC">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5" w:type="dxa"/>
            <w:shd w:val="clear" w:color="auto" w:fill="EAF1DD"/>
            <w:vAlign w:val="center"/>
          </w:tcPr>
          <w:p w14:paraId="003DD178" w14:textId="77777777" w:rsidR="00C940E9" w:rsidRPr="00C32325" w:rsidRDefault="0058194A" w:rsidP="004668D3">
            <w:pPr>
              <w:spacing w:line="240" w:lineRule="auto"/>
              <w:jc w:val="left"/>
              <w:rPr>
                <w:rFonts w:ascii="Candara" w:hAnsi="Candara" w:cs="Times New Roman"/>
                <w:bCs/>
                <w:sz w:val="19"/>
                <w:szCs w:val="19"/>
              </w:rPr>
            </w:pPr>
            <w:r w:rsidRPr="00C32325">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C32325" w:rsidRDefault="0058194A" w:rsidP="004668D3">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PARTNERJA V SKUPINI</w:t>
            </w:r>
          </w:p>
        </w:tc>
      </w:tr>
      <w:tr w:rsidR="00C940E9" w:rsidRPr="00C32325" w14:paraId="61033163" w14:textId="77777777" w:rsidTr="00812218">
        <w:trPr>
          <w:trHeight w:val="397"/>
        </w:trPr>
        <w:tc>
          <w:tcPr>
            <w:tcW w:w="563" w:type="dxa"/>
            <w:shd w:val="clear" w:color="auto" w:fill="auto"/>
            <w:vAlign w:val="center"/>
          </w:tcPr>
          <w:p w14:paraId="606695DD" w14:textId="77777777" w:rsidR="00C940E9" w:rsidRPr="00C32325" w:rsidRDefault="00C940E9" w:rsidP="00C940E9">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5" w:type="dxa"/>
            <w:shd w:val="clear" w:color="auto" w:fill="auto"/>
            <w:vAlign w:val="center"/>
          </w:tcPr>
          <w:p w14:paraId="5A9032E6" w14:textId="77777777" w:rsidR="00C940E9" w:rsidRPr="00C32325" w:rsidRDefault="00C940E9" w:rsidP="00201A35">
            <w:pPr>
              <w:spacing w:line="240" w:lineRule="auto"/>
              <w:jc w:val="left"/>
              <w:rPr>
                <w:rFonts w:ascii="Candara" w:hAnsi="Candara" w:cs="Times New Roman"/>
                <w:bCs/>
                <w:sz w:val="19"/>
                <w:szCs w:val="19"/>
              </w:rPr>
            </w:pPr>
          </w:p>
        </w:tc>
        <w:tc>
          <w:tcPr>
            <w:tcW w:w="4195" w:type="dxa"/>
            <w:shd w:val="clear" w:color="auto" w:fill="auto"/>
            <w:vAlign w:val="center"/>
          </w:tcPr>
          <w:p w14:paraId="68FD85CE"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09D1B182" w14:textId="77777777" w:rsidTr="00812218">
        <w:trPr>
          <w:trHeight w:val="397"/>
        </w:trPr>
        <w:tc>
          <w:tcPr>
            <w:tcW w:w="563" w:type="dxa"/>
            <w:shd w:val="clear" w:color="auto" w:fill="auto"/>
            <w:vAlign w:val="center"/>
          </w:tcPr>
          <w:p w14:paraId="528A7EFA"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5" w:type="dxa"/>
            <w:shd w:val="clear" w:color="auto" w:fill="auto"/>
            <w:vAlign w:val="center"/>
          </w:tcPr>
          <w:p w14:paraId="263618C2"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04609F73"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41969313" w14:textId="77777777" w:rsidTr="00812218">
        <w:trPr>
          <w:trHeight w:val="397"/>
        </w:trPr>
        <w:tc>
          <w:tcPr>
            <w:tcW w:w="563" w:type="dxa"/>
            <w:shd w:val="clear" w:color="auto" w:fill="auto"/>
            <w:vAlign w:val="center"/>
          </w:tcPr>
          <w:p w14:paraId="4C937A94"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5" w:type="dxa"/>
            <w:shd w:val="clear" w:color="auto" w:fill="auto"/>
            <w:vAlign w:val="center"/>
          </w:tcPr>
          <w:p w14:paraId="50D25C00"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31205CD8" w14:textId="77777777" w:rsidR="00C940E9" w:rsidRPr="00C32325" w:rsidRDefault="00C940E9" w:rsidP="00201A35">
            <w:pPr>
              <w:spacing w:line="276" w:lineRule="auto"/>
              <w:jc w:val="left"/>
              <w:rPr>
                <w:rFonts w:ascii="Candara" w:hAnsi="Candara" w:cs="Times New Roman"/>
                <w:bCs/>
                <w:sz w:val="19"/>
                <w:szCs w:val="19"/>
              </w:rPr>
            </w:pPr>
          </w:p>
        </w:tc>
      </w:tr>
    </w:tbl>
    <w:p w14:paraId="5A53E97A" w14:textId="77777777" w:rsidR="00C940E9" w:rsidRPr="00C32325" w:rsidRDefault="00C940E9" w:rsidP="00F22540">
      <w:pPr>
        <w:spacing w:line="276" w:lineRule="auto"/>
        <w:rPr>
          <w:rFonts w:ascii="Candara" w:hAnsi="Candara"/>
          <w:bCs/>
          <w:sz w:val="19"/>
          <w:szCs w:val="19"/>
        </w:rPr>
      </w:pPr>
    </w:p>
    <w:p w14:paraId="6030CF1A" w14:textId="77777777" w:rsidR="00CC47F3" w:rsidRPr="00C32325" w:rsidRDefault="00CC47F3" w:rsidP="00F22540">
      <w:pPr>
        <w:spacing w:line="276" w:lineRule="auto"/>
        <w:rPr>
          <w:rFonts w:ascii="Candara" w:hAnsi="Candara"/>
          <w:bCs/>
          <w:sz w:val="19"/>
          <w:szCs w:val="19"/>
        </w:rPr>
      </w:pPr>
    </w:p>
    <w:p w14:paraId="4B85F3DC" w14:textId="77777777" w:rsidR="00C940E9" w:rsidRPr="00C32325" w:rsidRDefault="00D43BBC" w:rsidP="00CA07A9">
      <w:pPr>
        <w:numPr>
          <w:ilvl w:val="0"/>
          <w:numId w:val="4"/>
        </w:numPr>
        <w:spacing w:line="276" w:lineRule="auto"/>
        <w:rPr>
          <w:rFonts w:ascii="Candara" w:hAnsi="Candara"/>
          <w:b/>
          <w:bCs/>
          <w:color w:val="506428"/>
          <w:szCs w:val="22"/>
        </w:rPr>
      </w:pPr>
      <w:r w:rsidRPr="00C32325">
        <w:rPr>
          <w:rFonts w:ascii="Candara" w:hAnsi="Candara"/>
          <w:b/>
          <w:bCs/>
          <w:color w:val="506428"/>
          <w:szCs w:val="22"/>
        </w:rPr>
        <w:t>SODELOVANJE S PODIZVAJALCI</w:t>
      </w:r>
    </w:p>
    <w:p w14:paraId="6CE90979" w14:textId="77777777" w:rsidR="00C940E9" w:rsidRPr="00C32325" w:rsidRDefault="00C940E9" w:rsidP="00F22540">
      <w:pPr>
        <w:spacing w:line="276" w:lineRule="auto"/>
        <w:rPr>
          <w:rFonts w:ascii="Candara" w:hAnsi="Candara"/>
          <w:bCs/>
          <w:sz w:val="19"/>
          <w:szCs w:val="19"/>
        </w:rPr>
      </w:pPr>
    </w:p>
    <w:p w14:paraId="431D5CE5" w14:textId="77777777" w:rsidR="00D43BBC" w:rsidRPr="00C32325" w:rsidRDefault="00D43BBC" w:rsidP="00D43BBC">
      <w:pPr>
        <w:spacing w:line="276" w:lineRule="auto"/>
        <w:rPr>
          <w:rFonts w:ascii="Candara" w:hAnsi="Candara"/>
          <w:bCs/>
          <w:sz w:val="19"/>
          <w:szCs w:val="19"/>
        </w:rPr>
      </w:pPr>
      <w:r w:rsidRPr="00C32325">
        <w:rPr>
          <w:rFonts w:ascii="Candara" w:hAnsi="Candara"/>
          <w:bCs/>
          <w:sz w:val="19"/>
          <w:szCs w:val="19"/>
        </w:rPr>
        <w:t>Izjavljamo, da bomo pri izvedbi naročila sodelovali z naslednjimi podizvajalci:</w:t>
      </w:r>
    </w:p>
    <w:p w14:paraId="5881936F" w14:textId="77777777" w:rsidR="00D43BBC" w:rsidRPr="00C32325" w:rsidRDefault="00D43BBC"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bo pri izvedbi naročila sodeloval s podizvajalci, mora o</w:t>
      </w:r>
      <w:r w:rsidR="0058194A" w:rsidRPr="00C32325">
        <w:rPr>
          <w:rFonts w:ascii="Candara" w:hAnsi="Candara"/>
          <w:bCs/>
          <w:i/>
          <w:color w:val="506428"/>
          <w:sz w:val="18"/>
          <w:szCs w:val="18"/>
        </w:rPr>
        <w:t>bvezno izpolniti spodnjo tabelo</w:t>
      </w:r>
    </w:p>
    <w:p w14:paraId="7E01E5C8" w14:textId="77777777" w:rsidR="00D43BBC" w:rsidRPr="00C32325"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C32325" w14:paraId="02C885CC" w14:textId="77777777" w:rsidTr="00812218">
        <w:trPr>
          <w:trHeight w:val="397"/>
        </w:trPr>
        <w:tc>
          <w:tcPr>
            <w:tcW w:w="561" w:type="dxa"/>
            <w:shd w:val="clear" w:color="auto" w:fill="EAF1DD"/>
            <w:vAlign w:val="center"/>
          </w:tcPr>
          <w:p w14:paraId="29D92F68"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6" w:type="dxa"/>
            <w:shd w:val="clear" w:color="auto" w:fill="EAF1DD"/>
            <w:vAlign w:val="center"/>
          </w:tcPr>
          <w:p w14:paraId="0BFC651A" w14:textId="77777777" w:rsidR="00D43BBC" w:rsidRPr="00C32325" w:rsidRDefault="0058194A" w:rsidP="00D43BBC">
            <w:pPr>
              <w:spacing w:line="240" w:lineRule="auto"/>
              <w:jc w:val="left"/>
              <w:rPr>
                <w:rFonts w:ascii="Candara" w:hAnsi="Candara" w:cs="Times New Roman"/>
                <w:bCs/>
                <w:sz w:val="19"/>
                <w:szCs w:val="19"/>
              </w:rPr>
            </w:pPr>
            <w:r w:rsidRPr="00C32325">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C32325" w:rsidRDefault="0058194A" w:rsidP="0058194A">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PODIZVAJALCA</w:t>
            </w:r>
          </w:p>
        </w:tc>
      </w:tr>
      <w:tr w:rsidR="00D43BBC" w:rsidRPr="00C32325" w14:paraId="2B07056B" w14:textId="77777777" w:rsidTr="00812218">
        <w:trPr>
          <w:trHeight w:val="397"/>
        </w:trPr>
        <w:tc>
          <w:tcPr>
            <w:tcW w:w="561" w:type="dxa"/>
            <w:shd w:val="clear" w:color="auto" w:fill="auto"/>
            <w:vAlign w:val="center"/>
          </w:tcPr>
          <w:p w14:paraId="61C190E4"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6" w:type="dxa"/>
            <w:shd w:val="clear" w:color="auto" w:fill="auto"/>
            <w:vAlign w:val="center"/>
          </w:tcPr>
          <w:p w14:paraId="59E053FE" w14:textId="77777777" w:rsidR="00D43BBC" w:rsidRPr="00C32325" w:rsidRDefault="00D43BBC" w:rsidP="00201A35">
            <w:pPr>
              <w:spacing w:line="240" w:lineRule="auto"/>
              <w:jc w:val="left"/>
              <w:rPr>
                <w:rFonts w:ascii="Candara" w:hAnsi="Candara" w:cs="Times New Roman"/>
                <w:bCs/>
                <w:sz w:val="19"/>
                <w:szCs w:val="19"/>
              </w:rPr>
            </w:pPr>
          </w:p>
        </w:tc>
        <w:tc>
          <w:tcPr>
            <w:tcW w:w="4196" w:type="dxa"/>
            <w:shd w:val="clear" w:color="auto" w:fill="auto"/>
            <w:vAlign w:val="center"/>
          </w:tcPr>
          <w:p w14:paraId="0E032DF7"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7744B7D4" w14:textId="77777777" w:rsidTr="00812218">
        <w:trPr>
          <w:trHeight w:val="397"/>
        </w:trPr>
        <w:tc>
          <w:tcPr>
            <w:tcW w:w="561" w:type="dxa"/>
            <w:shd w:val="clear" w:color="auto" w:fill="auto"/>
            <w:vAlign w:val="center"/>
          </w:tcPr>
          <w:p w14:paraId="4767A5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6" w:type="dxa"/>
            <w:shd w:val="clear" w:color="auto" w:fill="auto"/>
            <w:vAlign w:val="center"/>
          </w:tcPr>
          <w:p w14:paraId="6E46D73B"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2EBBD770"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28E13EA7" w14:textId="77777777" w:rsidTr="00812218">
        <w:trPr>
          <w:trHeight w:val="397"/>
        </w:trPr>
        <w:tc>
          <w:tcPr>
            <w:tcW w:w="561" w:type="dxa"/>
            <w:shd w:val="clear" w:color="auto" w:fill="auto"/>
            <w:vAlign w:val="center"/>
          </w:tcPr>
          <w:p w14:paraId="224D3F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6" w:type="dxa"/>
            <w:shd w:val="clear" w:color="auto" w:fill="auto"/>
            <w:vAlign w:val="center"/>
          </w:tcPr>
          <w:p w14:paraId="088B9755"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6E395791" w14:textId="77777777" w:rsidR="00D43BBC" w:rsidRPr="00C32325" w:rsidRDefault="00D43BBC" w:rsidP="00201A35">
            <w:pPr>
              <w:spacing w:line="276" w:lineRule="auto"/>
              <w:jc w:val="left"/>
              <w:rPr>
                <w:rFonts w:ascii="Candara" w:hAnsi="Candara" w:cs="Times New Roman"/>
                <w:bCs/>
                <w:sz w:val="19"/>
                <w:szCs w:val="19"/>
              </w:rPr>
            </w:pPr>
          </w:p>
        </w:tc>
      </w:tr>
    </w:tbl>
    <w:p w14:paraId="08EFD147" w14:textId="42451F93" w:rsidR="0082037A" w:rsidRPr="00812218" w:rsidRDefault="006B14DE" w:rsidP="00CA07A9">
      <w:pPr>
        <w:numPr>
          <w:ilvl w:val="0"/>
          <w:numId w:val="4"/>
        </w:numPr>
        <w:spacing w:line="276" w:lineRule="auto"/>
        <w:rPr>
          <w:rFonts w:ascii="Candara" w:hAnsi="Candara"/>
          <w:b/>
          <w:bCs/>
          <w:color w:val="506428"/>
          <w:sz w:val="19"/>
          <w:szCs w:val="19"/>
        </w:rPr>
        <w:sectPr w:rsidR="0082037A" w:rsidRPr="00812218" w:rsidSect="00FF75B7">
          <w:headerReference w:type="default" r:id="rId8"/>
          <w:footerReference w:type="default" r:id="rId9"/>
          <w:pgSz w:w="11907" w:h="16840" w:code="9"/>
          <w:pgMar w:top="1875" w:right="1418" w:bottom="1701" w:left="1418" w:header="709" w:footer="851" w:gutter="0"/>
          <w:cols w:space="708"/>
          <w:docGrid w:linePitch="381"/>
        </w:sectPr>
      </w:pPr>
      <w:r w:rsidRPr="00C32325">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C32325" w14:paraId="660C483E" w14:textId="77777777" w:rsidTr="00385E25">
        <w:trPr>
          <w:trHeight w:val="454"/>
        </w:trPr>
        <w:tc>
          <w:tcPr>
            <w:tcW w:w="8953" w:type="dxa"/>
            <w:gridSpan w:val="2"/>
            <w:shd w:val="clear" w:color="auto" w:fill="506428"/>
            <w:vAlign w:val="center"/>
          </w:tcPr>
          <w:p w14:paraId="0CE270C1" w14:textId="7A633319" w:rsidR="009D3AA6" w:rsidRPr="00C32325" w:rsidRDefault="009D3AA6"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2</w:t>
            </w:r>
          </w:p>
        </w:tc>
      </w:tr>
      <w:tr w:rsidR="009D3AA6" w:rsidRPr="00C32325" w14:paraId="5CD70DAE" w14:textId="77777777" w:rsidTr="00385E25">
        <w:trPr>
          <w:trHeight w:val="454"/>
        </w:trPr>
        <w:tc>
          <w:tcPr>
            <w:tcW w:w="2246" w:type="dxa"/>
            <w:shd w:val="clear" w:color="auto" w:fill="D6E3BC"/>
            <w:vAlign w:val="center"/>
          </w:tcPr>
          <w:p w14:paraId="003C7235" w14:textId="77777777" w:rsidR="009D3AA6" w:rsidRPr="00C32325" w:rsidRDefault="00570514" w:rsidP="0038167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29F5FC26" w14:textId="4DB62243" w:rsidR="009D3AA6" w:rsidRPr="00C32325" w:rsidRDefault="00EC1444" w:rsidP="0038167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9D3AA6" w:rsidRPr="00C32325" w14:paraId="680259DC" w14:textId="77777777" w:rsidTr="00385E25">
        <w:trPr>
          <w:trHeight w:val="454"/>
        </w:trPr>
        <w:tc>
          <w:tcPr>
            <w:tcW w:w="2246" w:type="dxa"/>
            <w:shd w:val="clear" w:color="auto" w:fill="D6E3BC"/>
            <w:vAlign w:val="center"/>
          </w:tcPr>
          <w:p w14:paraId="4134A633" w14:textId="77777777" w:rsidR="009D3AA6"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1BD8D223" w14:textId="77777777" w:rsidR="009D3AA6" w:rsidRPr="00C32325"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C32325"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C32325" w14:paraId="1FADC0DB" w14:textId="77777777" w:rsidTr="00381BDC">
        <w:trPr>
          <w:trHeight w:val="567"/>
          <w:jc w:val="center"/>
        </w:trPr>
        <w:tc>
          <w:tcPr>
            <w:tcW w:w="9071" w:type="dxa"/>
            <w:shd w:val="clear" w:color="auto" w:fill="506428"/>
            <w:vAlign w:val="center"/>
          </w:tcPr>
          <w:p w14:paraId="1880C90D" w14:textId="77777777" w:rsidR="009D3AA6" w:rsidRPr="00C32325" w:rsidRDefault="005C530B" w:rsidP="0038167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UDELEŽBA PODIZVAJALCEV</w:t>
            </w:r>
          </w:p>
        </w:tc>
      </w:tr>
    </w:tbl>
    <w:p w14:paraId="67CC4FD2" w14:textId="77777777" w:rsidR="009D3AA6" w:rsidRPr="00C32325" w:rsidRDefault="009D3AA6" w:rsidP="009D3AA6">
      <w:pPr>
        <w:spacing w:line="276" w:lineRule="auto"/>
        <w:rPr>
          <w:rFonts w:ascii="Candara" w:hAnsi="Candara"/>
          <w:bCs/>
          <w:sz w:val="19"/>
          <w:szCs w:val="19"/>
        </w:rPr>
      </w:pPr>
    </w:p>
    <w:p w14:paraId="5A80F632" w14:textId="32C72BD5" w:rsidR="009D3AA6" w:rsidRPr="00C32325" w:rsidRDefault="005C530B" w:rsidP="004E6681">
      <w:pPr>
        <w:spacing w:line="276" w:lineRule="auto"/>
        <w:outlineLvl w:val="0"/>
        <w:rPr>
          <w:rFonts w:ascii="Candara" w:hAnsi="Candara"/>
          <w:bCs/>
          <w:sz w:val="19"/>
          <w:szCs w:val="19"/>
        </w:rPr>
      </w:pPr>
      <w:r w:rsidRPr="00C32325">
        <w:rPr>
          <w:rFonts w:ascii="Candara" w:hAnsi="Candara"/>
          <w:bCs/>
          <w:sz w:val="19"/>
          <w:szCs w:val="19"/>
        </w:rPr>
        <w:t xml:space="preserve">V zvezi z javnim naročilom </w:t>
      </w:r>
      <w:r w:rsidR="00EC1444">
        <w:rPr>
          <w:rFonts w:ascii="Candara" w:hAnsi="Candara"/>
          <w:bCs/>
          <w:sz w:val="19"/>
          <w:szCs w:val="19"/>
        </w:rPr>
        <w:t xml:space="preserve"> »</w:t>
      </w:r>
      <w:r w:rsidR="00FF75B7">
        <w:rPr>
          <w:rFonts w:ascii="Candara" w:hAnsi="Candara"/>
          <w:bCs/>
          <w:sz w:val="19"/>
          <w:szCs w:val="19"/>
        </w:rPr>
        <w:t>DNEVNI CENTER KOMEN</w:t>
      </w:r>
      <w:r w:rsidRPr="00C32325">
        <w:rPr>
          <w:rFonts w:ascii="Candara" w:hAnsi="Candara"/>
          <w:bCs/>
          <w:sz w:val="19"/>
          <w:szCs w:val="19"/>
        </w:rPr>
        <w:t xml:space="preserve">«, objavljenem na Portalu javnih naročil </w:t>
      </w:r>
    </w:p>
    <w:p w14:paraId="2071B9FA" w14:textId="77777777" w:rsidR="009D3AA6" w:rsidRPr="00C32325" w:rsidRDefault="009D3AA6" w:rsidP="009D3AA6">
      <w:pPr>
        <w:spacing w:line="276" w:lineRule="auto"/>
        <w:rPr>
          <w:rFonts w:ascii="Candara" w:hAnsi="Candara"/>
          <w:bCs/>
          <w:sz w:val="19"/>
          <w:szCs w:val="19"/>
        </w:rPr>
      </w:pPr>
    </w:p>
    <w:p w14:paraId="45F86F2E" w14:textId="77777777" w:rsidR="009D3AA6" w:rsidRPr="00C32325" w:rsidRDefault="00D34043" w:rsidP="009D3AA6">
      <w:pPr>
        <w:spacing w:line="276" w:lineRule="auto"/>
        <w:rPr>
          <w:rFonts w:ascii="Candara" w:hAnsi="Candara"/>
          <w:b/>
          <w:bCs/>
          <w:i/>
          <w:color w:val="506428"/>
          <w:sz w:val="19"/>
          <w:szCs w:val="19"/>
        </w:rPr>
      </w:pPr>
      <w:r w:rsidRPr="00C32325">
        <w:rPr>
          <w:rFonts w:ascii="Candara" w:hAnsi="Candara"/>
          <w:b/>
          <w:bCs/>
          <w:i/>
          <w:color w:val="506428"/>
          <w:sz w:val="19"/>
          <w:szCs w:val="19"/>
        </w:rPr>
        <w:t>(</w:t>
      </w:r>
      <w:r w:rsidR="005C530B" w:rsidRPr="00C32325">
        <w:rPr>
          <w:rFonts w:ascii="Candara" w:hAnsi="Candara"/>
          <w:b/>
          <w:bCs/>
          <w:i/>
          <w:color w:val="506428"/>
          <w:sz w:val="19"/>
          <w:szCs w:val="19"/>
        </w:rPr>
        <w:t>ustrezno obkroži A ali B</w:t>
      </w:r>
      <w:r w:rsidRPr="00C32325">
        <w:rPr>
          <w:rFonts w:ascii="Candara" w:hAnsi="Candara"/>
          <w:b/>
          <w:bCs/>
          <w:i/>
          <w:color w:val="506428"/>
          <w:sz w:val="19"/>
          <w:szCs w:val="19"/>
        </w:rPr>
        <w:t>)</w:t>
      </w:r>
    </w:p>
    <w:p w14:paraId="66CE1CDD" w14:textId="77777777" w:rsidR="009D3AA6" w:rsidRPr="00C32325" w:rsidRDefault="009D3AA6" w:rsidP="009D3AA6">
      <w:pPr>
        <w:spacing w:line="276" w:lineRule="auto"/>
        <w:rPr>
          <w:rFonts w:ascii="Candara" w:hAnsi="Candara"/>
          <w:bCs/>
          <w:sz w:val="19"/>
          <w:szCs w:val="19"/>
        </w:rPr>
      </w:pPr>
    </w:p>
    <w:p w14:paraId="1550E313" w14:textId="77777777" w:rsidR="009D3AA6" w:rsidRPr="00C32325" w:rsidRDefault="005C530B" w:rsidP="00CA07A9">
      <w:pPr>
        <w:numPr>
          <w:ilvl w:val="0"/>
          <w:numId w:val="6"/>
        </w:numPr>
        <w:spacing w:line="276" w:lineRule="auto"/>
        <w:rPr>
          <w:rFonts w:ascii="Candara" w:hAnsi="Candara"/>
          <w:bCs/>
          <w:sz w:val="19"/>
          <w:szCs w:val="19"/>
        </w:rPr>
      </w:pPr>
      <w:r w:rsidRPr="00C32325">
        <w:rPr>
          <w:rFonts w:ascii="Candara" w:hAnsi="Candara"/>
          <w:b/>
          <w:bCs/>
          <w:sz w:val="20"/>
          <w:szCs w:val="20"/>
        </w:rPr>
        <w:t xml:space="preserve">Izjavljamo, da nastopamo </w:t>
      </w:r>
      <w:r w:rsidR="00BC4462" w:rsidRPr="00C32325">
        <w:rPr>
          <w:rFonts w:ascii="Candara" w:hAnsi="Candara"/>
          <w:b/>
          <w:bCs/>
          <w:sz w:val="20"/>
          <w:szCs w:val="20"/>
        </w:rPr>
        <w:t>z naslednjimi podizvajalci</w:t>
      </w:r>
      <w:r w:rsidRPr="00C32325">
        <w:rPr>
          <w:rFonts w:ascii="Candara" w:hAnsi="Candara"/>
          <w:b/>
          <w:bCs/>
          <w:sz w:val="20"/>
          <w:szCs w:val="20"/>
        </w:rPr>
        <w:t>,</w:t>
      </w:r>
      <w:r w:rsidRPr="00C32325">
        <w:rPr>
          <w:rFonts w:ascii="Candara" w:hAnsi="Candara"/>
          <w:bCs/>
          <w:sz w:val="19"/>
          <w:szCs w:val="19"/>
        </w:rPr>
        <w:t xml:space="preserve"> in sicer</w:t>
      </w:r>
      <w:r w:rsidR="0020189F" w:rsidRPr="00C32325">
        <w:rPr>
          <w:rFonts w:ascii="Candara" w:hAnsi="Candara"/>
          <w:bCs/>
          <w:sz w:val="19"/>
          <w:szCs w:val="19"/>
        </w:rPr>
        <w:t>:</w:t>
      </w:r>
    </w:p>
    <w:p w14:paraId="5B2409F8" w14:textId="77777777" w:rsidR="00D34043" w:rsidRPr="00C32325"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C32325" w14:paraId="00435194" w14:textId="77777777" w:rsidTr="00BC4462">
        <w:trPr>
          <w:trHeight w:val="454"/>
        </w:trPr>
        <w:tc>
          <w:tcPr>
            <w:tcW w:w="2833" w:type="dxa"/>
            <w:shd w:val="clear" w:color="auto" w:fill="EAF1DD"/>
            <w:vAlign w:val="center"/>
          </w:tcPr>
          <w:p w14:paraId="109F6688" w14:textId="77777777" w:rsidR="00BC4462" w:rsidRPr="00C32325" w:rsidRDefault="0044689C" w:rsidP="00960E9E">
            <w:pPr>
              <w:spacing w:line="240" w:lineRule="auto"/>
              <w:jc w:val="left"/>
              <w:rPr>
                <w:rFonts w:ascii="Candara" w:hAnsi="Candara" w:cs="Times New Roman"/>
                <w:b/>
                <w:bCs/>
                <w:sz w:val="19"/>
                <w:szCs w:val="19"/>
              </w:rPr>
            </w:pPr>
            <w:r w:rsidRPr="00C32325">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PODROČJE DELA,</w:t>
            </w:r>
          </w:p>
          <w:p w14:paraId="37B3A657"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KI GA BO IZVAJAL PODIZVAJALEC</w:t>
            </w:r>
          </w:p>
        </w:tc>
        <w:tc>
          <w:tcPr>
            <w:tcW w:w="3118" w:type="dxa"/>
            <w:shd w:val="clear" w:color="auto" w:fill="EAF1DD"/>
            <w:vAlign w:val="center"/>
          </w:tcPr>
          <w:p w14:paraId="0201205D"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 xml:space="preserve">KONČNA SKUPNA VREDNOST DEL </w:t>
            </w:r>
            <w:r w:rsidR="00BC4462" w:rsidRPr="00C32325">
              <w:rPr>
                <w:rFonts w:ascii="Candara" w:hAnsi="Candara" w:cs="Times New Roman"/>
                <w:b/>
                <w:bCs/>
                <w:sz w:val="19"/>
                <w:szCs w:val="19"/>
              </w:rPr>
              <w:t>(v EUR</w:t>
            </w:r>
            <w:r w:rsidRPr="00C32325">
              <w:rPr>
                <w:rFonts w:ascii="Candara" w:hAnsi="Candara" w:cs="Times New Roman"/>
                <w:b/>
                <w:bCs/>
                <w:sz w:val="19"/>
                <w:szCs w:val="19"/>
              </w:rPr>
              <w:t xml:space="preserve"> z DDV</w:t>
            </w:r>
            <w:r w:rsidR="00BC4462" w:rsidRPr="00C32325">
              <w:rPr>
                <w:rFonts w:ascii="Candara" w:hAnsi="Candara" w:cs="Times New Roman"/>
                <w:b/>
                <w:bCs/>
                <w:sz w:val="19"/>
                <w:szCs w:val="19"/>
              </w:rPr>
              <w:t>)</w:t>
            </w:r>
          </w:p>
        </w:tc>
      </w:tr>
      <w:tr w:rsidR="00BC4462" w:rsidRPr="00C32325" w14:paraId="00309385" w14:textId="77777777" w:rsidTr="00BC4462">
        <w:trPr>
          <w:trHeight w:val="454"/>
        </w:trPr>
        <w:tc>
          <w:tcPr>
            <w:tcW w:w="2833" w:type="dxa"/>
            <w:shd w:val="clear" w:color="auto" w:fill="auto"/>
            <w:vAlign w:val="center"/>
          </w:tcPr>
          <w:p w14:paraId="319D3A50" w14:textId="77777777" w:rsidR="00BC4462" w:rsidRPr="00C32325" w:rsidRDefault="00BC4462" w:rsidP="00960E9E">
            <w:pPr>
              <w:spacing w:line="240" w:lineRule="auto"/>
              <w:jc w:val="left"/>
              <w:rPr>
                <w:rFonts w:ascii="Candara" w:hAnsi="Candara" w:cs="Times New Roman"/>
                <w:bCs/>
                <w:sz w:val="19"/>
                <w:szCs w:val="19"/>
              </w:rPr>
            </w:pPr>
            <w:r w:rsidRPr="00C32325">
              <w:rPr>
                <w:rFonts w:ascii="Candara" w:hAnsi="Candara" w:cs="Times New Roman"/>
                <w:bCs/>
                <w:sz w:val="19"/>
                <w:szCs w:val="19"/>
              </w:rPr>
              <w:t>Podizvajalec 1</w:t>
            </w:r>
          </w:p>
          <w:p w14:paraId="77D2EB97" w14:textId="77777777" w:rsidR="00BC4462" w:rsidRPr="00C32325" w:rsidRDefault="00BC4462" w:rsidP="00960E9E">
            <w:pPr>
              <w:spacing w:line="240" w:lineRule="auto"/>
              <w:jc w:val="left"/>
              <w:rPr>
                <w:rFonts w:ascii="Candara" w:hAnsi="Candara" w:cs="Times New Roman"/>
                <w:bCs/>
                <w:sz w:val="19"/>
                <w:szCs w:val="19"/>
              </w:rPr>
            </w:pPr>
          </w:p>
          <w:p w14:paraId="71A4FC4F"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617057A9"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C32325" w:rsidRDefault="00BC4462" w:rsidP="00960E9E">
            <w:pPr>
              <w:spacing w:line="276" w:lineRule="auto"/>
              <w:jc w:val="center"/>
              <w:rPr>
                <w:rFonts w:ascii="Candara" w:hAnsi="Candara" w:cs="Times New Roman"/>
                <w:bCs/>
                <w:sz w:val="19"/>
                <w:szCs w:val="19"/>
              </w:rPr>
            </w:pPr>
          </w:p>
        </w:tc>
      </w:tr>
      <w:tr w:rsidR="00BC4462" w:rsidRPr="00C32325" w14:paraId="509E77C6" w14:textId="77777777" w:rsidTr="00BC4462">
        <w:trPr>
          <w:trHeight w:val="454"/>
        </w:trPr>
        <w:tc>
          <w:tcPr>
            <w:tcW w:w="2833" w:type="dxa"/>
            <w:shd w:val="clear" w:color="auto" w:fill="auto"/>
            <w:vAlign w:val="center"/>
          </w:tcPr>
          <w:p w14:paraId="62980D96" w14:textId="77777777" w:rsidR="00BC4462" w:rsidRPr="00C32325" w:rsidRDefault="00BC4462" w:rsidP="00D34043">
            <w:pPr>
              <w:spacing w:line="240" w:lineRule="auto"/>
              <w:jc w:val="left"/>
              <w:rPr>
                <w:rFonts w:ascii="Candara" w:hAnsi="Candara" w:cs="Times New Roman"/>
                <w:bCs/>
                <w:sz w:val="19"/>
                <w:szCs w:val="19"/>
              </w:rPr>
            </w:pPr>
            <w:r w:rsidRPr="00C32325">
              <w:rPr>
                <w:rFonts w:ascii="Candara" w:hAnsi="Candara" w:cs="Times New Roman"/>
                <w:bCs/>
                <w:sz w:val="19"/>
                <w:szCs w:val="19"/>
              </w:rPr>
              <w:t>Podizvajalec 2</w:t>
            </w:r>
          </w:p>
          <w:p w14:paraId="7E4E1D24" w14:textId="77777777" w:rsidR="00BC4462" w:rsidRPr="00C32325" w:rsidRDefault="00BC4462" w:rsidP="00960E9E">
            <w:pPr>
              <w:spacing w:line="240" w:lineRule="auto"/>
              <w:jc w:val="left"/>
              <w:rPr>
                <w:rFonts w:ascii="Candara" w:hAnsi="Candara" w:cs="Times New Roman"/>
                <w:bCs/>
                <w:sz w:val="19"/>
                <w:szCs w:val="19"/>
              </w:rPr>
            </w:pPr>
          </w:p>
          <w:p w14:paraId="15C0DAA7"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2290F3CA"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C32325" w:rsidRDefault="00BC4462" w:rsidP="00960E9E">
            <w:pPr>
              <w:spacing w:line="276" w:lineRule="auto"/>
              <w:jc w:val="center"/>
              <w:rPr>
                <w:rFonts w:ascii="Candara" w:hAnsi="Candara" w:cs="Times New Roman"/>
                <w:bCs/>
                <w:sz w:val="19"/>
                <w:szCs w:val="19"/>
              </w:rPr>
            </w:pPr>
          </w:p>
        </w:tc>
      </w:tr>
    </w:tbl>
    <w:p w14:paraId="3D4A35CC" w14:textId="77777777" w:rsidR="00D34043" w:rsidRPr="00C32325" w:rsidRDefault="00D34043" w:rsidP="005C530B">
      <w:pPr>
        <w:spacing w:line="276" w:lineRule="auto"/>
        <w:rPr>
          <w:rFonts w:ascii="Candara" w:hAnsi="Candara"/>
          <w:bCs/>
          <w:sz w:val="19"/>
          <w:szCs w:val="19"/>
        </w:rPr>
      </w:pPr>
    </w:p>
    <w:p w14:paraId="62FEB99C" w14:textId="77777777" w:rsidR="00D34043" w:rsidRPr="00C32325" w:rsidRDefault="00D34043" w:rsidP="00D34043">
      <w:pPr>
        <w:spacing w:line="276" w:lineRule="auto"/>
        <w:rPr>
          <w:rFonts w:ascii="Candara" w:hAnsi="Candara"/>
          <w:bCs/>
          <w:sz w:val="19"/>
          <w:szCs w:val="19"/>
        </w:rPr>
      </w:pPr>
    </w:p>
    <w:p w14:paraId="61238217" w14:textId="77777777" w:rsidR="00D34043" w:rsidRPr="00C32325" w:rsidRDefault="00D34043" w:rsidP="00D34043">
      <w:pPr>
        <w:spacing w:line="276" w:lineRule="auto"/>
        <w:rPr>
          <w:rFonts w:ascii="Candara" w:hAnsi="Candara"/>
          <w:b/>
          <w:bCs/>
          <w:color w:val="506428"/>
          <w:sz w:val="19"/>
          <w:szCs w:val="19"/>
        </w:rPr>
      </w:pPr>
      <w:r w:rsidRPr="00C32325">
        <w:rPr>
          <w:rFonts w:ascii="Candara" w:hAnsi="Candara"/>
          <w:b/>
          <w:bCs/>
          <w:color w:val="506428"/>
          <w:sz w:val="19"/>
          <w:szCs w:val="19"/>
        </w:rPr>
        <w:t>Izjavljamo, da bomo imeli ob sklenitvi pogodbe z naročnikom in v času izvajanja predmetnega javnega naročila, s podizvajalci imeli sklenjene pogodbe.</w:t>
      </w:r>
    </w:p>
    <w:p w14:paraId="2A42A631" w14:textId="77777777" w:rsidR="00D34043" w:rsidRPr="00C32325" w:rsidRDefault="00D34043" w:rsidP="005C530B">
      <w:pPr>
        <w:spacing w:line="276" w:lineRule="auto"/>
        <w:rPr>
          <w:rFonts w:ascii="Candara" w:hAnsi="Candara"/>
          <w:bCs/>
          <w:sz w:val="19"/>
          <w:szCs w:val="19"/>
        </w:rPr>
      </w:pPr>
    </w:p>
    <w:p w14:paraId="59EE669D" w14:textId="77777777" w:rsidR="00BC4462" w:rsidRPr="00C32325" w:rsidRDefault="00BC4462" w:rsidP="005C530B">
      <w:pPr>
        <w:spacing w:line="276" w:lineRule="auto"/>
        <w:rPr>
          <w:rFonts w:ascii="Candara" w:hAnsi="Candara"/>
          <w:bCs/>
          <w:sz w:val="19"/>
          <w:szCs w:val="19"/>
        </w:rPr>
      </w:pPr>
      <w:r w:rsidRPr="00C32325">
        <w:rPr>
          <w:rFonts w:ascii="Candara" w:hAnsi="Candara"/>
          <w:bCs/>
          <w:sz w:val="19"/>
          <w:szCs w:val="19"/>
        </w:rPr>
        <w:t>Obvezujemo se, da bomo v primeru morebitne zamenjave podizvajalca, pred zamenjavo pridobili o tem pisno soglasje naročnika.</w:t>
      </w:r>
    </w:p>
    <w:p w14:paraId="29E37372" w14:textId="77777777" w:rsidR="00BC4462" w:rsidRPr="00C32325" w:rsidRDefault="00BC4462" w:rsidP="005C530B">
      <w:pPr>
        <w:spacing w:line="276" w:lineRule="auto"/>
        <w:rPr>
          <w:rFonts w:ascii="Candara" w:hAnsi="Candara"/>
          <w:bCs/>
          <w:sz w:val="19"/>
          <w:szCs w:val="19"/>
        </w:rPr>
      </w:pPr>
    </w:p>
    <w:p w14:paraId="020C8259" w14:textId="3D233D20" w:rsidR="00D34043" w:rsidRPr="00C32325" w:rsidRDefault="00D34043" w:rsidP="00CA07A9">
      <w:pPr>
        <w:numPr>
          <w:ilvl w:val="0"/>
          <w:numId w:val="6"/>
        </w:numPr>
        <w:spacing w:line="276" w:lineRule="auto"/>
        <w:rPr>
          <w:rFonts w:ascii="Candara" w:hAnsi="Candara"/>
          <w:b/>
          <w:bCs/>
          <w:sz w:val="20"/>
          <w:szCs w:val="20"/>
        </w:rPr>
      </w:pPr>
      <w:r w:rsidRPr="00C32325">
        <w:rPr>
          <w:rFonts w:ascii="Candara" w:hAnsi="Candara"/>
          <w:b/>
          <w:bCs/>
          <w:sz w:val="20"/>
          <w:szCs w:val="20"/>
        </w:rPr>
        <w:t>Izjavljamo, da ne nastopamo s podizvajalci</w:t>
      </w:r>
    </w:p>
    <w:p w14:paraId="34F14516" w14:textId="77777777" w:rsidR="00D34043" w:rsidRPr="00C32325" w:rsidRDefault="00D34043" w:rsidP="005C530B">
      <w:pPr>
        <w:spacing w:line="276" w:lineRule="auto"/>
        <w:rPr>
          <w:rFonts w:ascii="Candara" w:hAnsi="Candara"/>
          <w:bCs/>
          <w:sz w:val="19"/>
          <w:szCs w:val="19"/>
        </w:rPr>
      </w:pPr>
    </w:p>
    <w:p w14:paraId="26F422AC" w14:textId="77777777" w:rsidR="00D34043" w:rsidRPr="00C32325" w:rsidRDefault="00D34043" w:rsidP="005C530B">
      <w:pPr>
        <w:spacing w:line="276" w:lineRule="auto"/>
        <w:rPr>
          <w:rFonts w:ascii="Candara" w:hAnsi="Candara"/>
          <w:bCs/>
          <w:sz w:val="19"/>
          <w:szCs w:val="19"/>
        </w:rPr>
      </w:pPr>
      <w:r w:rsidRPr="00C32325">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w:t>
      </w:r>
      <w:r w:rsidR="00BC4462" w:rsidRPr="00C32325">
        <w:rPr>
          <w:rFonts w:ascii="Candara" w:hAnsi="Candara"/>
          <w:bCs/>
          <w:sz w:val="19"/>
          <w:szCs w:val="19"/>
        </w:rPr>
        <w:t>že potekalo.</w:t>
      </w:r>
    </w:p>
    <w:p w14:paraId="0CDFDA94" w14:textId="77777777" w:rsidR="00BC4462" w:rsidRPr="00C32325" w:rsidRDefault="00BC4462" w:rsidP="005C530B">
      <w:pPr>
        <w:spacing w:line="276" w:lineRule="auto"/>
        <w:rPr>
          <w:rFonts w:ascii="Candara" w:hAnsi="Candara"/>
          <w:bCs/>
          <w:sz w:val="19"/>
          <w:szCs w:val="19"/>
        </w:rPr>
      </w:pPr>
    </w:p>
    <w:p w14:paraId="02D11D96" w14:textId="77777777" w:rsidR="00BC4462" w:rsidRPr="00C32325" w:rsidRDefault="00BC4462"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C32325" w14:paraId="1AC15AEE" w14:textId="77777777" w:rsidTr="00AD1C56">
        <w:trPr>
          <w:trHeight w:val="454"/>
        </w:trPr>
        <w:tc>
          <w:tcPr>
            <w:tcW w:w="2962" w:type="dxa"/>
            <w:tcBorders>
              <w:bottom w:val="single" w:sz="4" w:space="0" w:color="506428"/>
            </w:tcBorders>
          </w:tcPr>
          <w:p w14:paraId="2B68B15A"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A688377" w14:textId="455B6F75" w:rsidR="00BC4462" w:rsidRPr="00C32325" w:rsidRDefault="00BC4462" w:rsidP="009803E5">
            <w:pPr>
              <w:spacing w:line="276" w:lineRule="auto"/>
              <w:jc w:val="center"/>
              <w:rPr>
                <w:rFonts w:ascii="Candara" w:hAnsi="Candara" w:cs="Times New Roman"/>
                <w:bCs/>
                <w:sz w:val="19"/>
                <w:szCs w:val="19"/>
              </w:rPr>
            </w:pPr>
          </w:p>
        </w:tc>
        <w:tc>
          <w:tcPr>
            <w:tcW w:w="3858" w:type="dxa"/>
            <w:tcBorders>
              <w:top w:val="nil"/>
              <w:bottom w:val="nil"/>
            </w:tcBorders>
          </w:tcPr>
          <w:p w14:paraId="46885ECC" w14:textId="77777777" w:rsidR="00BC4462" w:rsidRPr="00C32325" w:rsidRDefault="0080065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8A98788" w14:textId="77777777" w:rsidR="00BC4462" w:rsidRPr="00C32325" w:rsidRDefault="00BC4462"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BC4462" w:rsidRPr="00C32325" w14:paraId="3376832E" w14:textId="77777777" w:rsidTr="00AD1C56">
        <w:trPr>
          <w:trHeight w:val="454"/>
        </w:trPr>
        <w:tc>
          <w:tcPr>
            <w:tcW w:w="2962" w:type="dxa"/>
            <w:tcBorders>
              <w:top w:val="single" w:sz="4" w:space="0" w:color="506428"/>
              <w:bottom w:val="single" w:sz="4" w:space="0" w:color="506428"/>
            </w:tcBorders>
          </w:tcPr>
          <w:p w14:paraId="06CA0CF2"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05F4109" w14:textId="77777777" w:rsidR="00BC4462" w:rsidRPr="00C32325" w:rsidRDefault="00BC4462"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314EB4B0" w14:textId="77777777" w:rsidR="00BC4462" w:rsidRPr="00C32325" w:rsidRDefault="00BC4462" w:rsidP="009803E5">
            <w:pPr>
              <w:spacing w:line="276" w:lineRule="auto"/>
              <w:jc w:val="center"/>
              <w:rPr>
                <w:rFonts w:ascii="Candara" w:hAnsi="Candara" w:cs="Times New Roman"/>
                <w:bCs/>
                <w:sz w:val="19"/>
                <w:szCs w:val="19"/>
              </w:rPr>
            </w:pPr>
          </w:p>
        </w:tc>
      </w:tr>
      <w:tr w:rsidR="00BC4462" w:rsidRPr="00C32325" w14:paraId="70FB873E" w14:textId="77777777" w:rsidTr="009803E5">
        <w:tc>
          <w:tcPr>
            <w:tcW w:w="2962" w:type="dxa"/>
            <w:tcBorders>
              <w:top w:val="single" w:sz="4" w:space="0" w:color="506428"/>
            </w:tcBorders>
          </w:tcPr>
          <w:p w14:paraId="64933AE0" w14:textId="77777777" w:rsidR="00BC4462" w:rsidRPr="00C32325" w:rsidRDefault="00BC4462"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7F4681EE" w14:textId="77777777" w:rsidR="00BC4462" w:rsidRPr="00C32325"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EF39081" w14:textId="71A2532B" w:rsidR="00BC4462" w:rsidRPr="00C32325" w:rsidRDefault="00BC4462" w:rsidP="009803E5">
            <w:pPr>
              <w:spacing w:line="276" w:lineRule="auto"/>
              <w:jc w:val="center"/>
              <w:rPr>
                <w:rFonts w:ascii="Candara" w:hAnsi="Candara" w:cs="Times New Roman"/>
                <w:bCs/>
                <w:sz w:val="16"/>
                <w:szCs w:val="16"/>
              </w:rPr>
            </w:pPr>
          </w:p>
        </w:tc>
      </w:tr>
    </w:tbl>
    <w:p w14:paraId="0CE90D53" w14:textId="77777777" w:rsidR="00F05036" w:rsidRDefault="00F05036" w:rsidP="00BC4462">
      <w:pPr>
        <w:spacing w:line="276" w:lineRule="auto"/>
        <w:rPr>
          <w:rFonts w:ascii="Candara" w:hAnsi="Candara"/>
          <w:bCs/>
          <w:sz w:val="19"/>
          <w:szCs w:val="19"/>
        </w:rPr>
      </w:pPr>
    </w:p>
    <w:p w14:paraId="3ADFCAED" w14:textId="77777777" w:rsidR="00F05036" w:rsidRPr="00C32325" w:rsidRDefault="00F05036" w:rsidP="00BC4462">
      <w:pPr>
        <w:spacing w:line="276" w:lineRule="auto"/>
        <w:rPr>
          <w:rFonts w:ascii="Candara" w:hAnsi="Candara"/>
          <w:bCs/>
          <w:sz w:val="19"/>
          <w:szCs w:val="19"/>
        </w:rPr>
      </w:pPr>
    </w:p>
    <w:p w14:paraId="7174F8F1" w14:textId="77777777" w:rsidR="00AD1C56" w:rsidRPr="00743F2D" w:rsidRDefault="00BC4462" w:rsidP="00AD1C56">
      <w:pPr>
        <w:pBdr>
          <w:top w:val="single" w:sz="4" w:space="1" w:color="506428"/>
        </w:pBdr>
        <w:rPr>
          <w:rFonts w:ascii="Candara" w:hAnsi="Candara"/>
          <w:bCs/>
          <w:i/>
          <w:color w:val="506428"/>
          <w:sz w:val="18"/>
          <w:szCs w:val="18"/>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w:t>
      </w:r>
      <w:r w:rsidR="00AD1C56">
        <w:rPr>
          <w:rFonts w:ascii="Candara" w:hAnsi="Candara"/>
          <w:bCs/>
          <w:i/>
          <w:color w:val="506428"/>
          <w:sz w:val="18"/>
          <w:szCs w:val="18"/>
        </w:rPr>
        <w:t xml:space="preserve"> s strani</w:t>
      </w:r>
      <w:r w:rsidR="00AD1C56" w:rsidRPr="00743F2D">
        <w:rPr>
          <w:rFonts w:ascii="Candara" w:hAnsi="Candara"/>
          <w:bCs/>
          <w:i/>
          <w:color w:val="506428"/>
          <w:sz w:val="18"/>
          <w:szCs w:val="18"/>
        </w:rPr>
        <w:t xml:space="preserve"> ponudnika / vodilnega partnerja. V kolikor ponudnik oziroma skupina ponudnikov nastopa s podizvajalci, ustrezno obkroži točko A in ustrezno izpolni obrazec. V kolikor ponudnik nastopa z večjim številom podizvajalcem se obrazec kopira.</w:t>
      </w:r>
      <w:r w:rsidR="00AD1C56" w:rsidRPr="00974043">
        <w:rPr>
          <w:rFonts w:ascii="Candara" w:hAnsi="Candara"/>
          <w:bCs/>
          <w:i/>
          <w:color w:val="506428"/>
          <w:sz w:val="18"/>
          <w:szCs w:val="18"/>
        </w:rPr>
        <w:t xml:space="preserve"> </w:t>
      </w:r>
    </w:p>
    <w:p w14:paraId="34343AE9" w14:textId="6383569F" w:rsidR="00D34043" w:rsidRPr="00C32325" w:rsidRDefault="00AD1C56" w:rsidP="00AD1C56">
      <w:pPr>
        <w:pBdr>
          <w:top w:val="single" w:sz="4" w:space="1" w:color="506428"/>
        </w:pBdr>
        <w:rPr>
          <w:rFonts w:ascii="Candara" w:hAnsi="Candara"/>
          <w:bCs/>
          <w:sz w:val="19"/>
          <w:szCs w:val="19"/>
        </w:rPr>
        <w:sectPr w:rsidR="00D34043" w:rsidRPr="00C32325" w:rsidSect="00DC5831">
          <w:pgSz w:w="11907" w:h="16840" w:code="9"/>
          <w:pgMar w:top="1701" w:right="1418" w:bottom="1701" w:left="1418" w:header="709" w:footer="851" w:gutter="0"/>
          <w:cols w:space="708"/>
          <w:docGrid w:linePitch="381"/>
        </w:sectPr>
      </w:pPr>
      <w:r w:rsidRPr="00743F2D">
        <w:rPr>
          <w:rFonts w:ascii="Candara" w:hAnsi="Candara"/>
          <w:bCs/>
          <w:i/>
          <w:color w:val="506428"/>
          <w:sz w:val="18"/>
          <w:szCs w:val="18"/>
        </w:rPr>
        <w:t>V kolikor ponudnik ne nastopa s podizvajalcem, ustrezno obkroži točko</w:t>
      </w:r>
      <w:r w:rsidR="00D2068E">
        <w:rPr>
          <w:rFonts w:ascii="Candara" w:hAnsi="Candara"/>
          <w:bCs/>
          <w:i/>
          <w:color w:val="506428"/>
          <w:sz w:val="18"/>
          <w:szCs w:val="18"/>
        </w:rPr>
        <w:t xml:space="preserve"> B</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C32325" w14:paraId="07978AC6" w14:textId="77777777" w:rsidTr="00385E25">
        <w:trPr>
          <w:trHeight w:val="454"/>
        </w:trPr>
        <w:tc>
          <w:tcPr>
            <w:tcW w:w="8953" w:type="dxa"/>
            <w:gridSpan w:val="2"/>
            <w:shd w:val="clear" w:color="auto" w:fill="506428"/>
            <w:vAlign w:val="center"/>
          </w:tcPr>
          <w:p w14:paraId="4AE67EB4" w14:textId="5A655B8D" w:rsidR="00E166EC" w:rsidRPr="00C32325" w:rsidRDefault="00E166EC"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3</w:t>
            </w:r>
          </w:p>
        </w:tc>
      </w:tr>
      <w:tr w:rsidR="00E166EC" w:rsidRPr="00C32325" w14:paraId="7EF1DA9D" w14:textId="77777777" w:rsidTr="00385E25">
        <w:trPr>
          <w:trHeight w:val="454"/>
        </w:trPr>
        <w:tc>
          <w:tcPr>
            <w:tcW w:w="2251" w:type="dxa"/>
            <w:shd w:val="clear" w:color="auto" w:fill="D6E3BC"/>
            <w:vAlign w:val="center"/>
          </w:tcPr>
          <w:p w14:paraId="5BB37710"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2" w:type="dxa"/>
            <w:shd w:val="clear" w:color="auto" w:fill="auto"/>
            <w:vAlign w:val="center"/>
          </w:tcPr>
          <w:p w14:paraId="0EEB964E" w14:textId="19557C75" w:rsidR="00E166EC" w:rsidRPr="00C32325" w:rsidRDefault="00EC1444" w:rsidP="00960E9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80065A" w:rsidRPr="00C32325" w14:paraId="6B28D0F0" w14:textId="77777777" w:rsidTr="00385E25">
        <w:trPr>
          <w:trHeight w:val="454"/>
        </w:trPr>
        <w:tc>
          <w:tcPr>
            <w:tcW w:w="2251" w:type="dxa"/>
            <w:shd w:val="clear" w:color="auto" w:fill="D6E3BC"/>
            <w:vAlign w:val="center"/>
          </w:tcPr>
          <w:p w14:paraId="1F5CC6A7" w14:textId="77777777" w:rsidR="0080065A"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2" w:type="dxa"/>
            <w:vAlign w:val="center"/>
          </w:tcPr>
          <w:p w14:paraId="453DB3D5" w14:textId="77777777" w:rsidR="0080065A" w:rsidRPr="00C32325" w:rsidRDefault="0080065A" w:rsidP="00960E9E">
            <w:pPr>
              <w:spacing w:line="276" w:lineRule="auto"/>
              <w:jc w:val="left"/>
              <w:rPr>
                <w:rFonts w:ascii="Candara" w:hAnsi="Candara" w:cs="Times New Roman"/>
                <w:b/>
                <w:bCs/>
                <w:color w:val="506428"/>
                <w:sz w:val="19"/>
                <w:szCs w:val="19"/>
              </w:rPr>
            </w:pPr>
          </w:p>
        </w:tc>
      </w:tr>
      <w:tr w:rsidR="00E166EC" w:rsidRPr="00C32325" w14:paraId="0F779558" w14:textId="77777777" w:rsidTr="00385E25">
        <w:trPr>
          <w:trHeight w:val="454"/>
        </w:trPr>
        <w:tc>
          <w:tcPr>
            <w:tcW w:w="2251" w:type="dxa"/>
            <w:shd w:val="clear" w:color="auto" w:fill="D6E3BC"/>
            <w:vAlign w:val="center"/>
          </w:tcPr>
          <w:p w14:paraId="17E469DF"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PODIZVAJALEC</w:t>
            </w:r>
          </w:p>
        </w:tc>
        <w:tc>
          <w:tcPr>
            <w:tcW w:w="6702" w:type="dxa"/>
            <w:vAlign w:val="center"/>
          </w:tcPr>
          <w:p w14:paraId="30BE4C08" w14:textId="77777777" w:rsidR="00E166EC" w:rsidRPr="00C32325"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C32325"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C32325" w14:paraId="52909AF7" w14:textId="77777777" w:rsidTr="00381BDC">
        <w:trPr>
          <w:trHeight w:val="567"/>
          <w:jc w:val="center"/>
        </w:trPr>
        <w:tc>
          <w:tcPr>
            <w:tcW w:w="9071" w:type="dxa"/>
            <w:shd w:val="clear" w:color="auto" w:fill="506428"/>
            <w:vAlign w:val="center"/>
          </w:tcPr>
          <w:p w14:paraId="62A0EC28" w14:textId="77777777" w:rsidR="00E166EC" w:rsidRPr="00C32325" w:rsidRDefault="00E166EC" w:rsidP="00E166E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PODIZVAJALCA</w:t>
            </w:r>
            <w:r w:rsidR="00361AE4" w:rsidRPr="00C32325">
              <w:rPr>
                <w:rFonts w:ascii="Candara" w:hAnsi="Candara" w:cs="Times New Roman"/>
                <w:b/>
                <w:bCs/>
                <w:color w:val="FFFFFF"/>
                <w:sz w:val="28"/>
                <w:szCs w:val="28"/>
              </w:rPr>
              <w:t xml:space="preserve"> V ZVEZI S PLAČILI</w:t>
            </w:r>
          </w:p>
        </w:tc>
      </w:tr>
    </w:tbl>
    <w:p w14:paraId="1095C6CE" w14:textId="77777777" w:rsidR="00D34043" w:rsidRPr="00C32325" w:rsidRDefault="00D34043" w:rsidP="005C530B">
      <w:pPr>
        <w:spacing w:line="276" w:lineRule="auto"/>
        <w:rPr>
          <w:rFonts w:ascii="Candara" w:hAnsi="Candara"/>
          <w:bCs/>
          <w:sz w:val="19"/>
          <w:szCs w:val="19"/>
        </w:rPr>
      </w:pPr>
    </w:p>
    <w:p w14:paraId="5CF894D7" w14:textId="77777777" w:rsidR="00B51D68" w:rsidRPr="00C32325" w:rsidRDefault="00361AE4" w:rsidP="004E6681">
      <w:pPr>
        <w:spacing w:line="276" w:lineRule="auto"/>
        <w:outlineLvl w:val="0"/>
        <w:rPr>
          <w:rFonts w:ascii="Candara" w:hAnsi="Candara"/>
          <w:bCs/>
          <w:sz w:val="19"/>
          <w:szCs w:val="19"/>
        </w:rPr>
      </w:pPr>
      <w:r w:rsidRPr="00C32325">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C32325" w14:paraId="54E414B8" w14:textId="77777777" w:rsidTr="007E31C2">
        <w:trPr>
          <w:trHeight w:val="454"/>
        </w:trPr>
        <w:tc>
          <w:tcPr>
            <w:tcW w:w="3686" w:type="dxa"/>
            <w:shd w:val="clear" w:color="auto" w:fill="EAF1DD"/>
            <w:vAlign w:val="center"/>
          </w:tcPr>
          <w:p w14:paraId="4772EB4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shd w:val="clear" w:color="auto" w:fill="auto"/>
            <w:vAlign w:val="center"/>
          </w:tcPr>
          <w:p w14:paraId="1EB9B1BB"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4E1E3A61" w14:textId="77777777" w:rsidTr="007E31C2">
        <w:trPr>
          <w:trHeight w:val="454"/>
        </w:trPr>
        <w:tc>
          <w:tcPr>
            <w:tcW w:w="3686" w:type="dxa"/>
            <w:shd w:val="clear" w:color="auto" w:fill="EAF1DD"/>
            <w:vAlign w:val="center"/>
          </w:tcPr>
          <w:p w14:paraId="4CFBC31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p>
        </w:tc>
        <w:tc>
          <w:tcPr>
            <w:tcW w:w="5385" w:type="dxa"/>
            <w:shd w:val="clear" w:color="auto" w:fill="auto"/>
            <w:vAlign w:val="center"/>
          </w:tcPr>
          <w:p w14:paraId="71791B6E"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71D7CB36"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38DC62F1" w14:textId="77777777" w:rsidR="00B51D68" w:rsidRPr="00C32325" w:rsidRDefault="00B51D68" w:rsidP="007E31C2">
            <w:pPr>
              <w:spacing w:line="276" w:lineRule="auto"/>
              <w:jc w:val="left"/>
              <w:rPr>
                <w:rFonts w:ascii="Candara" w:hAnsi="Candara" w:cs="Times New Roman"/>
                <w:bCs/>
                <w:sz w:val="19"/>
                <w:szCs w:val="19"/>
              </w:rPr>
            </w:pPr>
          </w:p>
        </w:tc>
      </w:tr>
    </w:tbl>
    <w:p w14:paraId="36D02810" w14:textId="77777777" w:rsidR="00E166EC" w:rsidRPr="00C32325" w:rsidRDefault="00E166EC" w:rsidP="005C530B">
      <w:pPr>
        <w:spacing w:line="276" w:lineRule="auto"/>
        <w:rPr>
          <w:rFonts w:ascii="Candara" w:hAnsi="Candara"/>
          <w:bCs/>
          <w:sz w:val="19"/>
          <w:szCs w:val="19"/>
        </w:rPr>
      </w:pPr>
    </w:p>
    <w:p w14:paraId="6A9DC181" w14:textId="75EDC19D"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 xml:space="preserve">izjavljamo, da smo seznanjeni z določbo 5. odstavka, v povezavi z 2. in 3. odstavkom 94. člena ZJN-3, da so neposredna plačila podizvajalcem obvezna, le če kot podizvajalec to zahtevamo. Glede na določbo 94. člena ZJN-3 izjavljamo, da pri izvedbi javnega naročila </w:t>
      </w:r>
      <w:r w:rsidR="00EC1444">
        <w:rPr>
          <w:rFonts w:ascii="Candara" w:hAnsi="Candara"/>
          <w:bCs/>
          <w:sz w:val="19"/>
          <w:szCs w:val="19"/>
        </w:rPr>
        <w:t xml:space="preserve"> »</w:t>
      </w:r>
      <w:r w:rsidR="00FF75B7">
        <w:rPr>
          <w:rFonts w:ascii="Candara" w:hAnsi="Candara"/>
          <w:bCs/>
          <w:sz w:val="19"/>
          <w:szCs w:val="19"/>
        </w:rPr>
        <w:t>DNEVNI CENTER KOMEN</w:t>
      </w:r>
      <w:r w:rsidRPr="00C32325">
        <w:rPr>
          <w:rFonts w:ascii="Candara" w:hAnsi="Candara"/>
          <w:bCs/>
          <w:sz w:val="19"/>
          <w:szCs w:val="19"/>
        </w:rPr>
        <w:t>«, v katerem nastopamo kot podizvajalec:</w:t>
      </w:r>
    </w:p>
    <w:p w14:paraId="41156DF2" w14:textId="77777777" w:rsidR="00E166EC" w:rsidRPr="00C32325" w:rsidRDefault="00E166EC" w:rsidP="005C530B">
      <w:pPr>
        <w:spacing w:line="276" w:lineRule="auto"/>
        <w:rPr>
          <w:rFonts w:ascii="Candara" w:hAnsi="Candara"/>
          <w:bCs/>
          <w:sz w:val="19"/>
          <w:szCs w:val="19"/>
        </w:rPr>
      </w:pPr>
    </w:p>
    <w:p w14:paraId="6E27AEF5" w14:textId="77777777" w:rsidR="00361AE4" w:rsidRPr="00C32325" w:rsidRDefault="00361AE4" w:rsidP="005C530B">
      <w:pPr>
        <w:spacing w:line="276" w:lineRule="auto"/>
        <w:rPr>
          <w:rFonts w:ascii="Candara" w:hAnsi="Candara"/>
          <w:bCs/>
          <w:i/>
          <w:color w:val="506428"/>
          <w:sz w:val="18"/>
          <w:szCs w:val="18"/>
        </w:rPr>
      </w:pPr>
      <w:r w:rsidRPr="00C32325">
        <w:rPr>
          <w:rFonts w:ascii="Candara" w:hAnsi="Candara"/>
          <w:b/>
          <w:bCs/>
          <w:i/>
          <w:color w:val="506428"/>
          <w:sz w:val="18"/>
          <w:szCs w:val="18"/>
        </w:rPr>
        <w:t>opomba:</w:t>
      </w:r>
      <w:r w:rsidRPr="00C32325">
        <w:rPr>
          <w:rFonts w:ascii="Candara" w:hAnsi="Candara"/>
          <w:bCs/>
          <w:i/>
          <w:color w:val="506428"/>
          <w:sz w:val="18"/>
          <w:szCs w:val="18"/>
        </w:rPr>
        <w:t xml:space="preserve"> obvezno ustrezno obkrožiti</w:t>
      </w:r>
    </w:p>
    <w:p w14:paraId="036FE93D" w14:textId="77777777" w:rsidR="00361AE4" w:rsidRPr="00C32325" w:rsidRDefault="00361AE4" w:rsidP="005C530B">
      <w:pPr>
        <w:spacing w:line="276" w:lineRule="auto"/>
        <w:rPr>
          <w:rFonts w:ascii="Candara" w:hAnsi="Candara"/>
          <w:bCs/>
          <w:sz w:val="19"/>
          <w:szCs w:val="19"/>
        </w:rPr>
      </w:pPr>
    </w:p>
    <w:p w14:paraId="775382ED" w14:textId="77777777"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zahtevamo neposredno plačilo:</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DA</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NE</w:t>
      </w:r>
    </w:p>
    <w:p w14:paraId="59D2C006" w14:textId="77777777" w:rsidR="00E166EC" w:rsidRPr="00C32325"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C32325" w14:paraId="59D6238C" w14:textId="77777777" w:rsidTr="00361AE4">
        <w:trPr>
          <w:trHeight w:val="397"/>
        </w:trPr>
        <w:tc>
          <w:tcPr>
            <w:tcW w:w="4535" w:type="dxa"/>
            <w:shd w:val="clear" w:color="auto" w:fill="EAF1DD"/>
            <w:vAlign w:val="center"/>
          </w:tcPr>
          <w:p w14:paraId="051D7ED3" w14:textId="77777777" w:rsidR="00361AE4" w:rsidRPr="00C32325" w:rsidRDefault="00361AE4" w:rsidP="00064DB8">
            <w:pPr>
              <w:spacing w:line="240" w:lineRule="auto"/>
              <w:jc w:val="center"/>
              <w:rPr>
                <w:rFonts w:ascii="Candara" w:hAnsi="Candara" w:cs="Times New Roman"/>
                <w:bCs/>
                <w:sz w:val="19"/>
                <w:szCs w:val="19"/>
              </w:rPr>
            </w:pPr>
            <w:r w:rsidRPr="00C32325">
              <w:rPr>
                <w:rFonts w:ascii="Candara" w:hAnsi="Candara" w:cs="Times New Roman"/>
                <w:bCs/>
                <w:sz w:val="19"/>
                <w:szCs w:val="19"/>
              </w:rPr>
              <w:t xml:space="preserve">DA – </w:t>
            </w:r>
            <w:r w:rsidR="00064DB8" w:rsidRPr="00C32325">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C32325" w:rsidRDefault="00361AE4" w:rsidP="00064DB8">
            <w:pPr>
              <w:spacing w:line="276" w:lineRule="auto"/>
              <w:jc w:val="center"/>
              <w:rPr>
                <w:rFonts w:ascii="Candara" w:hAnsi="Candara" w:cs="Times New Roman"/>
                <w:bCs/>
                <w:sz w:val="19"/>
                <w:szCs w:val="19"/>
              </w:rPr>
            </w:pPr>
            <w:r w:rsidRPr="00C32325">
              <w:rPr>
                <w:rFonts w:ascii="Candara" w:hAnsi="Candara" w:cs="Times New Roman"/>
                <w:bCs/>
                <w:sz w:val="19"/>
                <w:szCs w:val="19"/>
              </w:rPr>
              <w:t xml:space="preserve">NE – </w:t>
            </w:r>
            <w:r w:rsidR="00064DB8" w:rsidRPr="00C32325">
              <w:rPr>
                <w:rFonts w:ascii="Candara" w:hAnsi="Candara" w:cs="Times New Roman"/>
                <w:bCs/>
                <w:sz w:val="19"/>
                <w:szCs w:val="19"/>
              </w:rPr>
              <w:t>NE ZAHTEVAMO NEPOSREDNEGA PLAČILA</w:t>
            </w:r>
          </w:p>
        </w:tc>
      </w:tr>
      <w:tr w:rsidR="00361AE4" w:rsidRPr="00C32325" w14:paraId="05B0F722" w14:textId="77777777" w:rsidTr="00361AE4">
        <w:trPr>
          <w:trHeight w:val="397"/>
        </w:trPr>
        <w:tc>
          <w:tcPr>
            <w:tcW w:w="4535" w:type="dxa"/>
            <w:shd w:val="clear" w:color="auto" w:fill="auto"/>
            <w:vAlign w:val="center"/>
          </w:tcPr>
          <w:p w14:paraId="071EA075"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shd w:val="clear" w:color="auto" w:fill="auto"/>
            <w:vAlign w:val="center"/>
          </w:tcPr>
          <w:p w14:paraId="3CFE5FE0"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C32325" w:rsidRDefault="00361AE4" w:rsidP="005C530B">
      <w:pPr>
        <w:spacing w:line="276" w:lineRule="auto"/>
        <w:rPr>
          <w:rFonts w:ascii="Candara" w:hAnsi="Candara"/>
          <w:bCs/>
          <w:sz w:val="19"/>
          <w:szCs w:val="19"/>
        </w:rPr>
      </w:pPr>
    </w:p>
    <w:p w14:paraId="7E626A0B" w14:textId="77777777" w:rsidR="00381BDC" w:rsidRPr="00C32325"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20189F" w:rsidRPr="00C32325" w14:paraId="3D0C62F8" w14:textId="77777777" w:rsidTr="00AD1C56">
        <w:trPr>
          <w:trHeight w:val="454"/>
        </w:trPr>
        <w:tc>
          <w:tcPr>
            <w:tcW w:w="2962" w:type="dxa"/>
            <w:tcBorders>
              <w:bottom w:val="single" w:sz="4" w:space="0" w:color="506428"/>
            </w:tcBorders>
          </w:tcPr>
          <w:p w14:paraId="208B22CE"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2B342D8C"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nil"/>
            </w:tcBorders>
          </w:tcPr>
          <w:p w14:paraId="1906DBAA" w14:textId="77777777" w:rsidR="0020189F" w:rsidRPr="00C32325" w:rsidRDefault="0020189F"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Podizvajalec</w:t>
            </w:r>
          </w:p>
          <w:p w14:paraId="3725B7E3" w14:textId="77777777" w:rsidR="0020189F" w:rsidRPr="00C32325" w:rsidRDefault="0020189F"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20189F" w:rsidRPr="00C32325" w14:paraId="67241FFA" w14:textId="77777777" w:rsidTr="00AD1C56">
        <w:trPr>
          <w:trHeight w:val="454"/>
        </w:trPr>
        <w:tc>
          <w:tcPr>
            <w:tcW w:w="2962" w:type="dxa"/>
            <w:tcBorders>
              <w:top w:val="single" w:sz="4" w:space="0" w:color="506428"/>
              <w:bottom w:val="single" w:sz="4" w:space="0" w:color="506428"/>
            </w:tcBorders>
          </w:tcPr>
          <w:p w14:paraId="1F3DA654"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9EE5448" w14:textId="77777777" w:rsidR="0020189F" w:rsidRPr="00C32325" w:rsidRDefault="0020189F" w:rsidP="009803E5">
            <w:pPr>
              <w:spacing w:line="276" w:lineRule="auto"/>
              <w:jc w:val="center"/>
              <w:rPr>
                <w:rFonts w:ascii="Candara" w:hAnsi="Candara" w:cs="Times New Roman"/>
                <w:bCs/>
                <w:sz w:val="19"/>
                <w:szCs w:val="19"/>
              </w:rPr>
            </w:pPr>
          </w:p>
        </w:tc>
      </w:tr>
      <w:tr w:rsidR="0020189F" w:rsidRPr="00C32325" w14:paraId="031C4A25" w14:textId="77777777" w:rsidTr="009803E5">
        <w:tc>
          <w:tcPr>
            <w:tcW w:w="2962" w:type="dxa"/>
            <w:tcBorders>
              <w:top w:val="single" w:sz="4" w:space="0" w:color="506428"/>
            </w:tcBorders>
          </w:tcPr>
          <w:p w14:paraId="6FEBA125" w14:textId="77777777" w:rsidR="0020189F" w:rsidRPr="00C32325"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20DF2B73" w:rsidR="0020189F" w:rsidRPr="00C32325" w:rsidRDefault="0020189F" w:rsidP="009803E5">
            <w:pPr>
              <w:spacing w:line="276" w:lineRule="auto"/>
              <w:jc w:val="center"/>
              <w:rPr>
                <w:rFonts w:ascii="Candara" w:hAnsi="Candara" w:cs="Times New Roman"/>
                <w:bCs/>
                <w:sz w:val="16"/>
                <w:szCs w:val="16"/>
              </w:rPr>
            </w:pPr>
          </w:p>
        </w:tc>
      </w:tr>
    </w:tbl>
    <w:p w14:paraId="4F072D80" w14:textId="77777777" w:rsidR="00F05036" w:rsidRPr="00C32325" w:rsidRDefault="00F05036" w:rsidP="005C530B">
      <w:pPr>
        <w:spacing w:line="276" w:lineRule="auto"/>
        <w:rPr>
          <w:rFonts w:ascii="Candara" w:hAnsi="Candara"/>
          <w:bCs/>
          <w:sz w:val="19"/>
          <w:szCs w:val="19"/>
        </w:rPr>
      </w:pPr>
    </w:p>
    <w:p w14:paraId="3F99C106" w14:textId="3C86B62E" w:rsidR="00AD1C56" w:rsidRPr="00743F2D" w:rsidRDefault="0020189F" w:rsidP="00AD1C56">
      <w:pPr>
        <w:pBdr>
          <w:top w:val="single" w:sz="4" w:space="1" w:color="506428"/>
        </w:pBdr>
        <w:spacing w:line="240" w:lineRule="auto"/>
        <w:rPr>
          <w:rFonts w:ascii="Candara" w:hAnsi="Candara"/>
          <w:bCs/>
          <w:i/>
          <w:color w:val="506428"/>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w:t>
      </w:r>
      <w:r w:rsidR="00AD1C56" w:rsidRPr="00743F2D">
        <w:rPr>
          <w:rFonts w:ascii="Candara" w:hAnsi="Candara"/>
          <w:bCs/>
          <w:i/>
          <w:color w:val="506428"/>
          <w:sz w:val="18"/>
          <w:szCs w:val="18"/>
        </w:rPr>
        <w:t xml:space="preserve"> datir</w:t>
      </w:r>
      <w:r w:rsidR="00AD1C56">
        <w:rPr>
          <w:rFonts w:ascii="Candara" w:hAnsi="Candara"/>
          <w:bCs/>
          <w:i/>
          <w:color w:val="506428"/>
          <w:sz w:val="18"/>
          <w:szCs w:val="18"/>
        </w:rPr>
        <w:t>an</w:t>
      </w:r>
      <w:r w:rsidR="00AD1C56" w:rsidRPr="00743F2D">
        <w:rPr>
          <w:rFonts w:ascii="Candara" w:hAnsi="Candara"/>
          <w:bCs/>
          <w:i/>
          <w:color w:val="506428"/>
          <w:sz w:val="18"/>
          <w:szCs w:val="18"/>
        </w:rPr>
        <w:t xml:space="preserve"> s strani zakonitega zastopnika podizvajalca ali s strani pooblaščene osebe podizvajalca, ki ga je ponudnik navedel v ponudbi. Obrazec se izpolni za vsakega podizvajalca, ki ga je ponudnik navedel v točki </w:t>
      </w:r>
      <w:r w:rsidR="008564B2">
        <w:rPr>
          <w:rFonts w:ascii="Candara" w:hAnsi="Candara"/>
          <w:bCs/>
          <w:i/>
          <w:color w:val="506428"/>
          <w:sz w:val="18"/>
          <w:szCs w:val="18"/>
        </w:rPr>
        <w:t>III</w:t>
      </w:r>
      <w:r w:rsidR="00AD1C56" w:rsidRPr="00743F2D">
        <w:rPr>
          <w:rFonts w:ascii="Candara" w:hAnsi="Candara"/>
          <w:bCs/>
          <w:i/>
          <w:color w:val="506428"/>
          <w:sz w:val="18"/>
          <w:szCs w:val="18"/>
        </w:rPr>
        <w:t xml:space="preserve"> Obrazca 1. Obrazec se fotokopira, v kolikor ponudnik nastopa z več podizvajalci.</w:t>
      </w:r>
      <w:r w:rsidR="00AD1C56">
        <w:rPr>
          <w:rFonts w:ascii="Candara" w:hAnsi="Candara"/>
          <w:bCs/>
          <w:i/>
          <w:color w:val="506428"/>
          <w:sz w:val="18"/>
          <w:szCs w:val="18"/>
        </w:rPr>
        <w:t>.</w:t>
      </w:r>
    </w:p>
    <w:p w14:paraId="7C73A55D" w14:textId="088ED2AF" w:rsidR="00E166EC" w:rsidRPr="00C32325" w:rsidRDefault="00AD1C56" w:rsidP="00AD1C56">
      <w:pPr>
        <w:pBdr>
          <w:top w:val="single" w:sz="4" w:space="1" w:color="506428"/>
        </w:pBdr>
        <w:spacing w:line="240" w:lineRule="auto"/>
        <w:rPr>
          <w:rFonts w:ascii="Candara" w:hAnsi="Candara"/>
          <w:bCs/>
          <w:sz w:val="19"/>
          <w:szCs w:val="19"/>
        </w:rPr>
      </w:pPr>
      <w:r w:rsidRPr="00743F2D">
        <w:rPr>
          <w:rFonts w:ascii="Candara" w:hAnsi="Candara"/>
          <w:bCs/>
          <w:i/>
          <w:color w:val="506428"/>
          <w:sz w:val="18"/>
          <w:szCs w:val="18"/>
        </w:rPr>
        <w:t>Obrazec je potrebno izpolniti le v primeru, da ponudnik oziroma skupina ponudnikov nastopa s podizvajalcem</w:t>
      </w:r>
      <w:r w:rsidR="0020189F" w:rsidRPr="00C32325">
        <w:rPr>
          <w:rFonts w:ascii="Candara" w:hAnsi="Candara"/>
          <w:bCs/>
          <w:i/>
          <w:color w:val="506428"/>
          <w:sz w:val="18"/>
          <w:szCs w:val="18"/>
        </w:rPr>
        <w:t>.</w:t>
      </w:r>
      <w:r w:rsidR="00381BDC" w:rsidRPr="00C32325">
        <w:rPr>
          <w:rFonts w:ascii="Candara" w:hAnsi="Candara"/>
          <w:bCs/>
          <w:i/>
          <w:color w:val="506428"/>
          <w:sz w:val="18"/>
          <w:szCs w:val="18"/>
        </w:rPr>
        <w:t xml:space="preserve"> </w:t>
      </w:r>
    </w:p>
    <w:p w14:paraId="7B9BE568" w14:textId="77777777" w:rsidR="00E166EC" w:rsidRPr="00C32325" w:rsidRDefault="00E166EC" w:rsidP="005C530B">
      <w:pPr>
        <w:spacing w:line="276" w:lineRule="auto"/>
        <w:rPr>
          <w:rFonts w:ascii="Candara" w:hAnsi="Candara"/>
          <w:bCs/>
          <w:sz w:val="19"/>
          <w:szCs w:val="19"/>
        </w:rPr>
        <w:sectPr w:rsidR="00E166E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C32325" w14:paraId="6A85F58A" w14:textId="77777777" w:rsidTr="00385E25">
        <w:trPr>
          <w:trHeight w:val="454"/>
        </w:trPr>
        <w:tc>
          <w:tcPr>
            <w:tcW w:w="8953" w:type="dxa"/>
            <w:gridSpan w:val="2"/>
            <w:shd w:val="clear" w:color="auto" w:fill="506428"/>
            <w:vAlign w:val="center"/>
          </w:tcPr>
          <w:p w14:paraId="0F091561" w14:textId="40105262" w:rsidR="004104B8" w:rsidRPr="00C32325" w:rsidRDefault="002B35A0"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604EBD" w:rsidRPr="00C32325">
              <w:rPr>
                <w:rFonts w:ascii="Candara" w:hAnsi="Candara"/>
                <w:b/>
                <w:bCs/>
                <w:color w:val="FFFFFF"/>
                <w:sz w:val="24"/>
              </w:rPr>
              <w:t xml:space="preserve"> </w:t>
            </w:r>
            <w:r w:rsidR="00385E25" w:rsidRPr="00C32325">
              <w:rPr>
                <w:rFonts w:ascii="Candara" w:hAnsi="Candara"/>
                <w:b/>
                <w:bCs/>
                <w:color w:val="FFFFFF"/>
                <w:sz w:val="24"/>
              </w:rPr>
              <w:t>4</w:t>
            </w:r>
          </w:p>
        </w:tc>
      </w:tr>
      <w:tr w:rsidR="004104B8" w:rsidRPr="00C32325" w14:paraId="6AA228A7" w14:textId="77777777" w:rsidTr="00385E25">
        <w:trPr>
          <w:trHeight w:val="454"/>
        </w:trPr>
        <w:tc>
          <w:tcPr>
            <w:tcW w:w="2250" w:type="dxa"/>
            <w:shd w:val="clear" w:color="auto" w:fill="D6E3BC"/>
            <w:vAlign w:val="center"/>
          </w:tcPr>
          <w:p w14:paraId="30299E07"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shd w:val="clear" w:color="auto" w:fill="auto"/>
            <w:vAlign w:val="center"/>
          </w:tcPr>
          <w:p w14:paraId="47A045CA" w14:textId="7E52AF26"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570514" w:rsidRPr="00C32325"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C32325" w:rsidRDefault="00570514" w:rsidP="00F71DDB">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285B7AB" w14:textId="77777777" w:rsidR="00570514" w:rsidRPr="00C32325" w:rsidRDefault="00570514" w:rsidP="00F71DDB">
            <w:pPr>
              <w:spacing w:line="276" w:lineRule="auto"/>
              <w:jc w:val="left"/>
              <w:rPr>
                <w:rFonts w:ascii="Candara" w:hAnsi="Candara" w:cs="Times New Roman"/>
                <w:b/>
                <w:bCs/>
                <w:color w:val="506428"/>
                <w:sz w:val="20"/>
                <w:szCs w:val="20"/>
              </w:rPr>
            </w:pPr>
          </w:p>
        </w:tc>
      </w:tr>
      <w:tr w:rsidR="00570514" w:rsidRPr="00C32325"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C32325" w:rsidRDefault="00570514" w:rsidP="00570514">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0521039" w14:textId="77777777" w:rsidR="00570514" w:rsidRPr="00C32325"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76850F98" w14:textId="77777777" w:rsidTr="00381BDC">
        <w:trPr>
          <w:trHeight w:val="567"/>
          <w:jc w:val="center"/>
        </w:trPr>
        <w:tc>
          <w:tcPr>
            <w:tcW w:w="9071" w:type="dxa"/>
            <w:shd w:val="clear" w:color="auto" w:fill="506428"/>
            <w:vAlign w:val="center"/>
          </w:tcPr>
          <w:p w14:paraId="64E586B0" w14:textId="77777777" w:rsidR="00604EBD"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w:t>
            </w:r>
            <w:r w:rsidR="00604EBD" w:rsidRPr="00C32325">
              <w:rPr>
                <w:rFonts w:ascii="Candara" w:hAnsi="Candara" w:cs="Times New Roman"/>
                <w:b/>
                <w:bCs/>
                <w:color w:val="FFFFFF"/>
                <w:sz w:val="28"/>
                <w:szCs w:val="28"/>
              </w:rPr>
              <w:t>BLASTILO ZA PRIDOBITEV PODATKOV</w:t>
            </w:r>
          </w:p>
          <w:p w14:paraId="546D0C7E"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 EVIDENC PRAVNIH OSEB</w:t>
            </w:r>
          </w:p>
        </w:tc>
      </w:tr>
    </w:tbl>
    <w:p w14:paraId="69B4218B" w14:textId="77777777" w:rsidR="004104B8" w:rsidRPr="00C32325" w:rsidRDefault="004104B8" w:rsidP="004104B8">
      <w:pPr>
        <w:spacing w:line="276" w:lineRule="auto"/>
        <w:rPr>
          <w:rFonts w:ascii="Candara" w:hAnsi="Candara"/>
          <w:bCs/>
          <w:sz w:val="19"/>
          <w:szCs w:val="19"/>
        </w:rPr>
      </w:pPr>
    </w:p>
    <w:p w14:paraId="3E77BDEB" w14:textId="77777777" w:rsidR="005C530B" w:rsidRPr="00C32325" w:rsidRDefault="005C530B" w:rsidP="005C530B">
      <w:pPr>
        <w:spacing w:line="276" w:lineRule="auto"/>
        <w:rPr>
          <w:rFonts w:ascii="Candara" w:hAnsi="Candara"/>
          <w:bCs/>
          <w:sz w:val="19"/>
          <w:szCs w:val="19"/>
        </w:rPr>
      </w:pPr>
    </w:p>
    <w:p w14:paraId="12BDB3D8" w14:textId="2547ACAC" w:rsidR="004104B8" w:rsidRPr="00C32325" w:rsidRDefault="004104B8" w:rsidP="005C530B">
      <w:pPr>
        <w:spacing w:line="276" w:lineRule="auto"/>
        <w:rPr>
          <w:rFonts w:ascii="Candara" w:hAnsi="Candara"/>
          <w:bCs/>
          <w:sz w:val="19"/>
          <w:szCs w:val="19"/>
        </w:rPr>
      </w:pPr>
      <w:r w:rsidRPr="00C32325">
        <w:rPr>
          <w:rFonts w:ascii="Candara" w:hAnsi="Candara"/>
          <w:bCs/>
          <w:sz w:val="19"/>
          <w:szCs w:val="19"/>
        </w:rPr>
        <w:t xml:space="preserve">Spodaj </w:t>
      </w:r>
      <w:r w:rsidR="00AD1C56">
        <w:rPr>
          <w:rFonts w:ascii="Candara" w:hAnsi="Candara"/>
          <w:bCs/>
          <w:sz w:val="19"/>
          <w:szCs w:val="19"/>
        </w:rPr>
        <w:t>naveden</w:t>
      </w:r>
      <w:r w:rsidRPr="00C32325">
        <w:rPr>
          <w:rFonts w:ascii="Candara" w:hAnsi="Candara"/>
          <w:bCs/>
          <w:sz w:val="19"/>
          <w:szCs w:val="19"/>
        </w:rPr>
        <w:t xml:space="preserve"> zakoniti zastopnik ponudnika / ponudnika v skupini / podizvajalca oziroma pooblaščena oseba za podpis ponudbe, naročniku</w:t>
      </w:r>
      <w:r w:rsidR="00604EBD" w:rsidRPr="00C32325">
        <w:rPr>
          <w:rFonts w:ascii="Candara" w:hAnsi="Candara"/>
          <w:bCs/>
          <w:sz w:val="19"/>
          <w:szCs w:val="19"/>
        </w:rPr>
        <w:t xml:space="preserve"> </w:t>
      </w:r>
      <w:r w:rsidR="009A1604" w:rsidRPr="009A1604">
        <w:rPr>
          <w:rFonts w:ascii="Candara" w:hAnsi="Candara"/>
          <w:bCs/>
          <w:sz w:val="19"/>
          <w:szCs w:val="19"/>
        </w:rPr>
        <w:t>DOM UPOKOJENCEV NOVA GORICA, Gregorčičeva ulica 16, 5000 Nova Gorica</w:t>
      </w:r>
      <w:r w:rsidR="009A1604" w:rsidRPr="00C32325">
        <w:rPr>
          <w:rFonts w:ascii="Candara" w:hAnsi="Candara"/>
          <w:bCs/>
          <w:sz w:val="19"/>
          <w:szCs w:val="19"/>
        </w:rPr>
        <w:t xml:space="preserve"> </w:t>
      </w:r>
      <w:r w:rsidR="00604EBD" w:rsidRPr="00C32325">
        <w:rPr>
          <w:rFonts w:ascii="Candara" w:hAnsi="Candara"/>
          <w:bCs/>
          <w:sz w:val="19"/>
          <w:szCs w:val="19"/>
        </w:rPr>
        <w:t xml:space="preserve">skladno s 77. členom ZJN-3 in skladno z 22. členom Zakona o varstvu osebnih podatkov, </w:t>
      </w:r>
      <w:r w:rsidRPr="00C32325">
        <w:rPr>
          <w:rFonts w:ascii="Candara" w:hAnsi="Candara"/>
          <w:bCs/>
          <w:sz w:val="19"/>
          <w:szCs w:val="19"/>
        </w:rPr>
        <w:t xml:space="preserve">dovoljuje, da lahko za namene javnega razpisa </w:t>
      </w:r>
      <w:r w:rsidR="00EC1444">
        <w:rPr>
          <w:rFonts w:ascii="Candara" w:hAnsi="Candara"/>
          <w:bCs/>
          <w:sz w:val="19"/>
          <w:szCs w:val="19"/>
        </w:rPr>
        <w:t xml:space="preserve"> »</w:t>
      </w:r>
      <w:r w:rsidR="00FF75B7">
        <w:rPr>
          <w:rFonts w:ascii="Candara" w:hAnsi="Candara"/>
          <w:bCs/>
          <w:sz w:val="19"/>
          <w:szCs w:val="19"/>
        </w:rPr>
        <w:t>DNEVNI CENTER KOMEN</w:t>
      </w:r>
      <w:r w:rsidRPr="00C32325">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C32325"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C32325" w14:paraId="017D8C80" w14:textId="77777777" w:rsidTr="007D6C36">
        <w:trPr>
          <w:trHeight w:val="454"/>
        </w:trPr>
        <w:tc>
          <w:tcPr>
            <w:tcW w:w="3686" w:type="dxa"/>
            <w:shd w:val="clear" w:color="auto" w:fill="EAF1DD"/>
            <w:vAlign w:val="center"/>
          </w:tcPr>
          <w:p w14:paraId="7E2E7690"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NAZIV/IME PRAVNE OSEBE</w:t>
            </w:r>
          </w:p>
        </w:tc>
        <w:tc>
          <w:tcPr>
            <w:tcW w:w="5385" w:type="dxa"/>
            <w:shd w:val="clear" w:color="auto" w:fill="auto"/>
            <w:vAlign w:val="center"/>
          </w:tcPr>
          <w:p w14:paraId="57876D6B"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480F0F0A" w14:textId="77777777" w:rsidTr="007D6C36">
        <w:trPr>
          <w:trHeight w:val="454"/>
        </w:trPr>
        <w:tc>
          <w:tcPr>
            <w:tcW w:w="3686" w:type="dxa"/>
            <w:shd w:val="clear" w:color="auto" w:fill="EAF1DD"/>
            <w:vAlign w:val="center"/>
          </w:tcPr>
          <w:p w14:paraId="4883A9D2" w14:textId="77777777" w:rsidR="00604EBD" w:rsidRPr="00C32325" w:rsidRDefault="00570514" w:rsidP="00604EBD">
            <w:pPr>
              <w:spacing w:line="240" w:lineRule="auto"/>
              <w:jc w:val="left"/>
              <w:rPr>
                <w:rFonts w:ascii="Candara" w:hAnsi="Candara" w:cs="Times New Roman"/>
                <w:bCs/>
                <w:sz w:val="19"/>
                <w:szCs w:val="19"/>
              </w:rPr>
            </w:pPr>
            <w:r w:rsidRPr="00C32325">
              <w:rPr>
                <w:rFonts w:ascii="Candara" w:hAnsi="Candara" w:cs="Times New Roman"/>
                <w:bCs/>
                <w:sz w:val="19"/>
                <w:szCs w:val="19"/>
              </w:rPr>
              <w:t>SEDEŽ/NASLOV PRAVNE OSEBE</w:t>
            </w:r>
          </w:p>
        </w:tc>
        <w:tc>
          <w:tcPr>
            <w:tcW w:w="5385" w:type="dxa"/>
            <w:shd w:val="clear" w:color="auto" w:fill="auto"/>
            <w:vAlign w:val="center"/>
          </w:tcPr>
          <w:p w14:paraId="7E16B447"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C307888" w14:textId="77777777" w:rsidTr="007D6C36">
        <w:trPr>
          <w:trHeight w:val="454"/>
        </w:trPr>
        <w:tc>
          <w:tcPr>
            <w:tcW w:w="3686" w:type="dxa"/>
            <w:shd w:val="clear" w:color="auto" w:fill="EAF1DD"/>
            <w:vAlign w:val="center"/>
          </w:tcPr>
          <w:p w14:paraId="04C0C73B"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OBČINA SEDEŽA PRAVNE OSEBE</w:t>
            </w:r>
          </w:p>
        </w:tc>
        <w:tc>
          <w:tcPr>
            <w:tcW w:w="5385" w:type="dxa"/>
            <w:shd w:val="clear" w:color="auto" w:fill="auto"/>
            <w:vAlign w:val="center"/>
          </w:tcPr>
          <w:p w14:paraId="72A7D8AE"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F903B77" w14:textId="77777777" w:rsidTr="007D6C36">
        <w:trPr>
          <w:trHeight w:val="454"/>
        </w:trPr>
        <w:tc>
          <w:tcPr>
            <w:tcW w:w="3686" w:type="dxa"/>
            <w:shd w:val="clear" w:color="auto" w:fill="EAF1DD"/>
            <w:vAlign w:val="center"/>
          </w:tcPr>
          <w:p w14:paraId="5A8CD3D8"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shd w:val="clear" w:color="auto" w:fill="auto"/>
            <w:vAlign w:val="center"/>
          </w:tcPr>
          <w:p w14:paraId="67A7E886"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73E1E194" w14:textId="77777777" w:rsidTr="007D6C36">
        <w:trPr>
          <w:trHeight w:val="454"/>
        </w:trPr>
        <w:tc>
          <w:tcPr>
            <w:tcW w:w="3686" w:type="dxa"/>
            <w:shd w:val="clear" w:color="auto" w:fill="EAF1DD"/>
            <w:vAlign w:val="center"/>
          </w:tcPr>
          <w:p w14:paraId="4B461574"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5AB1D915"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07A9D54D" w14:textId="77777777" w:rsidTr="007D6C36">
        <w:trPr>
          <w:trHeight w:val="454"/>
        </w:trPr>
        <w:tc>
          <w:tcPr>
            <w:tcW w:w="3686" w:type="dxa"/>
            <w:shd w:val="clear" w:color="auto" w:fill="EAF1DD"/>
            <w:vAlign w:val="center"/>
          </w:tcPr>
          <w:p w14:paraId="3B97DAA2"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ŠTEVILKA VPISA V SODNI REGISTER</w:t>
            </w:r>
          </w:p>
        </w:tc>
        <w:tc>
          <w:tcPr>
            <w:tcW w:w="5385" w:type="dxa"/>
            <w:shd w:val="clear" w:color="auto" w:fill="auto"/>
            <w:vAlign w:val="center"/>
          </w:tcPr>
          <w:p w14:paraId="4BAB5A08" w14:textId="77777777" w:rsidR="00604EBD" w:rsidRPr="00C32325" w:rsidRDefault="00604EBD" w:rsidP="007D6C36">
            <w:pPr>
              <w:spacing w:line="276" w:lineRule="auto"/>
              <w:jc w:val="left"/>
              <w:rPr>
                <w:rFonts w:ascii="Candara" w:hAnsi="Candara" w:cs="Times New Roman"/>
                <w:bCs/>
                <w:sz w:val="19"/>
                <w:szCs w:val="19"/>
              </w:rPr>
            </w:pPr>
          </w:p>
        </w:tc>
      </w:tr>
    </w:tbl>
    <w:p w14:paraId="1968B022" w14:textId="77777777" w:rsidR="004104B8" w:rsidRPr="00C32325" w:rsidRDefault="004104B8" w:rsidP="005C530B">
      <w:pPr>
        <w:spacing w:line="276" w:lineRule="auto"/>
        <w:rPr>
          <w:rFonts w:ascii="Candara" w:hAnsi="Candara"/>
          <w:bCs/>
          <w:sz w:val="19"/>
          <w:szCs w:val="19"/>
        </w:rPr>
      </w:pPr>
    </w:p>
    <w:p w14:paraId="6039D4ED" w14:textId="77777777" w:rsidR="00381BDC" w:rsidRPr="00C32325" w:rsidRDefault="00381BDC" w:rsidP="005C530B">
      <w:pPr>
        <w:spacing w:line="276" w:lineRule="auto"/>
        <w:rPr>
          <w:rFonts w:ascii="Candara" w:hAnsi="Candara"/>
          <w:bCs/>
          <w:sz w:val="19"/>
          <w:szCs w:val="19"/>
        </w:rPr>
      </w:pPr>
    </w:p>
    <w:p w14:paraId="25AA7A5D" w14:textId="77777777" w:rsidR="00604EBD" w:rsidRPr="00C32325"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C32325" w14:paraId="0F5E13B2" w14:textId="77777777" w:rsidTr="00AD1C56">
        <w:trPr>
          <w:trHeight w:val="454"/>
        </w:trPr>
        <w:tc>
          <w:tcPr>
            <w:tcW w:w="2962" w:type="dxa"/>
            <w:tcBorders>
              <w:bottom w:val="single" w:sz="4" w:space="0" w:color="506428"/>
            </w:tcBorders>
          </w:tcPr>
          <w:p w14:paraId="18251BB4"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4F81A332"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nil"/>
            </w:tcBorders>
          </w:tcPr>
          <w:p w14:paraId="5B02C763" w14:textId="77777777" w:rsidR="00570514" w:rsidRPr="00C32325" w:rsidRDefault="00570514" w:rsidP="00570514">
            <w:pPr>
              <w:spacing w:line="276" w:lineRule="auto"/>
              <w:jc w:val="center"/>
              <w:rPr>
                <w:rFonts w:ascii="Candara" w:hAnsi="Candara" w:cs="Times New Roman"/>
                <w:bCs/>
                <w:sz w:val="19"/>
                <w:szCs w:val="19"/>
              </w:rPr>
            </w:pPr>
            <w:r w:rsidRPr="00C32325">
              <w:rPr>
                <w:rFonts w:ascii="Candara" w:hAnsi="Candara" w:cs="Times New Roman"/>
                <w:bCs/>
                <w:sz w:val="19"/>
                <w:szCs w:val="19"/>
              </w:rPr>
              <w:t>Ponudnik / Partner v skupni ponudbi / Podizvajalec</w:t>
            </w:r>
          </w:p>
          <w:p w14:paraId="14A815EE" w14:textId="77777777" w:rsidR="00604EBD" w:rsidRPr="00C32325" w:rsidRDefault="00570514" w:rsidP="00570514">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 </w:t>
            </w:r>
            <w:r w:rsidR="00604EBD" w:rsidRPr="00C32325">
              <w:rPr>
                <w:rFonts w:ascii="Candara" w:hAnsi="Candara" w:cs="Times New Roman"/>
                <w:bCs/>
                <w:sz w:val="16"/>
                <w:szCs w:val="16"/>
              </w:rPr>
              <w:t>(ime in priimek zakonitega zastopnika)</w:t>
            </w:r>
          </w:p>
        </w:tc>
      </w:tr>
      <w:tr w:rsidR="00604EBD" w:rsidRPr="00C32325" w14:paraId="7FAD09D9" w14:textId="77777777" w:rsidTr="00AD1C56">
        <w:trPr>
          <w:trHeight w:val="454"/>
        </w:trPr>
        <w:tc>
          <w:tcPr>
            <w:tcW w:w="2962" w:type="dxa"/>
            <w:tcBorders>
              <w:top w:val="single" w:sz="4" w:space="0" w:color="506428"/>
              <w:bottom w:val="single" w:sz="4" w:space="0" w:color="506428"/>
            </w:tcBorders>
          </w:tcPr>
          <w:p w14:paraId="27264B0A"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03917E75" w14:textId="77777777" w:rsidR="00604EBD" w:rsidRPr="00C32325" w:rsidRDefault="00604EBD" w:rsidP="009803E5">
            <w:pPr>
              <w:spacing w:line="276" w:lineRule="auto"/>
              <w:jc w:val="center"/>
              <w:rPr>
                <w:rFonts w:ascii="Candara" w:hAnsi="Candara" w:cs="Times New Roman"/>
                <w:bCs/>
                <w:sz w:val="19"/>
                <w:szCs w:val="19"/>
              </w:rPr>
            </w:pPr>
          </w:p>
        </w:tc>
      </w:tr>
      <w:tr w:rsidR="00604EBD" w:rsidRPr="00C32325" w14:paraId="4C844FCE" w14:textId="77777777" w:rsidTr="009803E5">
        <w:tc>
          <w:tcPr>
            <w:tcW w:w="2962" w:type="dxa"/>
            <w:tcBorders>
              <w:top w:val="single" w:sz="4" w:space="0" w:color="506428"/>
            </w:tcBorders>
          </w:tcPr>
          <w:p w14:paraId="2C5FB545" w14:textId="77777777" w:rsidR="00604EBD" w:rsidRPr="00C32325"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67371460" w:rsidR="00604EBD" w:rsidRPr="00C32325" w:rsidRDefault="00604EBD" w:rsidP="009803E5">
            <w:pPr>
              <w:spacing w:line="276" w:lineRule="auto"/>
              <w:jc w:val="center"/>
              <w:rPr>
                <w:rFonts w:ascii="Candara" w:hAnsi="Candara" w:cs="Times New Roman"/>
                <w:bCs/>
                <w:sz w:val="16"/>
                <w:szCs w:val="16"/>
              </w:rPr>
            </w:pPr>
          </w:p>
        </w:tc>
      </w:tr>
    </w:tbl>
    <w:p w14:paraId="0AF67D10" w14:textId="77777777" w:rsidR="00604EBD" w:rsidRPr="00C32325" w:rsidRDefault="00604EBD" w:rsidP="00604EBD">
      <w:pPr>
        <w:spacing w:line="276" w:lineRule="auto"/>
        <w:rPr>
          <w:rFonts w:ascii="Candara" w:hAnsi="Candara"/>
          <w:bCs/>
          <w:sz w:val="19"/>
          <w:szCs w:val="19"/>
        </w:rPr>
      </w:pPr>
    </w:p>
    <w:p w14:paraId="2D287F84" w14:textId="71A96914" w:rsidR="00604EBD" w:rsidRDefault="00604EBD" w:rsidP="00604EBD">
      <w:pPr>
        <w:spacing w:line="276" w:lineRule="auto"/>
        <w:rPr>
          <w:rFonts w:ascii="Candara" w:hAnsi="Candara"/>
          <w:bCs/>
          <w:sz w:val="19"/>
          <w:szCs w:val="19"/>
        </w:rPr>
      </w:pPr>
    </w:p>
    <w:p w14:paraId="0B3117CF" w14:textId="756B1745" w:rsidR="00AD1C56" w:rsidRDefault="00AD1C56" w:rsidP="00604EBD">
      <w:pPr>
        <w:spacing w:line="276" w:lineRule="auto"/>
        <w:rPr>
          <w:rFonts w:ascii="Candara" w:hAnsi="Candara"/>
          <w:bCs/>
          <w:sz w:val="19"/>
          <w:szCs w:val="19"/>
        </w:rPr>
      </w:pPr>
    </w:p>
    <w:p w14:paraId="28689F50" w14:textId="409EFCAF" w:rsidR="00AD1C56" w:rsidRDefault="00AD1C56" w:rsidP="00604EBD">
      <w:pPr>
        <w:spacing w:line="276" w:lineRule="auto"/>
        <w:rPr>
          <w:rFonts w:ascii="Candara" w:hAnsi="Candara"/>
          <w:bCs/>
          <w:sz w:val="19"/>
          <w:szCs w:val="19"/>
        </w:rPr>
      </w:pPr>
    </w:p>
    <w:p w14:paraId="307F2F6E" w14:textId="77777777" w:rsidR="00AD1C56" w:rsidRPr="00C32325" w:rsidRDefault="00AD1C56" w:rsidP="00604EBD">
      <w:pPr>
        <w:spacing w:line="276" w:lineRule="auto"/>
        <w:rPr>
          <w:rFonts w:ascii="Candara" w:hAnsi="Candara"/>
          <w:bCs/>
          <w:sz w:val="19"/>
          <w:szCs w:val="19"/>
        </w:rPr>
      </w:pPr>
    </w:p>
    <w:p w14:paraId="05B0C758" w14:textId="77777777" w:rsidR="00604EBD" w:rsidRPr="00C32325" w:rsidRDefault="00604EBD" w:rsidP="00604EBD">
      <w:pPr>
        <w:spacing w:line="276" w:lineRule="auto"/>
        <w:rPr>
          <w:rFonts w:ascii="Candara" w:hAnsi="Candara"/>
          <w:bCs/>
          <w:sz w:val="19"/>
          <w:szCs w:val="19"/>
        </w:rPr>
      </w:pPr>
    </w:p>
    <w:p w14:paraId="729C89E6" w14:textId="77777777" w:rsidR="00AD1C56" w:rsidRPr="00743F2D" w:rsidRDefault="00604EBD"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69DC2D05" w14:textId="617F7AF2" w:rsidR="00FC23CA" w:rsidRPr="00C32325" w:rsidRDefault="00FC23CA" w:rsidP="00FC23CA">
      <w:pPr>
        <w:pBdr>
          <w:top w:val="single" w:sz="4" w:space="1" w:color="506428"/>
        </w:pBdr>
        <w:spacing w:line="240" w:lineRule="auto"/>
        <w:rPr>
          <w:rFonts w:ascii="Candara" w:hAnsi="Candara"/>
          <w:bCs/>
          <w:sz w:val="19"/>
          <w:szCs w:val="19"/>
        </w:rPr>
      </w:pPr>
    </w:p>
    <w:p w14:paraId="3EB7FF8B" w14:textId="77777777" w:rsidR="00316116" w:rsidRPr="00C32325" w:rsidRDefault="00316116" w:rsidP="005C530B">
      <w:pPr>
        <w:spacing w:line="276" w:lineRule="auto"/>
        <w:rPr>
          <w:rFonts w:ascii="Candara" w:hAnsi="Candara"/>
          <w:bCs/>
          <w:sz w:val="19"/>
          <w:szCs w:val="19"/>
        </w:rPr>
        <w:sectPr w:rsidR="00316116"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4104B8" w:rsidRPr="00C32325" w14:paraId="4D0F3FF9" w14:textId="77777777" w:rsidTr="00381BDC">
        <w:trPr>
          <w:trHeight w:val="454"/>
        </w:trPr>
        <w:tc>
          <w:tcPr>
            <w:tcW w:w="9071" w:type="dxa"/>
            <w:gridSpan w:val="2"/>
            <w:shd w:val="clear" w:color="auto" w:fill="506428"/>
            <w:vAlign w:val="center"/>
          </w:tcPr>
          <w:p w14:paraId="33D35276" w14:textId="1033DA38" w:rsidR="004104B8" w:rsidRPr="00C32325" w:rsidRDefault="002B35A0"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F64AC9" w:rsidRPr="00C32325">
              <w:rPr>
                <w:rFonts w:ascii="Candara" w:hAnsi="Candara"/>
                <w:b/>
                <w:bCs/>
                <w:color w:val="FFFFFF"/>
                <w:sz w:val="24"/>
              </w:rPr>
              <w:t xml:space="preserve"> </w:t>
            </w:r>
            <w:r w:rsidR="00385E25" w:rsidRPr="00C32325">
              <w:rPr>
                <w:rFonts w:ascii="Candara" w:hAnsi="Candara"/>
                <w:b/>
                <w:bCs/>
                <w:color w:val="FFFFFF"/>
                <w:sz w:val="24"/>
              </w:rPr>
              <w:t>5</w:t>
            </w:r>
          </w:p>
        </w:tc>
      </w:tr>
      <w:tr w:rsidR="004104B8" w:rsidRPr="00C32325" w14:paraId="3EBFEE72" w14:textId="77777777" w:rsidTr="00381BDC">
        <w:trPr>
          <w:trHeight w:val="454"/>
        </w:trPr>
        <w:tc>
          <w:tcPr>
            <w:tcW w:w="2268" w:type="dxa"/>
            <w:shd w:val="clear" w:color="auto" w:fill="D6E3BC"/>
            <w:vAlign w:val="center"/>
          </w:tcPr>
          <w:p w14:paraId="5D161BC1" w14:textId="77777777" w:rsidR="004104B8" w:rsidRPr="00C32325" w:rsidRDefault="00570514" w:rsidP="007D6C36">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3433B553" w14:textId="201E3394" w:rsidR="004104B8" w:rsidRPr="00C32325" w:rsidRDefault="00EC1444" w:rsidP="007D6C36">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bl>
    <w:p w14:paraId="642B5537"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274A854F" w14:textId="77777777" w:rsidTr="00381BDC">
        <w:trPr>
          <w:trHeight w:val="567"/>
          <w:jc w:val="center"/>
        </w:trPr>
        <w:tc>
          <w:tcPr>
            <w:tcW w:w="9071" w:type="dxa"/>
            <w:shd w:val="clear" w:color="auto" w:fill="506428"/>
            <w:vAlign w:val="center"/>
          </w:tcPr>
          <w:p w14:paraId="6D711BF5"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POOBLASTILO ZA PRIDOBITEV OSEBNIH PODATKOV</w:t>
            </w:r>
          </w:p>
        </w:tc>
      </w:tr>
    </w:tbl>
    <w:p w14:paraId="70E8F28D" w14:textId="77777777" w:rsidR="004104B8" w:rsidRPr="00C32325" w:rsidRDefault="004104B8" w:rsidP="004104B8">
      <w:pPr>
        <w:spacing w:line="276" w:lineRule="auto"/>
        <w:rPr>
          <w:rFonts w:ascii="Candara" w:hAnsi="Candara"/>
          <w:bCs/>
          <w:sz w:val="19"/>
          <w:szCs w:val="19"/>
        </w:rPr>
      </w:pPr>
    </w:p>
    <w:p w14:paraId="33ADF6AC" w14:textId="77777777" w:rsidR="00201858" w:rsidRPr="00C32325" w:rsidRDefault="00201858" w:rsidP="005C530B">
      <w:pPr>
        <w:spacing w:line="276" w:lineRule="auto"/>
        <w:rPr>
          <w:rFonts w:ascii="Candara" w:hAnsi="Candara"/>
          <w:bCs/>
          <w:sz w:val="19"/>
          <w:szCs w:val="19"/>
        </w:rPr>
      </w:pPr>
    </w:p>
    <w:p w14:paraId="33DCEA3E" w14:textId="765AF2D4" w:rsidR="00FC23CA" w:rsidRPr="00C32325" w:rsidRDefault="00FC23CA" w:rsidP="005C530B">
      <w:pPr>
        <w:spacing w:line="276" w:lineRule="auto"/>
        <w:rPr>
          <w:rFonts w:ascii="Candara" w:hAnsi="Candara"/>
          <w:bCs/>
          <w:sz w:val="19"/>
          <w:szCs w:val="19"/>
        </w:rPr>
      </w:pPr>
      <w:r w:rsidRPr="00C32325">
        <w:rPr>
          <w:rFonts w:ascii="Candara" w:hAnsi="Candara"/>
          <w:bCs/>
          <w:sz w:val="19"/>
          <w:szCs w:val="19"/>
        </w:rPr>
        <w:t>Spodaj vpisana  oseba, ki je članica upravnega, vodstvenega ali nadzornega organa ponudnika / ponudnika v skupini / podizvajalca ali ki ima pooblastila za njegovo zastopanje ali odločanje ali nadzor v njem naročniku</w:t>
      </w:r>
      <w:r w:rsidR="009A1604" w:rsidRPr="009A1604">
        <w:rPr>
          <w:rFonts w:ascii="Candara" w:hAnsi="Candara"/>
          <w:bCs/>
          <w:sz w:val="19"/>
          <w:szCs w:val="19"/>
        </w:rPr>
        <w:t xml:space="preserve"> DOM UPOKOJENCEV NOVA GORICA, Gregorčičeva ulica 16, 5000 Nova Gorica</w:t>
      </w:r>
      <w:r w:rsidR="009A1604" w:rsidRPr="00C32325">
        <w:rPr>
          <w:rFonts w:ascii="Candara" w:hAnsi="Candara"/>
          <w:bCs/>
          <w:sz w:val="19"/>
          <w:szCs w:val="19"/>
        </w:rPr>
        <w:t xml:space="preserve"> </w:t>
      </w:r>
      <w:r w:rsidRPr="00C32325">
        <w:rPr>
          <w:rFonts w:ascii="Candara" w:hAnsi="Candara"/>
          <w:bCs/>
          <w:sz w:val="19"/>
          <w:szCs w:val="19"/>
        </w:rPr>
        <w:t xml:space="preserve">skladno s 77. členom ZJN-3 in skladno z 22. členom Zakona o varstvu osebnih podatkov, dovoljujem, da lahko za namene javnega razpisa </w:t>
      </w:r>
      <w:r w:rsidR="00EC1444">
        <w:rPr>
          <w:rFonts w:ascii="Candara" w:hAnsi="Candara"/>
          <w:bCs/>
          <w:sz w:val="19"/>
          <w:szCs w:val="19"/>
        </w:rPr>
        <w:t>»</w:t>
      </w:r>
      <w:r w:rsidR="00FF75B7">
        <w:rPr>
          <w:rFonts w:ascii="Candara" w:hAnsi="Candara"/>
          <w:bCs/>
          <w:sz w:val="19"/>
          <w:szCs w:val="19"/>
        </w:rPr>
        <w:t>DNEVNI CENTER KOMEN</w:t>
      </w:r>
      <w:r w:rsidRPr="00C32325">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C32325"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C32325" w14:paraId="2D91DE92" w14:textId="77777777" w:rsidTr="007D6C36">
        <w:trPr>
          <w:trHeight w:val="454"/>
        </w:trPr>
        <w:tc>
          <w:tcPr>
            <w:tcW w:w="3686" w:type="dxa"/>
            <w:shd w:val="clear" w:color="auto" w:fill="EAF1DD"/>
            <w:vAlign w:val="center"/>
          </w:tcPr>
          <w:p w14:paraId="2351A859" w14:textId="77777777" w:rsidR="00FC23CA" w:rsidRPr="00C32325" w:rsidRDefault="00733B72" w:rsidP="00FC23CA">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0EB414E2"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DA39FD3" w14:textId="77777777" w:rsidTr="007D6C36">
        <w:trPr>
          <w:trHeight w:val="454"/>
        </w:trPr>
        <w:tc>
          <w:tcPr>
            <w:tcW w:w="3686" w:type="dxa"/>
            <w:shd w:val="clear" w:color="auto" w:fill="EAF1DD"/>
            <w:vAlign w:val="center"/>
          </w:tcPr>
          <w:p w14:paraId="501450EB"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NASLOV STALNEGA/ZAČASNEGA PREBIVALIŠČA</w:t>
            </w:r>
          </w:p>
        </w:tc>
        <w:tc>
          <w:tcPr>
            <w:tcW w:w="5385" w:type="dxa"/>
            <w:shd w:val="clear" w:color="auto" w:fill="auto"/>
            <w:vAlign w:val="center"/>
          </w:tcPr>
          <w:p w14:paraId="367124F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4373662" w14:textId="77777777" w:rsidTr="007D6C36">
        <w:trPr>
          <w:trHeight w:val="454"/>
        </w:trPr>
        <w:tc>
          <w:tcPr>
            <w:tcW w:w="3686" w:type="dxa"/>
            <w:shd w:val="clear" w:color="auto" w:fill="EAF1DD"/>
            <w:vAlign w:val="center"/>
          </w:tcPr>
          <w:p w14:paraId="79372CCD"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DATUM ROJSTVA</w:t>
            </w:r>
          </w:p>
        </w:tc>
        <w:tc>
          <w:tcPr>
            <w:tcW w:w="5385" w:type="dxa"/>
            <w:shd w:val="clear" w:color="auto" w:fill="auto"/>
            <w:vAlign w:val="center"/>
          </w:tcPr>
          <w:p w14:paraId="54BEBBCB"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B1FF766" w14:textId="77777777" w:rsidTr="007D6C36">
        <w:trPr>
          <w:trHeight w:val="454"/>
        </w:trPr>
        <w:tc>
          <w:tcPr>
            <w:tcW w:w="3686" w:type="dxa"/>
            <w:shd w:val="clear" w:color="auto" w:fill="EAF1DD"/>
            <w:vAlign w:val="center"/>
          </w:tcPr>
          <w:p w14:paraId="452E2D0F"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KRAJ ROJSTVA</w:t>
            </w:r>
          </w:p>
        </w:tc>
        <w:tc>
          <w:tcPr>
            <w:tcW w:w="5385" w:type="dxa"/>
            <w:shd w:val="clear" w:color="auto" w:fill="auto"/>
            <w:vAlign w:val="center"/>
          </w:tcPr>
          <w:p w14:paraId="17838207"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03D10E9B" w14:textId="77777777" w:rsidTr="007D6C36">
        <w:trPr>
          <w:trHeight w:val="454"/>
        </w:trPr>
        <w:tc>
          <w:tcPr>
            <w:tcW w:w="3686" w:type="dxa"/>
            <w:shd w:val="clear" w:color="auto" w:fill="EAF1DD"/>
            <w:vAlign w:val="center"/>
          </w:tcPr>
          <w:p w14:paraId="0462C805"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OBČINA ROJSTVA</w:t>
            </w:r>
          </w:p>
        </w:tc>
        <w:tc>
          <w:tcPr>
            <w:tcW w:w="5385" w:type="dxa"/>
            <w:shd w:val="clear" w:color="auto" w:fill="auto"/>
            <w:vAlign w:val="center"/>
          </w:tcPr>
          <w:p w14:paraId="5CA011A0"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9D93D53" w14:textId="77777777" w:rsidTr="007D6C36">
        <w:trPr>
          <w:trHeight w:val="454"/>
        </w:trPr>
        <w:tc>
          <w:tcPr>
            <w:tcW w:w="3686" w:type="dxa"/>
            <w:shd w:val="clear" w:color="auto" w:fill="EAF1DD"/>
            <w:vAlign w:val="center"/>
          </w:tcPr>
          <w:p w14:paraId="0629FDDE"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DRŽAVA ROJSTVA</w:t>
            </w:r>
          </w:p>
        </w:tc>
        <w:tc>
          <w:tcPr>
            <w:tcW w:w="5385" w:type="dxa"/>
            <w:shd w:val="clear" w:color="auto" w:fill="auto"/>
            <w:vAlign w:val="center"/>
          </w:tcPr>
          <w:p w14:paraId="13FCF1E9"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1186C7B" w14:textId="77777777" w:rsidTr="007D6C36">
        <w:trPr>
          <w:trHeight w:val="454"/>
        </w:trPr>
        <w:tc>
          <w:tcPr>
            <w:tcW w:w="3686" w:type="dxa"/>
            <w:shd w:val="clear" w:color="auto" w:fill="EAF1DD"/>
            <w:vAlign w:val="center"/>
          </w:tcPr>
          <w:p w14:paraId="4E129682" w14:textId="6C011363"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ENOTNA MATIČNA ŠTEVILKA </w:t>
            </w:r>
            <w:r w:rsidR="00FC23CA" w:rsidRPr="00C32325">
              <w:rPr>
                <w:rFonts w:ascii="Candara" w:hAnsi="Candara" w:cs="Times New Roman"/>
                <w:bCs/>
                <w:sz w:val="19"/>
                <w:szCs w:val="19"/>
              </w:rPr>
              <w:t>(EMŠO)</w:t>
            </w:r>
          </w:p>
        </w:tc>
        <w:tc>
          <w:tcPr>
            <w:tcW w:w="5385" w:type="dxa"/>
            <w:shd w:val="clear" w:color="auto" w:fill="auto"/>
            <w:vAlign w:val="center"/>
          </w:tcPr>
          <w:p w14:paraId="3A24CEA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4DED3CE" w14:textId="77777777" w:rsidTr="007D6C36">
        <w:trPr>
          <w:trHeight w:val="454"/>
        </w:trPr>
        <w:tc>
          <w:tcPr>
            <w:tcW w:w="3686" w:type="dxa"/>
            <w:shd w:val="clear" w:color="auto" w:fill="EAF1DD"/>
            <w:vAlign w:val="center"/>
          </w:tcPr>
          <w:p w14:paraId="11066AAD"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DRŽAVLJANSTVO</w:t>
            </w:r>
          </w:p>
        </w:tc>
        <w:tc>
          <w:tcPr>
            <w:tcW w:w="5385" w:type="dxa"/>
            <w:shd w:val="clear" w:color="auto" w:fill="auto"/>
            <w:vAlign w:val="center"/>
          </w:tcPr>
          <w:p w14:paraId="3E3726F8"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70FAE256" w14:textId="77777777" w:rsidTr="007D6C36">
        <w:trPr>
          <w:trHeight w:val="454"/>
        </w:trPr>
        <w:tc>
          <w:tcPr>
            <w:tcW w:w="3686" w:type="dxa"/>
            <w:shd w:val="clear" w:color="auto" w:fill="EAF1DD"/>
            <w:vAlign w:val="center"/>
          </w:tcPr>
          <w:p w14:paraId="53706C43"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Moje prejšnje ime se je glasilo</w:t>
            </w:r>
          </w:p>
        </w:tc>
        <w:tc>
          <w:tcPr>
            <w:tcW w:w="5385" w:type="dxa"/>
            <w:shd w:val="clear" w:color="auto" w:fill="auto"/>
            <w:vAlign w:val="center"/>
          </w:tcPr>
          <w:p w14:paraId="1AF62BCC"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1A597C73" w14:textId="77777777" w:rsidTr="007D6C36">
        <w:trPr>
          <w:trHeight w:val="454"/>
        </w:trPr>
        <w:tc>
          <w:tcPr>
            <w:tcW w:w="3686" w:type="dxa"/>
            <w:shd w:val="clear" w:color="auto" w:fill="EAF1DD"/>
            <w:vAlign w:val="center"/>
          </w:tcPr>
          <w:p w14:paraId="63C9E40B" w14:textId="77777777"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FUNKCIJA PRI PONUDNIKU / PARTNERJU V SKUPNI PONUDBI / PODIZVAJALCU</w:t>
            </w:r>
          </w:p>
        </w:tc>
        <w:tc>
          <w:tcPr>
            <w:tcW w:w="5385" w:type="dxa"/>
            <w:shd w:val="clear" w:color="auto" w:fill="auto"/>
            <w:vAlign w:val="center"/>
          </w:tcPr>
          <w:p w14:paraId="533E5BED" w14:textId="77777777" w:rsidR="00FC23CA" w:rsidRPr="00C32325" w:rsidRDefault="00FC23CA" w:rsidP="007D6C36">
            <w:pPr>
              <w:spacing w:line="276" w:lineRule="auto"/>
              <w:jc w:val="left"/>
              <w:rPr>
                <w:rFonts w:ascii="Candara" w:hAnsi="Candara" w:cs="Times New Roman"/>
                <w:bCs/>
                <w:sz w:val="19"/>
                <w:szCs w:val="19"/>
              </w:rPr>
            </w:pPr>
          </w:p>
        </w:tc>
      </w:tr>
    </w:tbl>
    <w:p w14:paraId="76080A16" w14:textId="77777777" w:rsidR="00FC23CA" w:rsidRPr="00C32325" w:rsidRDefault="00FC23CA" w:rsidP="00FC23CA">
      <w:pPr>
        <w:spacing w:line="276" w:lineRule="auto"/>
        <w:rPr>
          <w:rFonts w:ascii="Candara" w:hAnsi="Candara"/>
          <w:bCs/>
          <w:sz w:val="19"/>
          <w:szCs w:val="19"/>
        </w:rPr>
      </w:pPr>
    </w:p>
    <w:p w14:paraId="2D77E4AE" w14:textId="77777777" w:rsidR="00381BDC" w:rsidRPr="00C32325" w:rsidRDefault="00381BDC" w:rsidP="00FC23CA">
      <w:pPr>
        <w:spacing w:line="276" w:lineRule="auto"/>
        <w:rPr>
          <w:rFonts w:ascii="Candara" w:hAnsi="Candara"/>
          <w:bCs/>
          <w:sz w:val="19"/>
          <w:szCs w:val="19"/>
        </w:rPr>
      </w:pPr>
    </w:p>
    <w:p w14:paraId="6B8CB642" w14:textId="77777777" w:rsidR="00381BDC" w:rsidRPr="00C32325"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FC23CA" w:rsidRPr="00C32325" w14:paraId="1D5EF7A9" w14:textId="77777777" w:rsidTr="00AD1C56">
        <w:trPr>
          <w:trHeight w:val="454"/>
        </w:trPr>
        <w:tc>
          <w:tcPr>
            <w:tcW w:w="2962" w:type="dxa"/>
            <w:tcBorders>
              <w:bottom w:val="single" w:sz="4" w:space="0" w:color="506428"/>
            </w:tcBorders>
          </w:tcPr>
          <w:p w14:paraId="1038F405"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379654FC"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nil"/>
            </w:tcBorders>
          </w:tcPr>
          <w:p w14:paraId="458ECB66" w14:textId="77777777" w:rsidR="00FC23CA" w:rsidRPr="00C32325" w:rsidRDefault="00FC23C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Pooblastitelj</w:t>
            </w:r>
          </w:p>
          <w:p w14:paraId="121DD41C" w14:textId="77777777" w:rsidR="00FC23CA" w:rsidRPr="00C32325" w:rsidRDefault="00FC23CA"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pooblastitelja)</w:t>
            </w:r>
          </w:p>
        </w:tc>
      </w:tr>
      <w:tr w:rsidR="00FC23CA" w:rsidRPr="00C32325" w14:paraId="3A102B39" w14:textId="77777777" w:rsidTr="00AD1C56">
        <w:trPr>
          <w:trHeight w:val="454"/>
        </w:trPr>
        <w:tc>
          <w:tcPr>
            <w:tcW w:w="2962" w:type="dxa"/>
            <w:tcBorders>
              <w:top w:val="single" w:sz="4" w:space="0" w:color="506428"/>
              <w:bottom w:val="single" w:sz="4" w:space="0" w:color="506428"/>
            </w:tcBorders>
          </w:tcPr>
          <w:p w14:paraId="5F4FDECA"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42211C2" w14:textId="77777777" w:rsidR="00FC23CA" w:rsidRPr="00C32325" w:rsidRDefault="00FC23CA" w:rsidP="009803E5">
            <w:pPr>
              <w:spacing w:line="276" w:lineRule="auto"/>
              <w:jc w:val="center"/>
              <w:rPr>
                <w:rFonts w:ascii="Candara" w:hAnsi="Candara" w:cs="Times New Roman"/>
                <w:bCs/>
                <w:sz w:val="19"/>
                <w:szCs w:val="19"/>
              </w:rPr>
            </w:pPr>
          </w:p>
        </w:tc>
      </w:tr>
      <w:tr w:rsidR="00FC23CA" w:rsidRPr="00C32325" w14:paraId="1C71A205" w14:textId="77777777" w:rsidTr="009803E5">
        <w:tc>
          <w:tcPr>
            <w:tcW w:w="2962" w:type="dxa"/>
            <w:tcBorders>
              <w:top w:val="single" w:sz="4" w:space="0" w:color="506428"/>
            </w:tcBorders>
          </w:tcPr>
          <w:p w14:paraId="19570B31" w14:textId="77777777" w:rsidR="00FC23CA" w:rsidRPr="00C32325"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462ABBD5" w:rsidR="00FC23CA" w:rsidRPr="00C32325" w:rsidRDefault="00FC23CA" w:rsidP="009803E5">
            <w:pPr>
              <w:spacing w:line="276" w:lineRule="auto"/>
              <w:jc w:val="center"/>
              <w:rPr>
                <w:rFonts w:ascii="Candara" w:hAnsi="Candara" w:cs="Times New Roman"/>
                <w:bCs/>
                <w:sz w:val="16"/>
                <w:szCs w:val="16"/>
              </w:rPr>
            </w:pPr>
          </w:p>
        </w:tc>
      </w:tr>
    </w:tbl>
    <w:p w14:paraId="4E6157A2" w14:textId="77777777" w:rsidR="00381BDC" w:rsidRPr="00C32325" w:rsidRDefault="00381BDC" w:rsidP="00FC23CA">
      <w:pPr>
        <w:spacing w:line="276" w:lineRule="auto"/>
        <w:rPr>
          <w:rFonts w:ascii="Candara" w:hAnsi="Candara"/>
          <w:bCs/>
          <w:sz w:val="19"/>
          <w:szCs w:val="19"/>
        </w:rPr>
      </w:pPr>
    </w:p>
    <w:p w14:paraId="076BB613" w14:textId="77777777" w:rsidR="00FC23CA" w:rsidRPr="00C32325" w:rsidRDefault="00FC23CA" w:rsidP="00FC23CA">
      <w:pPr>
        <w:spacing w:line="276" w:lineRule="auto"/>
        <w:rPr>
          <w:rFonts w:ascii="Candara" w:hAnsi="Candara"/>
          <w:bCs/>
          <w:sz w:val="19"/>
          <w:szCs w:val="19"/>
        </w:rPr>
      </w:pPr>
    </w:p>
    <w:p w14:paraId="626A920C" w14:textId="148529A7" w:rsidR="00201858" w:rsidRPr="00C32325" w:rsidRDefault="00FC23CA" w:rsidP="00AD1C56">
      <w:pPr>
        <w:pBdr>
          <w:top w:val="single" w:sz="4" w:space="1" w:color="506428"/>
        </w:pBdr>
        <w:spacing w:line="240" w:lineRule="auto"/>
        <w:rPr>
          <w:rFonts w:ascii="Candara" w:hAnsi="Candara"/>
          <w:bCs/>
          <w:sz w:val="19"/>
          <w:szCs w:val="19"/>
        </w:rPr>
        <w:sectPr w:rsidR="00201858"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Navodila:</w:t>
      </w:r>
      <w:r w:rsidR="005A0017" w:rsidRPr="00C32325">
        <w:rPr>
          <w:rFonts w:ascii="Candara" w:hAnsi="Candara"/>
          <w:bCs/>
          <w:i/>
          <w:color w:val="506428"/>
          <w:sz w:val="18"/>
          <w:szCs w:val="18"/>
        </w:rPr>
        <w:t xml:space="preserve">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 s strani vpisane osebe. Zaradi večjega števila oseb se obrazec lahko fotokopira. Pooblastilo se lahko predloži tudi na svojem obrazcu, iz katerega izhajajo zahtevani podatki</w:t>
      </w:r>
      <w:r w:rsidR="00AD1C56">
        <w:rPr>
          <w:rFonts w:ascii="Candara" w:hAnsi="Candara"/>
          <w:bCs/>
          <w:i/>
          <w:color w:val="506428"/>
          <w:sz w:val="18"/>
          <w:szCs w:val="18"/>
        </w:rPr>
        <w:t xml:space="preserve">. </w:t>
      </w:r>
      <w:r w:rsidR="00AD1C56" w:rsidRPr="00743F2D">
        <w:rPr>
          <w:rFonts w:ascii="Candara" w:hAnsi="Candara"/>
          <w:bCs/>
          <w:i/>
          <w:color w:val="506428"/>
          <w:sz w:val="18"/>
          <w:szCs w:val="18"/>
        </w:rPr>
        <w:t>Priloga se izpolni tudi za nosilca dejavnosti – samostojnega podjetnika posameznika.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212C55" w:rsidRPr="00C32325" w14:paraId="22506650" w14:textId="77777777" w:rsidTr="00385E25">
        <w:trPr>
          <w:trHeight w:val="454"/>
        </w:trPr>
        <w:tc>
          <w:tcPr>
            <w:tcW w:w="8953" w:type="dxa"/>
            <w:gridSpan w:val="2"/>
            <w:shd w:val="clear" w:color="auto" w:fill="506428"/>
            <w:vAlign w:val="center"/>
          </w:tcPr>
          <w:p w14:paraId="6E7BE6C1" w14:textId="3679CD22" w:rsidR="00212C55" w:rsidRPr="00C32325" w:rsidRDefault="00212C55" w:rsidP="00960EA0">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4"/>
              </w:rPr>
              <w:t>6</w:t>
            </w:r>
          </w:p>
        </w:tc>
      </w:tr>
      <w:tr w:rsidR="00212C55" w:rsidRPr="00C32325" w14:paraId="0D7A410C" w14:textId="77777777" w:rsidTr="00385E25">
        <w:trPr>
          <w:trHeight w:val="454"/>
        </w:trPr>
        <w:tc>
          <w:tcPr>
            <w:tcW w:w="2250" w:type="dxa"/>
            <w:shd w:val="clear" w:color="auto" w:fill="D6E3BC"/>
            <w:vAlign w:val="center"/>
          </w:tcPr>
          <w:p w14:paraId="0171C9A2"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3" w:type="dxa"/>
            <w:shd w:val="clear" w:color="auto" w:fill="auto"/>
            <w:vAlign w:val="center"/>
          </w:tcPr>
          <w:p w14:paraId="0550F2AB" w14:textId="421B49E6" w:rsidR="00212C55" w:rsidRPr="00C32325" w:rsidRDefault="00EC1444" w:rsidP="000F10CE">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212C55" w:rsidRPr="00C32325" w14:paraId="3AD5A687" w14:textId="77777777" w:rsidTr="00385E25">
        <w:trPr>
          <w:trHeight w:val="454"/>
        </w:trPr>
        <w:tc>
          <w:tcPr>
            <w:tcW w:w="2250" w:type="dxa"/>
            <w:shd w:val="clear" w:color="auto" w:fill="D6E3BC"/>
            <w:vAlign w:val="center"/>
          </w:tcPr>
          <w:p w14:paraId="261E2DCE" w14:textId="77777777" w:rsidR="00212C55" w:rsidRPr="00C32325" w:rsidRDefault="00FD25FE" w:rsidP="000F10C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vAlign w:val="center"/>
          </w:tcPr>
          <w:p w14:paraId="6ECFF422" w14:textId="77777777" w:rsidR="00212C55" w:rsidRPr="00C32325" w:rsidRDefault="00212C55" w:rsidP="000F10CE">
            <w:pPr>
              <w:spacing w:line="276" w:lineRule="auto"/>
              <w:jc w:val="left"/>
              <w:rPr>
                <w:rFonts w:ascii="Candara" w:hAnsi="Candara" w:cs="Times New Roman"/>
                <w:b/>
                <w:bCs/>
                <w:color w:val="506428"/>
                <w:sz w:val="19"/>
                <w:szCs w:val="19"/>
              </w:rPr>
            </w:pPr>
          </w:p>
        </w:tc>
      </w:tr>
      <w:tr w:rsidR="00FD25FE" w:rsidRPr="00C32325" w14:paraId="2D5528A7" w14:textId="77777777" w:rsidTr="00385E25">
        <w:trPr>
          <w:trHeight w:val="454"/>
        </w:trPr>
        <w:tc>
          <w:tcPr>
            <w:tcW w:w="2250" w:type="dxa"/>
            <w:shd w:val="clear" w:color="auto" w:fill="D6E3BC"/>
            <w:vAlign w:val="center"/>
          </w:tcPr>
          <w:p w14:paraId="31624B5B" w14:textId="77777777" w:rsidR="00FD25FE" w:rsidRPr="00C32325" w:rsidRDefault="00FD25FE" w:rsidP="00FD25FE">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vAlign w:val="center"/>
          </w:tcPr>
          <w:p w14:paraId="22F1B262" w14:textId="77777777" w:rsidR="00FD25FE" w:rsidRPr="00C32325" w:rsidRDefault="00FD25FE" w:rsidP="000F10CE">
            <w:pPr>
              <w:spacing w:line="276" w:lineRule="auto"/>
              <w:jc w:val="left"/>
              <w:rPr>
                <w:rFonts w:ascii="Candara" w:hAnsi="Candara" w:cs="Times New Roman"/>
                <w:b/>
                <w:bCs/>
                <w:color w:val="506428"/>
                <w:sz w:val="19"/>
                <w:szCs w:val="19"/>
              </w:rPr>
            </w:pPr>
          </w:p>
        </w:tc>
      </w:tr>
    </w:tbl>
    <w:p w14:paraId="37055A59" w14:textId="77777777" w:rsidR="00212C55" w:rsidRPr="00C32325" w:rsidRDefault="00212C55" w:rsidP="00212C55">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12C55" w:rsidRPr="00C32325" w14:paraId="203D679C" w14:textId="77777777" w:rsidTr="00381BDC">
        <w:trPr>
          <w:trHeight w:val="567"/>
          <w:jc w:val="center"/>
        </w:trPr>
        <w:tc>
          <w:tcPr>
            <w:tcW w:w="9071" w:type="dxa"/>
            <w:shd w:val="clear" w:color="auto" w:fill="506428"/>
            <w:vAlign w:val="center"/>
          </w:tcPr>
          <w:p w14:paraId="6367CD57" w14:textId="77777777" w:rsidR="00212C55" w:rsidRPr="00C32325" w:rsidRDefault="00762E41" w:rsidP="00762E4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UDELEŽBI FIZIČNIH IN PRAVNIH OSEB V LASTNIŠTVU SUBJEKTA</w:t>
            </w:r>
          </w:p>
        </w:tc>
      </w:tr>
    </w:tbl>
    <w:p w14:paraId="6EBC9FD0" w14:textId="77777777" w:rsidR="004104B8" w:rsidRPr="00C32325" w:rsidRDefault="004104B8" w:rsidP="005C530B">
      <w:pPr>
        <w:spacing w:line="276" w:lineRule="auto"/>
        <w:rPr>
          <w:rFonts w:ascii="Candara" w:hAnsi="Candara"/>
          <w:bCs/>
          <w:sz w:val="19"/>
          <w:szCs w:val="19"/>
        </w:rPr>
      </w:pPr>
    </w:p>
    <w:p w14:paraId="554BEE17" w14:textId="77777777" w:rsidR="00DE1FDB" w:rsidRPr="00C32325" w:rsidRDefault="00DE1FDB" w:rsidP="005C530B">
      <w:pPr>
        <w:spacing w:line="276" w:lineRule="auto"/>
        <w:rPr>
          <w:rFonts w:ascii="Candara" w:hAnsi="Candara"/>
          <w:bCs/>
          <w:sz w:val="19"/>
          <w:szCs w:val="19"/>
        </w:rPr>
      </w:pPr>
    </w:p>
    <w:p w14:paraId="5CF9C830" w14:textId="77777777" w:rsidR="00762E41" w:rsidRPr="00C32325" w:rsidRDefault="00762E41" w:rsidP="005C530B">
      <w:pPr>
        <w:spacing w:line="276" w:lineRule="auto"/>
        <w:rPr>
          <w:rFonts w:ascii="Candara" w:hAnsi="Candara"/>
          <w:bCs/>
          <w:sz w:val="19"/>
          <w:szCs w:val="19"/>
        </w:rPr>
      </w:pPr>
      <w:r w:rsidRPr="00C32325">
        <w:rPr>
          <w:rFonts w:ascii="Candara" w:hAnsi="Candara"/>
          <w:b/>
          <w:bCs/>
          <w:sz w:val="19"/>
          <w:szCs w:val="19"/>
        </w:rPr>
        <w:t>PODATKI O SUBJEKTU</w:t>
      </w:r>
      <w:r w:rsidRPr="00C32325">
        <w:rPr>
          <w:rFonts w:ascii="Candara" w:hAnsi="Candara"/>
          <w:bCs/>
          <w:sz w:val="19"/>
          <w:szCs w:val="19"/>
        </w:rPr>
        <w:t xml:space="preserve"> (pravna oseba, samostojni podjetnik ali drugi pravni subjekt, ki nastopa v postopku javnega naročanja)</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762E41" w:rsidRPr="00C32325" w14:paraId="35D426E0" w14:textId="77777777" w:rsidTr="000F10CE">
        <w:trPr>
          <w:trHeight w:val="454"/>
        </w:trPr>
        <w:tc>
          <w:tcPr>
            <w:tcW w:w="3686" w:type="dxa"/>
            <w:shd w:val="clear" w:color="auto" w:fill="EAF1DD"/>
            <w:vAlign w:val="center"/>
          </w:tcPr>
          <w:p w14:paraId="7581BF7D"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shd w:val="clear" w:color="auto" w:fill="auto"/>
            <w:vAlign w:val="center"/>
          </w:tcPr>
          <w:p w14:paraId="0D9C0763"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63C1FBB0" w14:textId="77777777" w:rsidTr="000F10CE">
        <w:trPr>
          <w:trHeight w:val="454"/>
        </w:trPr>
        <w:tc>
          <w:tcPr>
            <w:tcW w:w="3686" w:type="dxa"/>
            <w:shd w:val="clear" w:color="auto" w:fill="EAF1DD"/>
            <w:vAlign w:val="center"/>
          </w:tcPr>
          <w:p w14:paraId="26E424E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1968C7B4"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2ECA7D47" w14:textId="77777777" w:rsidTr="000F10CE">
        <w:trPr>
          <w:trHeight w:val="454"/>
        </w:trPr>
        <w:tc>
          <w:tcPr>
            <w:tcW w:w="3686" w:type="dxa"/>
            <w:shd w:val="clear" w:color="auto" w:fill="EAF1DD"/>
            <w:vAlign w:val="center"/>
          </w:tcPr>
          <w:p w14:paraId="23E16ABA"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shd w:val="clear" w:color="auto" w:fill="auto"/>
            <w:vAlign w:val="center"/>
          </w:tcPr>
          <w:p w14:paraId="19C8289B"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6A0E4CE" w14:textId="77777777" w:rsidTr="000F10CE">
        <w:trPr>
          <w:trHeight w:val="454"/>
        </w:trPr>
        <w:tc>
          <w:tcPr>
            <w:tcW w:w="3686" w:type="dxa"/>
            <w:shd w:val="clear" w:color="auto" w:fill="EAF1DD"/>
            <w:vAlign w:val="center"/>
          </w:tcPr>
          <w:p w14:paraId="2934E4C3" w14:textId="77777777" w:rsidR="00762E41" w:rsidRPr="00C32325" w:rsidRDefault="00762E41"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 xml:space="preserve">ID </w:t>
            </w:r>
            <w:r w:rsidR="00FD25FE" w:rsidRPr="00C32325">
              <w:rPr>
                <w:rFonts w:ascii="Candara" w:hAnsi="Candara" w:cs="Times New Roman"/>
                <w:bCs/>
                <w:sz w:val="19"/>
                <w:szCs w:val="19"/>
              </w:rPr>
              <w:t>ŠTEVILKA ZA</w:t>
            </w:r>
            <w:r w:rsidRPr="00C32325">
              <w:rPr>
                <w:rFonts w:ascii="Candara" w:hAnsi="Candara" w:cs="Times New Roman"/>
                <w:bCs/>
                <w:sz w:val="19"/>
                <w:szCs w:val="19"/>
              </w:rPr>
              <w:t xml:space="preserve"> DDV ali </w:t>
            </w:r>
            <w:r w:rsidR="00FD25FE" w:rsidRPr="00C32325">
              <w:rPr>
                <w:rFonts w:ascii="Candara" w:hAnsi="Candara" w:cs="Times New Roman"/>
                <w:bCs/>
                <w:sz w:val="19"/>
                <w:szCs w:val="19"/>
              </w:rPr>
              <w:t>DAVČNA ŠTEVILKA</w:t>
            </w:r>
          </w:p>
        </w:tc>
        <w:tc>
          <w:tcPr>
            <w:tcW w:w="5385" w:type="dxa"/>
            <w:shd w:val="clear" w:color="auto" w:fill="auto"/>
            <w:vAlign w:val="center"/>
          </w:tcPr>
          <w:p w14:paraId="6D38C9C1"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12846A35" w14:textId="77777777" w:rsidTr="000F10CE">
        <w:trPr>
          <w:trHeight w:val="454"/>
        </w:trPr>
        <w:tc>
          <w:tcPr>
            <w:tcW w:w="3686" w:type="dxa"/>
            <w:shd w:val="clear" w:color="auto" w:fill="EAF1DD"/>
            <w:vAlign w:val="center"/>
          </w:tcPr>
          <w:p w14:paraId="557677B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SUBJEKT JE NOSILEC TIHE DRUŽBE</w:t>
            </w:r>
          </w:p>
          <w:p w14:paraId="3CDABEBB" w14:textId="77777777" w:rsidR="00762E41" w:rsidRPr="00C32325" w:rsidRDefault="00762E41"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(tuji subjekt*) – vpisati DA ali NE</w:t>
            </w:r>
          </w:p>
        </w:tc>
        <w:tc>
          <w:tcPr>
            <w:tcW w:w="5385" w:type="dxa"/>
            <w:shd w:val="clear" w:color="auto" w:fill="auto"/>
            <w:vAlign w:val="center"/>
          </w:tcPr>
          <w:p w14:paraId="2ED3E852" w14:textId="77777777" w:rsidR="00762E41" w:rsidRPr="00C32325" w:rsidRDefault="00762E41" w:rsidP="000F10CE">
            <w:pPr>
              <w:spacing w:line="276" w:lineRule="auto"/>
              <w:jc w:val="left"/>
              <w:rPr>
                <w:rFonts w:ascii="Candara" w:hAnsi="Candara" w:cs="Times New Roman"/>
                <w:bCs/>
                <w:sz w:val="19"/>
                <w:szCs w:val="19"/>
              </w:rPr>
            </w:pPr>
          </w:p>
        </w:tc>
      </w:tr>
    </w:tbl>
    <w:p w14:paraId="7CEB339D" w14:textId="77777777" w:rsidR="00212C55" w:rsidRPr="00C32325" w:rsidRDefault="00212C55" w:rsidP="005C530B">
      <w:pPr>
        <w:spacing w:line="276" w:lineRule="auto"/>
        <w:rPr>
          <w:rFonts w:ascii="Candara" w:hAnsi="Candara"/>
          <w:bCs/>
          <w:sz w:val="19"/>
          <w:szCs w:val="19"/>
        </w:rPr>
      </w:pPr>
    </w:p>
    <w:p w14:paraId="66280F5C" w14:textId="77777777" w:rsidR="00212C55" w:rsidRPr="00C32325" w:rsidRDefault="00212C55" w:rsidP="005C530B">
      <w:pPr>
        <w:spacing w:line="276" w:lineRule="auto"/>
        <w:rPr>
          <w:rFonts w:ascii="Candara" w:hAnsi="Candara"/>
          <w:bCs/>
          <w:sz w:val="19"/>
          <w:szCs w:val="19"/>
        </w:rPr>
      </w:pPr>
    </w:p>
    <w:p w14:paraId="29E22A0B" w14:textId="77777777" w:rsidR="00762E41" w:rsidRPr="00C32325" w:rsidRDefault="00762E41" w:rsidP="004E6681">
      <w:pPr>
        <w:spacing w:line="276" w:lineRule="auto"/>
        <w:outlineLvl w:val="0"/>
        <w:rPr>
          <w:rFonts w:ascii="Candara" w:hAnsi="Candara"/>
          <w:b/>
          <w:bCs/>
          <w:sz w:val="19"/>
          <w:szCs w:val="19"/>
        </w:rPr>
      </w:pPr>
      <w:r w:rsidRPr="00C32325">
        <w:rPr>
          <w:rFonts w:ascii="Candara" w:hAnsi="Candara"/>
          <w:b/>
          <w:bCs/>
          <w:sz w:val="19"/>
          <w:szCs w:val="19"/>
        </w:rPr>
        <w:t>LASTNIŠKA STRUKTURA SUBJEKTA:</w:t>
      </w:r>
    </w:p>
    <w:p w14:paraId="6473B7DE" w14:textId="77777777" w:rsidR="00762E41" w:rsidRPr="00C32325" w:rsidRDefault="00762E41" w:rsidP="005C530B">
      <w:pPr>
        <w:spacing w:line="276" w:lineRule="auto"/>
        <w:rPr>
          <w:rFonts w:ascii="Candara" w:hAnsi="Candara"/>
          <w:bCs/>
          <w:sz w:val="19"/>
          <w:szCs w:val="19"/>
        </w:rPr>
      </w:pPr>
    </w:p>
    <w:p w14:paraId="4661B19D" w14:textId="77777777" w:rsidR="00762E41" w:rsidRPr="00C32325" w:rsidRDefault="00762E41" w:rsidP="00CA07A9">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fizičnih oseb v lastništvu subjekta, vključno s tihimi družbeniki*:</w:t>
      </w:r>
    </w:p>
    <w:p w14:paraId="2CE7B871" w14:textId="77777777" w:rsidR="00762E41" w:rsidRPr="00C32325" w:rsidRDefault="00762E41" w:rsidP="005C530B">
      <w:pPr>
        <w:spacing w:line="276" w:lineRule="auto"/>
        <w:rPr>
          <w:rFonts w:ascii="Candara" w:hAnsi="Candara"/>
          <w:bCs/>
          <w:sz w:val="19"/>
          <w:szCs w:val="19"/>
        </w:rPr>
      </w:pPr>
    </w:p>
    <w:p w14:paraId="509B89D0" w14:textId="77777777" w:rsidR="00762E41" w:rsidRPr="00C32325" w:rsidRDefault="00762E41" w:rsidP="005C530B">
      <w:pPr>
        <w:spacing w:line="276" w:lineRule="auto"/>
        <w:rPr>
          <w:rFonts w:ascii="Candara" w:hAnsi="Candara"/>
          <w:bCs/>
          <w:sz w:val="19"/>
          <w:szCs w:val="19"/>
        </w:rPr>
      </w:pPr>
      <w:r w:rsidRPr="00C32325">
        <w:rPr>
          <w:rFonts w:ascii="Candara" w:hAnsi="Candara"/>
          <w:bCs/>
          <w:sz w:val="19"/>
          <w:szCs w:val="19"/>
        </w:rPr>
        <w:t>Navesti:</w:t>
      </w:r>
    </w:p>
    <w:p w14:paraId="7A02C454" w14:textId="77777777" w:rsidR="00762E41" w:rsidRPr="00C32325" w:rsidRDefault="00762E41" w:rsidP="00CA07A9">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732CD90" w14:textId="77777777" w:rsidR="00762E41" w:rsidRPr="00C32325" w:rsidRDefault="00762E41" w:rsidP="00CA07A9">
      <w:pPr>
        <w:numPr>
          <w:ilvl w:val="1"/>
          <w:numId w:val="7"/>
        </w:numPr>
        <w:spacing w:line="276" w:lineRule="auto"/>
        <w:ind w:left="709" w:hanging="425"/>
        <w:rPr>
          <w:rFonts w:ascii="Candara" w:hAnsi="Candara"/>
          <w:bCs/>
          <w:sz w:val="19"/>
          <w:szCs w:val="19"/>
        </w:rPr>
      </w:pPr>
      <w:r w:rsidRPr="00C32325">
        <w:rPr>
          <w:rFonts w:ascii="Candara" w:hAnsi="Candara"/>
          <w:bCs/>
          <w:sz w:val="19"/>
          <w:szCs w:val="19"/>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30501AD" w14:textId="77777777" w:rsidR="00212C55" w:rsidRPr="00C32325" w:rsidRDefault="00212C55" w:rsidP="005C530B">
      <w:pPr>
        <w:spacing w:line="276" w:lineRule="auto"/>
        <w:rPr>
          <w:rFonts w:ascii="Candara" w:hAnsi="Candara"/>
          <w:bCs/>
          <w:sz w:val="19"/>
          <w:szCs w:val="19"/>
        </w:rPr>
      </w:pPr>
    </w:p>
    <w:p w14:paraId="021E2710" w14:textId="77777777" w:rsidR="00212C55" w:rsidRPr="00C32325" w:rsidRDefault="00762E41" w:rsidP="004E6681">
      <w:pPr>
        <w:spacing w:line="276" w:lineRule="auto"/>
        <w:outlineLvl w:val="0"/>
        <w:rPr>
          <w:rFonts w:ascii="Candara" w:hAnsi="Candara"/>
          <w:b/>
          <w:bCs/>
          <w:sz w:val="19"/>
          <w:szCs w:val="19"/>
        </w:rPr>
      </w:pPr>
      <w:r w:rsidRPr="00C32325">
        <w:rPr>
          <w:rFonts w:ascii="Candara" w:hAnsi="Candara"/>
          <w:b/>
          <w:bCs/>
          <w:sz w:val="19"/>
          <w:szCs w:val="19"/>
        </w:rPr>
        <w:t>Fizična oseba 1:</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762E41" w:rsidRPr="00C32325" w14:paraId="2B1F9E2B" w14:textId="77777777" w:rsidTr="000F10CE">
        <w:trPr>
          <w:trHeight w:val="454"/>
        </w:trPr>
        <w:tc>
          <w:tcPr>
            <w:tcW w:w="3686" w:type="dxa"/>
            <w:shd w:val="clear" w:color="auto" w:fill="EAF1DD"/>
            <w:vAlign w:val="center"/>
          </w:tcPr>
          <w:p w14:paraId="59CD42CA"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2881F25"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0015D669" w14:textId="77777777" w:rsidTr="000F10CE">
        <w:trPr>
          <w:trHeight w:val="454"/>
        </w:trPr>
        <w:tc>
          <w:tcPr>
            <w:tcW w:w="3686" w:type="dxa"/>
            <w:shd w:val="clear" w:color="auto" w:fill="EAF1DD"/>
            <w:vAlign w:val="center"/>
          </w:tcPr>
          <w:p w14:paraId="77039549" w14:textId="77777777" w:rsidR="00762E41"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PREBIVALIŠČE </w:t>
            </w:r>
            <w:r w:rsidR="00762E41" w:rsidRPr="00C32325">
              <w:rPr>
                <w:rFonts w:ascii="Candara" w:hAnsi="Candara" w:cs="Times New Roman"/>
                <w:bCs/>
                <w:sz w:val="19"/>
                <w:szCs w:val="19"/>
              </w:rPr>
              <w:t>– stalno, razen v primeru začasnega prebivališča v RS</w:t>
            </w:r>
          </w:p>
          <w:p w14:paraId="5F82FE2A" w14:textId="77777777" w:rsidR="00762E41" w:rsidRPr="00C32325" w:rsidRDefault="00762E41" w:rsidP="000F10C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3F5D79C8"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4C74BF11" w14:textId="77777777" w:rsidTr="000F10CE">
        <w:trPr>
          <w:trHeight w:val="454"/>
        </w:trPr>
        <w:tc>
          <w:tcPr>
            <w:tcW w:w="3686" w:type="dxa"/>
            <w:shd w:val="clear" w:color="auto" w:fill="EAF1DD"/>
            <w:vAlign w:val="center"/>
          </w:tcPr>
          <w:p w14:paraId="60CF2B12" w14:textId="77777777" w:rsidR="00762E41"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06B442D6" w14:textId="77777777" w:rsidR="00762E41" w:rsidRPr="00C32325" w:rsidRDefault="00762E41" w:rsidP="000F10CE">
            <w:pPr>
              <w:spacing w:line="276" w:lineRule="auto"/>
              <w:jc w:val="left"/>
              <w:rPr>
                <w:rFonts w:ascii="Candara" w:hAnsi="Candara" w:cs="Times New Roman"/>
                <w:bCs/>
                <w:sz w:val="19"/>
                <w:szCs w:val="19"/>
              </w:rPr>
            </w:pPr>
          </w:p>
        </w:tc>
      </w:tr>
      <w:tr w:rsidR="00762E41" w:rsidRPr="00C32325" w14:paraId="3E68174A" w14:textId="77777777" w:rsidTr="000F10CE">
        <w:trPr>
          <w:trHeight w:val="454"/>
        </w:trPr>
        <w:tc>
          <w:tcPr>
            <w:tcW w:w="3686" w:type="dxa"/>
            <w:shd w:val="clear" w:color="auto" w:fill="EAF1DD"/>
            <w:vAlign w:val="center"/>
          </w:tcPr>
          <w:p w14:paraId="35D2D946" w14:textId="77777777" w:rsidR="00762E41" w:rsidRPr="00C32325" w:rsidRDefault="00FD25FE" w:rsidP="00762E41">
            <w:pPr>
              <w:spacing w:line="276" w:lineRule="auto"/>
              <w:jc w:val="left"/>
              <w:rPr>
                <w:rFonts w:ascii="Candara" w:hAnsi="Candara" w:cs="Times New Roman"/>
                <w:bCs/>
                <w:sz w:val="16"/>
                <w:szCs w:val="16"/>
              </w:rPr>
            </w:pPr>
            <w:r w:rsidRPr="00C32325">
              <w:rPr>
                <w:rFonts w:ascii="Candara" w:hAnsi="Candara" w:cs="Times New Roman"/>
                <w:bCs/>
                <w:sz w:val="19"/>
                <w:szCs w:val="19"/>
              </w:rPr>
              <w:t>TIHI DRUŽBENIK</w:t>
            </w:r>
            <w:r w:rsidR="00762E41" w:rsidRPr="00C32325">
              <w:rPr>
                <w:rFonts w:ascii="Candara" w:hAnsi="Candara" w:cs="Times New Roman"/>
                <w:bCs/>
                <w:sz w:val="19"/>
                <w:szCs w:val="19"/>
              </w:rPr>
              <w:t xml:space="preserve">* </w:t>
            </w:r>
            <w:r w:rsidR="00762E41"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74E6340F" w14:textId="77777777" w:rsidR="00762E41" w:rsidRPr="00C32325" w:rsidRDefault="00762E41" w:rsidP="000F10CE">
            <w:pPr>
              <w:spacing w:line="276" w:lineRule="auto"/>
              <w:jc w:val="left"/>
              <w:rPr>
                <w:rFonts w:ascii="Candara" w:hAnsi="Candara" w:cs="Times New Roman"/>
                <w:bCs/>
                <w:sz w:val="19"/>
                <w:szCs w:val="19"/>
              </w:rPr>
            </w:pPr>
          </w:p>
        </w:tc>
      </w:tr>
    </w:tbl>
    <w:p w14:paraId="3A5244D4" w14:textId="77777777" w:rsidR="00381BDC" w:rsidRPr="00C32325" w:rsidRDefault="00381BDC" w:rsidP="005C530B">
      <w:pPr>
        <w:spacing w:line="276" w:lineRule="auto"/>
        <w:rPr>
          <w:rFonts w:ascii="Candara" w:hAnsi="Candara"/>
          <w:bCs/>
          <w:sz w:val="19"/>
          <w:szCs w:val="19"/>
        </w:rPr>
      </w:pPr>
    </w:p>
    <w:p w14:paraId="012755C8" w14:textId="77777777" w:rsidR="00381BDC" w:rsidRPr="00C32325" w:rsidRDefault="00381BDC" w:rsidP="005C530B">
      <w:pPr>
        <w:spacing w:line="276" w:lineRule="auto"/>
        <w:rPr>
          <w:rFonts w:ascii="Candara" w:hAnsi="Candara"/>
          <w:bCs/>
          <w:sz w:val="19"/>
          <w:szCs w:val="19"/>
        </w:rPr>
      </w:pPr>
    </w:p>
    <w:p w14:paraId="5D12882F" w14:textId="77777777" w:rsidR="00381BDC" w:rsidRPr="00C32325" w:rsidRDefault="00381BDC" w:rsidP="005C530B">
      <w:pPr>
        <w:spacing w:line="276" w:lineRule="auto"/>
        <w:rPr>
          <w:rFonts w:ascii="Candara" w:hAnsi="Candara"/>
          <w:bCs/>
          <w:sz w:val="19"/>
          <w:szCs w:val="19"/>
        </w:rPr>
      </w:pPr>
    </w:p>
    <w:p w14:paraId="2AFF6B90" w14:textId="77777777" w:rsidR="00762E41" w:rsidRPr="00C32325" w:rsidRDefault="00762E41" w:rsidP="004E6681">
      <w:pPr>
        <w:spacing w:line="276" w:lineRule="auto"/>
        <w:outlineLvl w:val="0"/>
        <w:rPr>
          <w:rFonts w:ascii="Candara" w:hAnsi="Candara"/>
          <w:b/>
          <w:bCs/>
          <w:sz w:val="19"/>
          <w:szCs w:val="19"/>
        </w:rPr>
      </w:pPr>
      <w:r w:rsidRPr="00C32325">
        <w:rPr>
          <w:rFonts w:ascii="Candara" w:hAnsi="Candara"/>
          <w:b/>
          <w:bCs/>
          <w:sz w:val="19"/>
          <w:szCs w:val="19"/>
        </w:rPr>
        <w:lastRenderedPageBreak/>
        <w:t>Fizična oseba 2:</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2B1FF860" w14:textId="77777777" w:rsidTr="00F71DDB">
        <w:trPr>
          <w:trHeight w:val="454"/>
        </w:trPr>
        <w:tc>
          <w:tcPr>
            <w:tcW w:w="3686" w:type="dxa"/>
            <w:shd w:val="clear" w:color="auto" w:fill="EAF1DD"/>
            <w:vAlign w:val="center"/>
          </w:tcPr>
          <w:p w14:paraId="23CE354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8DDAC18"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140FCFDC" w14:textId="77777777" w:rsidTr="00F71DDB">
        <w:trPr>
          <w:trHeight w:val="454"/>
        </w:trPr>
        <w:tc>
          <w:tcPr>
            <w:tcW w:w="3686" w:type="dxa"/>
            <w:shd w:val="clear" w:color="auto" w:fill="EAF1DD"/>
            <w:vAlign w:val="center"/>
          </w:tcPr>
          <w:p w14:paraId="048844AF"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7ABF9DD3"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2416A6F5"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8FEAD44" w14:textId="77777777" w:rsidTr="00F71DDB">
        <w:trPr>
          <w:trHeight w:val="454"/>
        </w:trPr>
        <w:tc>
          <w:tcPr>
            <w:tcW w:w="3686" w:type="dxa"/>
            <w:shd w:val="clear" w:color="auto" w:fill="EAF1DD"/>
            <w:vAlign w:val="center"/>
          </w:tcPr>
          <w:p w14:paraId="3DA5F002"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21F54256"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44712C73" w14:textId="77777777" w:rsidTr="00F71DDB">
        <w:trPr>
          <w:trHeight w:val="454"/>
        </w:trPr>
        <w:tc>
          <w:tcPr>
            <w:tcW w:w="3686" w:type="dxa"/>
            <w:shd w:val="clear" w:color="auto" w:fill="EAF1DD"/>
            <w:vAlign w:val="center"/>
          </w:tcPr>
          <w:p w14:paraId="3D49E33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569F9DAF" w14:textId="77777777" w:rsidR="00FD25FE" w:rsidRPr="00C32325" w:rsidRDefault="00FD25FE" w:rsidP="00F71DDB">
            <w:pPr>
              <w:spacing w:line="276" w:lineRule="auto"/>
              <w:jc w:val="left"/>
              <w:rPr>
                <w:rFonts w:ascii="Candara" w:hAnsi="Candara" w:cs="Times New Roman"/>
                <w:bCs/>
                <w:sz w:val="19"/>
                <w:szCs w:val="19"/>
              </w:rPr>
            </w:pPr>
          </w:p>
        </w:tc>
      </w:tr>
    </w:tbl>
    <w:p w14:paraId="44C30481" w14:textId="77777777" w:rsidR="00762E41" w:rsidRPr="00C32325" w:rsidRDefault="00762E41" w:rsidP="00762E41">
      <w:pPr>
        <w:spacing w:line="276" w:lineRule="auto"/>
        <w:rPr>
          <w:rFonts w:ascii="Candara" w:hAnsi="Candara"/>
          <w:bCs/>
          <w:sz w:val="19"/>
          <w:szCs w:val="19"/>
        </w:rPr>
      </w:pPr>
    </w:p>
    <w:p w14:paraId="0890A2B5" w14:textId="77777777" w:rsidR="00762E41" w:rsidRPr="00C32325" w:rsidRDefault="00762E41" w:rsidP="004E6681">
      <w:pPr>
        <w:spacing w:line="276" w:lineRule="auto"/>
        <w:outlineLvl w:val="0"/>
        <w:rPr>
          <w:rFonts w:ascii="Candara" w:hAnsi="Candara"/>
          <w:b/>
          <w:bCs/>
          <w:sz w:val="19"/>
          <w:szCs w:val="19"/>
        </w:rPr>
      </w:pPr>
      <w:r w:rsidRPr="00C32325">
        <w:rPr>
          <w:rFonts w:ascii="Candara" w:hAnsi="Candara"/>
          <w:b/>
          <w:bCs/>
          <w:sz w:val="19"/>
          <w:szCs w:val="19"/>
        </w:rPr>
        <w:t>Fizična oseba 3:</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FD25FE" w:rsidRPr="00C32325" w14:paraId="0A79091F" w14:textId="77777777" w:rsidTr="00F71DDB">
        <w:trPr>
          <w:trHeight w:val="454"/>
        </w:trPr>
        <w:tc>
          <w:tcPr>
            <w:tcW w:w="3686" w:type="dxa"/>
            <w:shd w:val="clear" w:color="auto" w:fill="EAF1DD"/>
            <w:vAlign w:val="center"/>
          </w:tcPr>
          <w:p w14:paraId="2FBEA510"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3FCF3034"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E03122C" w14:textId="77777777" w:rsidTr="00F71DDB">
        <w:trPr>
          <w:trHeight w:val="454"/>
        </w:trPr>
        <w:tc>
          <w:tcPr>
            <w:tcW w:w="3686" w:type="dxa"/>
            <w:shd w:val="clear" w:color="auto" w:fill="EAF1DD"/>
            <w:vAlign w:val="center"/>
          </w:tcPr>
          <w:p w14:paraId="605F8FA6"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4D16C5A5" w14:textId="77777777" w:rsidR="00FD25FE" w:rsidRPr="00C32325" w:rsidRDefault="00FD25FE" w:rsidP="00F71DDB">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7DA92BD2"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7146E2A9" w14:textId="77777777" w:rsidTr="00F71DDB">
        <w:trPr>
          <w:trHeight w:val="454"/>
        </w:trPr>
        <w:tc>
          <w:tcPr>
            <w:tcW w:w="3686" w:type="dxa"/>
            <w:shd w:val="clear" w:color="auto" w:fill="EAF1DD"/>
            <w:vAlign w:val="center"/>
          </w:tcPr>
          <w:p w14:paraId="36DCF7A1" w14:textId="77777777" w:rsidR="00FD25FE" w:rsidRPr="00C32325" w:rsidRDefault="00FD25FE" w:rsidP="00F71DDB">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5614A691" w14:textId="77777777" w:rsidR="00FD25FE" w:rsidRPr="00C32325" w:rsidRDefault="00FD25FE" w:rsidP="00F71DDB">
            <w:pPr>
              <w:spacing w:line="276" w:lineRule="auto"/>
              <w:jc w:val="left"/>
              <w:rPr>
                <w:rFonts w:ascii="Candara" w:hAnsi="Candara" w:cs="Times New Roman"/>
                <w:bCs/>
                <w:sz w:val="19"/>
                <w:szCs w:val="19"/>
              </w:rPr>
            </w:pPr>
          </w:p>
        </w:tc>
      </w:tr>
      <w:tr w:rsidR="00FD25FE" w:rsidRPr="00C32325" w14:paraId="56EB6895" w14:textId="77777777" w:rsidTr="00F71DDB">
        <w:trPr>
          <w:trHeight w:val="454"/>
        </w:trPr>
        <w:tc>
          <w:tcPr>
            <w:tcW w:w="3686" w:type="dxa"/>
            <w:shd w:val="clear" w:color="auto" w:fill="EAF1DD"/>
            <w:vAlign w:val="center"/>
          </w:tcPr>
          <w:p w14:paraId="4772735E" w14:textId="77777777" w:rsidR="00FD25FE" w:rsidRPr="00C32325" w:rsidRDefault="00FD25FE" w:rsidP="00F71DDB">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0CC0AE4D" w14:textId="77777777" w:rsidR="00FD25FE" w:rsidRPr="00C32325" w:rsidRDefault="00FD25FE" w:rsidP="00F71DDB">
            <w:pPr>
              <w:spacing w:line="276" w:lineRule="auto"/>
              <w:jc w:val="left"/>
              <w:rPr>
                <w:rFonts w:ascii="Candara" w:hAnsi="Candara" w:cs="Times New Roman"/>
                <w:bCs/>
                <w:sz w:val="19"/>
                <w:szCs w:val="19"/>
              </w:rPr>
            </w:pPr>
          </w:p>
        </w:tc>
      </w:tr>
    </w:tbl>
    <w:p w14:paraId="20180734" w14:textId="77777777" w:rsidR="00FD25FE" w:rsidRPr="00C32325" w:rsidRDefault="00FD25FE" w:rsidP="00762E41">
      <w:pPr>
        <w:spacing w:line="276" w:lineRule="auto"/>
        <w:rPr>
          <w:rFonts w:ascii="Candara" w:hAnsi="Candara"/>
          <w:bCs/>
          <w:sz w:val="19"/>
          <w:szCs w:val="19"/>
        </w:rPr>
      </w:pPr>
    </w:p>
    <w:p w14:paraId="54D91F05" w14:textId="77777777" w:rsidR="00DE1FDB" w:rsidRPr="00C32325" w:rsidRDefault="00762E41" w:rsidP="004E6681">
      <w:pPr>
        <w:spacing w:line="276" w:lineRule="auto"/>
        <w:outlineLvl w:val="0"/>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2887E772" w14:textId="77777777" w:rsidR="00762E41" w:rsidRPr="00C32325" w:rsidRDefault="00762E41" w:rsidP="005C530B">
      <w:pPr>
        <w:spacing w:line="276" w:lineRule="auto"/>
        <w:rPr>
          <w:rFonts w:ascii="Candara" w:hAnsi="Candara"/>
          <w:bCs/>
          <w:sz w:val="19"/>
          <w:szCs w:val="19"/>
        </w:rPr>
      </w:pPr>
    </w:p>
    <w:p w14:paraId="00C6D816" w14:textId="77777777" w:rsidR="00762E41" w:rsidRPr="00C32325" w:rsidRDefault="00C43873" w:rsidP="00CA07A9">
      <w:pPr>
        <w:numPr>
          <w:ilvl w:val="0"/>
          <w:numId w:val="8"/>
        </w:numPr>
        <w:spacing w:line="276" w:lineRule="auto"/>
        <w:rPr>
          <w:rFonts w:ascii="Candara" w:hAnsi="Candara"/>
          <w:b/>
          <w:bCs/>
          <w:sz w:val="20"/>
          <w:szCs w:val="20"/>
        </w:rPr>
      </w:pPr>
      <w:r w:rsidRPr="00C32325">
        <w:rPr>
          <w:rFonts w:ascii="Candara" w:hAnsi="Candara"/>
          <w:b/>
          <w:bCs/>
          <w:sz w:val="20"/>
          <w:szCs w:val="20"/>
        </w:rPr>
        <w:t>Podatki o udeležbi pravnih oseb v lastništvu subjekta, vključno z navedbo, ali je pravna oseba nosilec tihe družbe*:</w:t>
      </w:r>
    </w:p>
    <w:p w14:paraId="675C6509" w14:textId="77777777" w:rsidR="00762E41" w:rsidRPr="00C32325" w:rsidRDefault="00762E41"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9"/>
        <w:gridCol w:w="5304"/>
      </w:tblGrid>
      <w:tr w:rsidR="00C43873" w:rsidRPr="00C32325" w14:paraId="069C0B48" w14:textId="77777777" w:rsidTr="000F10CE">
        <w:trPr>
          <w:trHeight w:val="454"/>
        </w:trPr>
        <w:tc>
          <w:tcPr>
            <w:tcW w:w="3686" w:type="dxa"/>
            <w:shd w:val="clear" w:color="auto" w:fill="EAF1DD"/>
            <w:vAlign w:val="center"/>
          </w:tcPr>
          <w:p w14:paraId="5E9CE814"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shd w:val="clear" w:color="auto" w:fill="auto"/>
            <w:vAlign w:val="center"/>
          </w:tcPr>
          <w:p w14:paraId="44803C7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4446D" w14:textId="77777777" w:rsidTr="000F10CE">
        <w:trPr>
          <w:trHeight w:val="454"/>
        </w:trPr>
        <w:tc>
          <w:tcPr>
            <w:tcW w:w="3686" w:type="dxa"/>
            <w:shd w:val="clear" w:color="auto" w:fill="EAF1DD"/>
            <w:vAlign w:val="center"/>
          </w:tcPr>
          <w:p w14:paraId="2B69742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shd w:val="clear" w:color="auto" w:fill="auto"/>
            <w:vAlign w:val="center"/>
          </w:tcPr>
          <w:p w14:paraId="079A5324"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883C6B3" w14:textId="77777777" w:rsidTr="000F10CE">
        <w:trPr>
          <w:trHeight w:val="454"/>
        </w:trPr>
        <w:tc>
          <w:tcPr>
            <w:tcW w:w="3686" w:type="dxa"/>
            <w:shd w:val="clear" w:color="auto" w:fill="EAF1DD"/>
            <w:vAlign w:val="center"/>
          </w:tcPr>
          <w:p w14:paraId="7571D3D9"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2AD92C43"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474078E" w14:textId="77777777" w:rsidTr="000F10CE">
        <w:trPr>
          <w:trHeight w:val="454"/>
        </w:trPr>
        <w:tc>
          <w:tcPr>
            <w:tcW w:w="3686" w:type="dxa"/>
            <w:shd w:val="clear" w:color="auto" w:fill="EAF1DD"/>
            <w:vAlign w:val="center"/>
          </w:tcPr>
          <w:p w14:paraId="226AC25B"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74AEE42A"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F32F818" w14:textId="77777777" w:rsidTr="000F10CE">
        <w:trPr>
          <w:trHeight w:val="454"/>
        </w:trPr>
        <w:tc>
          <w:tcPr>
            <w:tcW w:w="3686" w:type="dxa"/>
            <w:shd w:val="clear" w:color="auto" w:fill="EAF1DD"/>
            <w:vAlign w:val="center"/>
          </w:tcPr>
          <w:p w14:paraId="2252CCCC" w14:textId="77777777" w:rsidR="00C43873" w:rsidRPr="00C32325" w:rsidRDefault="00FD25FE" w:rsidP="00FD25FE">
            <w:pPr>
              <w:spacing w:line="276" w:lineRule="auto"/>
              <w:jc w:val="left"/>
              <w:rPr>
                <w:rFonts w:ascii="Candara" w:hAnsi="Candara" w:cs="Times New Roman"/>
                <w:bCs/>
                <w:sz w:val="19"/>
                <w:szCs w:val="19"/>
              </w:rPr>
            </w:pPr>
            <w:r w:rsidRPr="00C32325">
              <w:rPr>
                <w:rFonts w:ascii="Candara" w:hAnsi="Candara" w:cs="Times New Roman"/>
                <w:bCs/>
                <w:sz w:val="19"/>
                <w:szCs w:val="19"/>
              </w:rPr>
              <w:t>PRAVNA OSEBA JE NOSILEC TIHE DRUŽBE</w:t>
            </w:r>
            <w:r w:rsidR="00C43873" w:rsidRPr="00C32325">
              <w:rPr>
                <w:rFonts w:ascii="Candara" w:hAnsi="Candara" w:cs="Times New Roman"/>
                <w:bCs/>
                <w:sz w:val="19"/>
                <w:szCs w:val="19"/>
              </w:rPr>
              <w:t>*</w:t>
            </w:r>
            <w:r w:rsidRPr="00C32325">
              <w:rPr>
                <w:rFonts w:ascii="Candara" w:hAnsi="Candara" w:cs="Times New Roman"/>
                <w:bCs/>
                <w:sz w:val="19"/>
                <w:szCs w:val="19"/>
              </w:rPr>
              <w:t xml:space="preserve"> </w:t>
            </w:r>
            <w:r w:rsidR="00C43873" w:rsidRPr="00C32325">
              <w:rPr>
                <w:rFonts w:ascii="Candara" w:hAnsi="Candara" w:cs="Times New Roman"/>
                <w:bCs/>
                <w:sz w:val="19"/>
                <w:szCs w:val="19"/>
              </w:rPr>
              <w:t>(vpisati DA ali NE)</w:t>
            </w:r>
          </w:p>
        </w:tc>
        <w:tc>
          <w:tcPr>
            <w:tcW w:w="5385" w:type="dxa"/>
            <w:shd w:val="clear" w:color="auto" w:fill="auto"/>
            <w:vAlign w:val="center"/>
          </w:tcPr>
          <w:p w14:paraId="5D876B79"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6CCD60DD" w14:textId="77777777" w:rsidTr="00C43873">
        <w:trPr>
          <w:trHeight w:val="454"/>
        </w:trPr>
        <w:tc>
          <w:tcPr>
            <w:tcW w:w="9071" w:type="dxa"/>
            <w:gridSpan w:val="2"/>
            <w:shd w:val="clear" w:color="auto" w:fill="auto"/>
            <w:vAlign w:val="center"/>
          </w:tcPr>
          <w:p w14:paraId="51648337" w14:textId="77777777" w:rsidR="00C43873" w:rsidRPr="00C32325" w:rsidRDefault="00C43873" w:rsidP="000F10CE">
            <w:pPr>
              <w:spacing w:line="276" w:lineRule="auto"/>
              <w:jc w:val="left"/>
              <w:rPr>
                <w:rFonts w:ascii="Candara" w:hAnsi="Candara" w:cs="Times New Roman"/>
                <w:b/>
                <w:bCs/>
                <w:sz w:val="19"/>
                <w:szCs w:val="19"/>
              </w:rPr>
            </w:pPr>
            <w:r w:rsidRPr="00C32325">
              <w:rPr>
                <w:rFonts w:ascii="Candara" w:hAnsi="Candara" w:cs="Times New Roman"/>
                <w:b/>
                <w:bCs/>
                <w:sz w:val="19"/>
                <w:szCs w:val="19"/>
              </w:rPr>
              <w:t>Pri čemer je ta pravna oseba v lasti naslednjih fizičnih oseb</w:t>
            </w:r>
          </w:p>
          <w:p w14:paraId="180AAE4C" w14:textId="77777777" w:rsidR="00C43873" w:rsidRPr="00C32325" w:rsidRDefault="00C43873" w:rsidP="000F10CE">
            <w:pPr>
              <w:spacing w:line="276" w:lineRule="auto"/>
              <w:jc w:val="left"/>
              <w:rPr>
                <w:rFonts w:ascii="Candara" w:hAnsi="Candara" w:cs="Times New Roman"/>
                <w:bCs/>
                <w:sz w:val="18"/>
                <w:szCs w:val="18"/>
              </w:rPr>
            </w:pPr>
            <w:r w:rsidRPr="00C32325">
              <w:rPr>
                <w:rFonts w:ascii="Candara" w:hAnsi="Candara" w:cs="Times New Roman"/>
                <w:bCs/>
                <w:sz w:val="18"/>
                <w:szCs w:val="18"/>
              </w:rPr>
              <w:t>(v kolikor je več fizičnih oseb je potrebno navesti vse)</w:t>
            </w:r>
          </w:p>
        </w:tc>
      </w:tr>
      <w:tr w:rsidR="00C43873" w:rsidRPr="00C32325" w14:paraId="5243624D" w14:textId="77777777" w:rsidTr="000F10CE">
        <w:trPr>
          <w:trHeight w:val="454"/>
        </w:trPr>
        <w:tc>
          <w:tcPr>
            <w:tcW w:w="3686" w:type="dxa"/>
            <w:shd w:val="clear" w:color="auto" w:fill="EAF1DD"/>
            <w:vAlign w:val="center"/>
          </w:tcPr>
          <w:p w14:paraId="1E09F486"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7EF6846E"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322683DF" w14:textId="77777777" w:rsidTr="000F10CE">
        <w:trPr>
          <w:trHeight w:val="454"/>
        </w:trPr>
        <w:tc>
          <w:tcPr>
            <w:tcW w:w="3686" w:type="dxa"/>
            <w:shd w:val="clear" w:color="auto" w:fill="EAF1DD"/>
            <w:vAlign w:val="center"/>
          </w:tcPr>
          <w:p w14:paraId="7E1F0500" w14:textId="77777777" w:rsidR="00FD25FE"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9"/>
                <w:szCs w:val="19"/>
              </w:rPr>
              <w:t>PREBIVALIŠČE – stalno, razen v primeru začasnega prebivališča v RS</w:t>
            </w:r>
          </w:p>
          <w:p w14:paraId="070FD9D3" w14:textId="77777777" w:rsidR="00C43873" w:rsidRPr="00C32325" w:rsidRDefault="00FD25FE" w:rsidP="00FD25FE">
            <w:pPr>
              <w:spacing w:line="240" w:lineRule="auto"/>
              <w:jc w:val="left"/>
              <w:rPr>
                <w:rFonts w:ascii="Candara" w:hAnsi="Candara" w:cs="Times New Roman"/>
                <w:bCs/>
                <w:sz w:val="19"/>
                <w:szCs w:val="19"/>
              </w:rPr>
            </w:pPr>
            <w:r w:rsidRPr="00C32325">
              <w:rPr>
                <w:rFonts w:ascii="Candara" w:hAnsi="Candara" w:cs="Times New Roman"/>
                <w:bCs/>
                <w:sz w:val="16"/>
                <w:szCs w:val="16"/>
              </w:rPr>
              <w:t>(ulica in hišna številka, naselje, občina, poštna številka in kraj, država)</w:t>
            </w:r>
          </w:p>
        </w:tc>
        <w:tc>
          <w:tcPr>
            <w:tcW w:w="5385" w:type="dxa"/>
            <w:shd w:val="clear" w:color="auto" w:fill="auto"/>
            <w:vAlign w:val="center"/>
          </w:tcPr>
          <w:p w14:paraId="06241AD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7D2C8F1F" w14:textId="77777777" w:rsidTr="000F10CE">
        <w:trPr>
          <w:trHeight w:val="454"/>
        </w:trPr>
        <w:tc>
          <w:tcPr>
            <w:tcW w:w="3686" w:type="dxa"/>
            <w:shd w:val="clear" w:color="auto" w:fill="EAF1DD"/>
            <w:vAlign w:val="center"/>
          </w:tcPr>
          <w:p w14:paraId="0A9DCCB8"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DELEŽ LASTNIŠTVA</w:t>
            </w:r>
          </w:p>
        </w:tc>
        <w:tc>
          <w:tcPr>
            <w:tcW w:w="5385" w:type="dxa"/>
            <w:shd w:val="clear" w:color="auto" w:fill="auto"/>
            <w:vAlign w:val="center"/>
          </w:tcPr>
          <w:p w14:paraId="62C365FD"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6758A77" w14:textId="77777777" w:rsidTr="000F10CE">
        <w:trPr>
          <w:trHeight w:val="454"/>
        </w:trPr>
        <w:tc>
          <w:tcPr>
            <w:tcW w:w="3686" w:type="dxa"/>
            <w:shd w:val="clear" w:color="auto" w:fill="EAF1DD"/>
            <w:vAlign w:val="center"/>
          </w:tcPr>
          <w:p w14:paraId="317B8DE6" w14:textId="77777777" w:rsidR="00C43873" w:rsidRPr="00C32325" w:rsidRDefault="00FD25FE" w:rsidP="000F10CE">
            <w:pPr>
              <w:spacing w:line="276" w:lineRule="auto"/>
              <w:jc w:val="left"/>
              <w:rPr>
                <w:rFonts w:ascii="Candara" w:hAnsi="Candara" w:cs="Times New Roman"/>
                <w:bCs/>
                <w:sz w:val="16"/>
                <w:szCs w:val="16"/>
              </w:rPr>
            </w:pPr>
            <w:r w:rsidRPr="00C32325">
              <w:rPr>
                <w:rFonts w:ascii="Candara" w:hAnsi="Candara" w:cs="Times New Roman"/>
                <w:bCs/>
                <w:sz w:val="19"/>
                <w:szCs w:val="19"/>
              </w:rPr>
              <w:t xml:space="preserve">TIHI DRUŽBENIK* </w:t>
            </w:r>
            <w:r w:rsidRPr="00C32325">
              <w:rPr>
                <w:rFonts w:ascii="Candara" w:hAnsi="Candara" w:cs="Times New Roman"/>
                <w:bCs/>
                <w:sz w:val="16"/>
                <w:szCs w:val="16"/>
              </w:rPr>
              <w:t>(vpisati DA ali NE; če DA navedite nosilca tihe družbe)</w:t>
            </w:r>
          </w:p>
        </w:tc>
        <w:tc>
          <w:tcPr>
            <w:tcW w:w="5385" w:type="dxa"/>
            <w:shd w:val="clear" w:color="auto" w:fill="auto"/>
            <w:vAlign w:val="center"/>
          </w:tcPr>
          <w:p w14:paraId="6BFF9149" w14:textId="77777777" w:rsidR="00C43873" w:rsidRPr="00C32325" w:rsidRDefault="00C43873" w:rsidP="000F10CE">
            <w:pPr>
              <w:spacing w:line="276" w:lineRule="auto"/>
              <w:jc w:val="left"/>
              <w:rPr>
                <w:rFonts w:ascii="Candara" w:hAnsi="Candara" w:cs="Times New Roman"/>
                <w:bCs/>
                <w:sz w:val="19"/>
                <w:szCs w:val="19"/>
              </w:rPr>
            </w:pPr>
          </w:p>
        </w:tc>
      </w:tr>
    </w:tbl>
    <w:p w14:paraId="264DD544" w14:textId="77777777" w:rsidR="00C43873" w:rsidRPr="00C32325" w:rsidRDefault="00C43873" w:rsidP="00C43873">
      <w:pPr>
        <w:spacing w:line="276" w:lineRule="auto"/>
        <w:rPr>
          <w:rFonts w:ascii="Candara" w:hAnsi="Candara"/>
          <w:bCs/>
          <w:sz w:val="19"/>
          <w:szCs w:val="19"/>
        </w:rPr>
      </w:pPr>
    </w:p>
    <w:p w14:paraId="12FB69F9" w14:textId="77777777" w:rsidR="00C43873" w:rsidRPr="00C32325" w:rsidRDefault="00C43873" w:rsidP="004E6681">
      <w:pPr>
        <w:spacing w:line="276" w:lineRule="auto"/>
        <w:outlineLvl w:val="0"/>
        <w:rPr>
          <w:rFonts w:ascii="Candara" w:hAnsi="Candara"/>
          <w:b/>
          <w:bCs/>
          <w:color w:val="76923C"/>
          <w:sz w:val="19"/>
          <w:szCs w:val="19"/>
        </w:rPr>
      </w:pPr>
      <w:r w:rsidRPr="00C32325">
        <w:rPr>
          <w:rFonts w:ascii="Candara" w:hAnsi="Candara"/>
          <w:b/>
          <w:bCs/>
          <w:color w:val="76923C"/>
          <w:sz w:val="19"/>
          <w:szCs w:val="19"/>
        </w:rPr>
        <w:t>V kolikor je več fizičnih oseb ustrezno nadaljuj seznam!</w:t>
      </w:r>
    </w:p>
    <w:p w14:paraId="521D27E2" w14:textId="77777777" w:rsidR="00C43873" w:rsidRPr="00C32325" w:rsidRDefault="00C43873" w:rsidP="005C530B">
      <w:pPr>
        <w:spacing w:line="276" w:lineRule="auto"/>
        <w:rPr>
          <w:rFonts w:ascii="Candara" w:hAnsi="Candara"/>
          <w:bCs/>
          <w:sz w:val="19"/>
          <w:szCs w:val="19"/>
        </w:rPr>
      </w:pPr>
    </w:p>
    <w:p w14:paraId="438FEC4F" w14:textId="77777777" w:rsidR="00762E41" w:rsidRPr="00C32325" w:rsidRDefault="00C43873" w:rsidP="00CA07A9">
      <w:pPr>
        <w:numPr>
          <w:ilvl w:val="0"/>
          <w:numId w:val="8"/>
        </w:numPr>
        <w:spacing w:line="276" w:lineRule="auto"/>
        <w:rPr>
          <w:rFonts w:ascii="Candara" w:hAnsi="Candara"/>
          <w:b/>
          <w:bCs/>
          <w:sz w:val="20"/>
          <w:szCs w:val="20"/>
        </w:rPr>
      </w:pPr>
      <w:r w:rsidRPr="00C32325">
        <w:rPr>
          <w:rFonts w:ascii="Candara" w:hAnsi="Candara"/>
          <w:b/>
          <w:bCs/>
          <w:sz w:val="20"/>
          <w:szCs w:val="20"/>
        </w:rPr>
        <w:lastRenderedPageBreak/>
        <w:t>Podatki o družbah, za katere se po določbah zakona, ki ureja gospodarske družbe, šteje, da so povezane družbe s subjektom (527. člen ZGD):</w:t>
      </w:r>
    </w:p>
    <w:p w14:paraId="03695910" w14:textId="77777777" w:rsidR="00DE1FDB" w:rsidRPr="00C32325" w:rsidRDefault="00DE1FDB"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47"/>
        <w:gridCol w:w="5306"/>
      </w:tblGrid>
      <w:tr w:rsidR="00C43873" w:rsidRPr="00C32325" w14:paraId="5844B5A6" w14:textId="77777777" w:rsidTr="000F10CE">
        <w:trPr>
          <w:trHeight w:val="454"/>
        </w:trPr>
        <w:tc>
          <w:tcPr>
            <w:tcW w:w="3686" w:type="dxa"/>
            <w:shd w:val="clear" w:color="auto" w:fill="EAF1DD"/>
            <w:vAlign w:val="center"/>
          </w:tcPr>
          <w:p w14:paraId="7B8A5D6D"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NAZIV PRAVNE OSEBE</w:t>
            </w:r>
          </w:p>
        </w:tc>
        <w:tc>
          <w:tcPr>
            <w:tcW w:w="5385" w:type="dxa"/>
            <w:shd w:val="clear" w:color="auto" w:fill="auto"/>
            <w:vAlign w:val="center"/>
          </w:tcPr>
          <w:p w14:paraId="062F1BA8"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0739E9C5" w14:textId="77777777" w:rsidTr="000F10CE">
        <w:trPr>
          <w:trHeight w:val="454"/>
        </w:trPr>
        <w:tc>
          <w:tcPr>
            <w:tcW w:w="3686" w:type="dxa"/>
            <w:shd w:val="clear" w:color="auto" w:fill="EAF1DD"/>
            <w:vAlign w:val="center"/>
          </w:tcPr>
          <w:p w14:paraId="5EF9954B" w14:textId="77777777" w:rsidR="00C43873" w:rsidRPr="00C32325" w:rsidRDefault="00FD25FE" w:rsidP="000F10CE">
            <w:pPr>
              <w:spacing w:line="240" w:lineRule="auto"/>
              <w:jc w:val="left"/>
              <w:rPr>
                <w:rFonts w:ascii="Candara" w:hAnsi="Candara" w:cs="Times New Roman"/>
                <w:bCs/>
                <w:sz w:val="19"/>
                <w:szCs w:val="19"/>
              </w:rPr>
            </w:pPr>
            <w:r w:rsidRPr="00C32325">
              <w:rPr>
                <w:rFonts w:ascii="Candara" w:hAnsi="Candara" w:cs="Times New Roman"/>
                <w:bCs/>
                <w:sz w:val="19"/>
                <w:szCs w:val="19"/>
              </w:rPr>
              <w:t>SEDEŽ PRAVNE OSEBE</w:t>
            </w:r>
          </w:p>
        </w:tc>
        <w:tc>
          <w:tcPr>
            <w:tcW w:w="5385" w:type="dxa"/>
            <w:shd w:val="clear" w:color="auto" w:fill="auto"/>
            <w:vAlign w:val="center"/>
          </w:tcPr>
          <w:p w14:paraId="27E13EFB"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4C51589B" w14:textId="77777777" w:rsidTr="000F10CE">
        <w:trPr>
          <w:trHeight w:val="454"/>
        </w:trPr>
        <w:tc>
          <w:tcPr>
            <w:tcW w:w="3686" w:type="dxa"/>
            <w:shd w:val="clear" w:color="auto" w:fill="EAF1DD"/>
            <w:vAlign w:val="center"/>
          </w:tcPr>
          <w:p w14:paraId="53C9E216"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02F356B0" w14:textId="77777777" w:rsidR="00C43873" w:rsidRPr="00C32325" w:rsidRDefault="00C43873" w:rsidP="000F10CE">
            <w:pPr>
              <w:spacing w:line="276" w:lineRule="auto"/>
              <w:jc w:val="left"/>
              <w:rPr>
                <w:rFonts w:ascii="Candara" w:hAnsi="Candara" w:cs="Times New Roman"/>
                <w:bCs/>
                <w:sz w:val="19"/>
                <w:szCs w:val="19"/>
              </w:rPr>
            </w:pPr>
          </w:p>
        </w:tc>
      </w:tr>
      <w:tr w:rsidR="00C43873" w:rsidRPr="00C32325" w14:paraId="2DCD2E6F" w14:textId="77777777" w:rsidTr="000F10CE">
        <w:trPr>
          <w:trHeight w:val="454"/>
        </w:trPr>
        <w:tc>
          <w:tcPr>
            <w:tcW w:w="3686" w:type="dxa"/>
            <w:shd w:val="clear" w:color="auto" w:fill="EAF1DD"/>
            <w:vAlign w:val="center"/>
          </w:tcPr>
          <w:p w14:paraId="67C114C4" w14:textId="77777777" w:rsidR="00C43873" w:rsidRPr="00C32325" w:rsidRDefault="00FD25FE" w:rsidP="000F10CE">
            <w:pPr>
              <w:spacing w:line="276" w:lineRule="auto"/>
              <w:jc w:val="left"/>
              <w:rPr>
                <w:rFonts w:ascii="Candara" w:hAnsi="Candara" w:cs="Times New Roman"/>
                <w:bCs/>
                <w:sz w:val="19"/>
                <w:szCs w:val="19"/>
              </w:rPr>
            </w:pPr>
            <w:r w:rsidRPr="00C32325">
              <w:rPr>
                <w:rFonts w:ascii="Candara" w:hAnsi="Candara" w:cs="Times New Roman"/>
                <w:bCs/>
                <w:sz w:val="19"/>
                <w:szCs w:val="19"/>
              </w:rPr>
              <w:t>POVEZANA NA NAČIN</w:t>
            </w:r>
          </w:p>
        </w:tc>
        <w:tc>
          <w:tcPr>
            <w:tcW w:w="5385" w:type="dxa"/>
            <w:shd w:val="clear" w:color="auto" w:fill="auto"/>
            <w:vAlign w:val="center"/>
          </w:tcPr>
          <w:p w14:paraId="7546879B" w14:textId="77777777" w:rsidR="00C43873" w:rsidRPr="00C32325" w:rsidRDefault="00C43873" w:rsidP="000F10CE">
            <w:pPr>
              <w:spacing w:line="276" w:lineRule="auto"/>
              <w:jc w:val="left"/>
              <w:rPr>
                <w:rFonts w:ascii="Candara" w:hAnsi="Candara" w:cs="Times New Roman"/>
                <w:bCs/>
                <w:sz w:val="19"/>
                <w:szCs w:val="19"/>
              </w:rPr>
            </w:pPr>
          </w:p>
        </w:tc>
      </w:tr>
    </w:tbl>
    <w:p w14:paraId="337B2C2C" w14:textId="77777777" w:rsidR="00C43873" w:rsidRPr="00C32325" w:rsidRDefault="00C43873" w:rsidP="005C530B">
      <w:pPr>
        <w:spacing w:line="276" w:lineRule="auto"/>
        <w:rPr>
          <w:rFonts w:ascii="Candara" w:hAnsi="Candara"/>
          <w:bCs/>
          <w:sz w:val="19"/>
          <w:szCs w:val="19"/>
        </w:rPr>
      </w:pPr>
    </w:p>
    <w:p w14:paraId="175A5147" w14:textId="77777777" w:rsidR="00C43873" w:rsidRPr="00C32325" w:rsidRDefault="00C43873" w:rsidP="004E6681">
      <w:pPr>
        <w:spacing w:line="276" w:lineRule="auto"/>
        <w:outlineLvl w:val="0"/>
        <w:rPr>
          <w:rFonts w:ascii="Candara" w:hAnsi="Candara"/>
          <w:b/>
          <w:bCs/>
          <w:color w:val="76923C"/>
          <w:sz w:val="19"/>
          <w:szCs w:val="19"/>
        </w:rPr>
      </w:pPr>
      <w:r w:rsidRPr="00C32325">
        <w:rPr>
          <w:rFonts w:ascii="Candara" w:hAnsi="Candara"/>
          <w:b/>
          <w:bCs/>
          <w:color w:val="76923C"/>
          <w:sz w:val="19"/>
          <w:szCs w:val="19"/>
        </w:rPr>
        <w:t>V kolikor je več povezanih družb ustrezno nadaljuj seznam!</w:t>
      </w:r>
    </w:p>
    <w:p w14:paraId="7EECDA98" w14:textId="77777777" w:rsidR="00C43873" w:rsidRPr="00C32325" w:rsidRDefault="00C43873" w:rsidP="005C530B">
      <w:pPr>
        <w:spacing w:line="276" w:lineRule="auto"/>
        <w:rPr>
          <w:rFonts w:ascii="Candara" w:hAnsi="Candara"/>
          <w:bCs/>
          <w:sz w:val="19"/>
          <w:szCs w:val="19"/>
        </w:rPr>
      </w:pPr>
    </w:p>
    <w:p w14:paraId="5F8AF633" w14:textId="77777777" w:rsidR="00C43873" w:rsidRPr="00C32325" w:rsidRDefault="00C43873" w:rsidP="005C530B">
      <w:pPr>
        <w:spacing w:line="276" w:lineRule="auto"/>
        <w:rPr>
          <w:rFonts w:ascii="Candara" w:hAnsi="Candara"/>
          <w:bCs/>
          <w:sz w:val="19"/>
          <w:szCs w:val="19"/>
        </w:rPr>
      </w:pPr>
    </w:p>
    <w:p w14:paraId="7113DB77"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1D75560" w14:textId="77777777" w:rsidR="00C43873" w:rsidRPr="00C32325" w:rsidRDefault="00C43873" w:rsidP="005C530B">
      <w:pPr>
        <w:spacing w:line="276" w:lineRule="auto"/>
        <w:rPr>
          <w:rFonts w:ascii="Candara" w:hAnsi="Candara"/>
          <w:bCs/>
          <w:sz w:val="19"/>
          <w:szCs w:val="19"/>
        </w:rPr>
      </w:pPr>
    </w:p>
    <w:p w14:paraId="5CF30224" w14:textId="77777777" w:rsidR="00C43873" w:rsidRPr="00C32325" w:rsidRDefault="00C43873" w:rsidP="005C530B">
      <w:pPr>
        <w:spacing w:line="276" w:lineRule="auto"/>
        <w:rPr>
          <w:rFonts w:ascii="Candara" w:hAnsi="Candara"/>
          <w:bCs/>
          <w:sz w:val="19"/>
          <w:szCs w:val="19"/>
        </w:rPr>
      </w:pPr>
      <w:r w:rsidRPr="00C32325">
        <w:rPr>
          <w:rFonts w:ascii="Candara" w:hAnsi="Candara"/>
          <w:bCs/>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1A5F6BE" w14:textId="122B15CE" w:rsidR="00C43873" w:rsidRDefault="00C43873" w:rsidP="005C530B">
      <w:pPr>
        <w:spacing w:line="276" w:lineRule="auto"/>
        <w:rPr>
          <w:rFonts w:ascii="Candara" w:hAnsi="Candara"/>
          <w:bCs/>
          <w:sz w:val="19"/>
          <w:szCs w:val="19"/>
        </w:rPr>
      </w:pPr>
    </w:p>
    <w:p w14:paraId="19F03ABB" w14:textId="77777777" w:rsidR="00AD1C56" w:rsidRPr="00C32325" w:rsidRDefault="00AD1C56" w:rsidP="005C530B">
      <w:pPr>
        <w:spacing w:line="276" w:lineRule="auto"/>
        <w:rPr>
          <w:rFonts w:ascii="Candara" w:hAnsi="Candara"/>
          <w:bCs/>
          <w:sz w:val="19"/>
          <w:szCs w:val="19"/>
        </w:rPr>
      </w:pPr>
    </w:p>
    <w:p w14:paraId="06F7C4CC" w14:textId="77777777" w:rsidR="00C43873" w:rsidRPr="00C32325" w:rsidRDefault="00C43873"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0F10CE" w:rsidRPr="00C32325" w14:paraId="4AA55A3C" w14:textId="77777777" w:rsidTr="00AD1C56">
        <w:trPr>
          <w:trHeight w:val="454"/>
        </w:trPr>
        <w:tc>
          <w:tcPr>
            <w:tcW w:w="2962" w:type="dxa"/>
            <w:tcBorders>
              <w:bottom w:val="single" w:sz="4" w:space="0" w:color="506428"/>
            </w:tcBorders>
          </w:tcPr>
          <w:p w14:paraId="6A457DA1"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6F17A2F" w14:textId="7403E3C5"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nil"/>
            </w:tcBorders>
          </w:tcPr>
          <w:p w14:paraId="78E917BD" w14:textId="77777777" w:rsidR="000F10CE" w:rsidRPr="00C32325" w:rsidRDefault="000F10CE"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Pooblaščena oseba</w:t>
            </w:r>
          </w:p>
          <w:p w14:paraId="2140B67B" w14:textId="77777777" w:rsidR="000F10CE" w:rsidRPr="00C32325" w:rsidRDefault="000F10CE"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0F10CE" w:rsidRPr="00C32325" w14:paraId="0252F396" w14:textId="77777777" w:rsidTr="00AD1C56">
        <w:trPr>
          <w:trHeight w:val="454"/>
        </w:trPr>
        <w:tc>
          <w:tcPr>
            <w:tcW w:w="2962" w:type="dxa"/>
            <w:tcBorders>
              <w:top w:val="single" w:sz="4" w:space="0" w:color="506428"/>
              <w:bottom w:val="single" w:sz="4" w:space="0" w:color="506428"/>
            </w:tcBorders>
          </w:tcPr>
          <w:p w14:paraId="44838990" w14:textId="77777777" w:rsidR="000F10CE" w:rsidRPr="00C32325" w:rsidRDefault="000F10CE"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5412405"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F0F8AF7" w14:textId="77777777" w:rsidR="000F10CE" w:rsidRPr="00C32325" w:rsidRDefault="000F10CE" w:rsidP="009803E5">
            <w:pPr>
              <w:spacing w:line="276" w:lineRule="auto"/>
              <w:jc w:val="center"/>
              <w:rPr>
                <w:rFonts w:ascii="Candara" w:hAnsi="Candara" w:cs="Times New Roman"/>
                <w:bCs/>
                <w:sz w:val="19"/>
                <w:szCs w:val="19"/>
              </w:rPr>
            </w:pPr>
          </w:p>
        </w:tc>
      </w:tr>
      <w:tr w:rsidR="000F10CE" w:rsidRPr="00C32325" w14:paraId="35169027" w14:textId="77777777" w:rsidTr="009803E5">
        <w:tc>
          <w:tcPr>
            <w:tcW w:w="2962" w:type="dxa"/>
            <w:tcBorders>
              <w:top w:val="single" w:sz="4" w:space="0" w:color="506428"/>
            </w:tcBorders>
          </w:tcPr>
          <w:p w14:paraId="43576A67" w14:textId="77777777" w:rsidR="000F10CE" w:rsidRPr="00C32325" w:rsidRDefault="000F10CE"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0B99D202" w14:textId="77777777" w:rsidR="000F10CE" w:rsidRPr="00C32325" w:rsidRDefault="000F10CE"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71A4004" w14:textId="20FC829A" w:rsidR="000F10CE" w:rsidRPr="00C32325" w:rsidRDefault="000F10CE" w:rsidP="009803E5">
            <w:pPr>
              <w:spacing w:line="276" w:lineRule="auto"/>
              <w:jc w:val="center"/>
              <w:rPr>
                <w:rFonts w:ascii="Candara" w:hAnsi="Candara" w:cs="Times New Roman"/>
                <w:bCs/>
                <w:sz w:val="16"/>
                <w:szCs w:val="16"/>
              </w:rPr>
            </w:pPr>
          </w:p>
        </w:tc>
      </w:tr>
    </w:tbl>
    <w:p w14:paraId="3DA4F292" w14:textId="77777777" w:rsidR="00C43873" w:rsidRPr="00C32325" w:rsidRDefault="00C43873" w:rsidP="005C530B">
      <w:pPr>
        <w:spacing w:line="276" w:lineRule="auto"/>
        <w:rPr>
          <w:rFonts w:ascii="Candara" w:hAnsi="Candara"/>
          <w:bCs/>
          <w:sz w:val="19"/>
          <w:szCs w:val="19"/>
        </w:rPr>
      </w:pPr>
    </w:p>
    <w:p w14:paraId="7BFAB309" w14:textId="77777777" w:rsidR="00C43873" w:rsidRPr="00C32325" w:rsidRDefault="00C43873" w:rsidP="005C530B">
      <w:pPr>
        <w:spacing w:line="276" w:lineRule="auto"/>
        <w:rPr>
          <w:rFonts w:ascii="Candara" w:hAnsi="Candara"/>
          <w:bCs/>
          <w:sz w:val="19"/>
          <w:szCs w:val="19"/>
        </w:rPr>
      </w:pPr>
    </w:p>
    <w:p w14:paraId="5BB364F7" w14:textId="77777777" w:rsidR="000F10CE" w:rsidRPr="00C32325" w:rsidRDefault="000F10CE" w:rsidP="005C530B">
      <w:pPr>
        <w:spacing w:line="276" w:lineRule="auto"/>
        <w:rPr>
          <w:rFonts w:ascii="Candara" w:hAnsi="Candara"/>
          <w:bCs/>
          <w:sz w:val="19"/>
          <w:szCs w:val="19"/>
        </w:rPr>
      </w:pPr>
    </w:p>
    <w:p w14:paraId="0C354BF3" w14:textId="77777777" w:rsidR="000F10CE" w:rsidRPr="00C32325" w:rsidRDefault="000F10CE" w:rsidP="005C530B">
      <w:pPr>
        <w:spacing w:line="276" w:lineRule="auto"/>
        <w:rPr>
          <w:rFonts w:ascii="Candara" w:hAnsi="Candara"/>
          <w:bCs/>
          <w:sz w:val="19"/>
          <w:szCs w:val="19"/>
        </w:rPr>
      </w:pPr>
    </w:p>
    <w:p w14:paraId="73AF522F" w14:textId="77777777" w:rsidR="000F10CE" w:rsidRPr="00C32325" w:rsidRDefault="000F10CE" w:rsidP="005C530B">
      <w:pPr>
        <w:spacing w:line="276" w:lineRule="auto"/>
        <w:rPr>
          <w:rFonts w:ascii="Candara" w:hAnsi="Candara"/>
          <w:bCs/>
          <w:sz w:val="19"/>
          <w:szCs w:val="19"/>
        </w:rPr>
      </w:pPr>
    </w:p>
    <w:p w14:paraId="27F0DC06" w14:textId="77777777" w:rsidR="000F10CE" w:rsidRPr="00C32325" w:rsidRDefault="000F10CE" w:rsidP="005C530B">
      <w:pPr>
        <w:spacing w:line="276" w:lineRule="auto"/>
        <w:rPr>
          <w:rFonts w:ascii="Candara" w:hAnsi="Candara"/>
          <w:bCs/>
          <w:sz w:val="19"/>
          <w:szCs w:val="19"/>
        </w:rPr>
      </w:pPr>
    </w:p>
    <w:p w14:paraId="79207A20" w14:textId="77777777" w:rsidR="003153B1" w:rsidRPr="00C32325" w:rsidRDefault="003153B1" w:rsidP="005C530B">
      <w:pPr>
        <w:spacing w:line="276" w:lineRule="auto"/>
        <w:rPr>
          <w:rFonts w:ascii="Candara" w:hAnsi="Candara"/>
          <w:bCs/>
          <w:sz w:val="19"/>
          <w:szCs w:val="19"/>
        </w:rPr>
      </w:pPr>
    </w:p>
    <w:p w14:paraId="6DFA0613" w14:textId="77777777" w:rsidR="003153B1" w:rsidRPr="00C32325" w:rsidRDefault="003153B1" w:rsidP="005C530B">
      <w:pPr>
        <w:spacing w:line="276" w:lineRule="auto"/>
        <w:rPr>
          <w:rFonts w:ascii="Candara" w:hAnsi="Candara"/>
          <w:bCs/>
          <w:sz w:val="19"/>
          <w:szCs w:val="19"/>
        </w:rPr>
      </w:pPr>
    </w:p>
    <w:p w14:paraId="2BC7E8D6" w14:textId="77777777" w:rsidR="003153B1" w:rsidRPr="00C32325" w:rsidRDefault="003153B1" w:rsidP="005C530B">
      <w:pPr>
        <w:spacing w:line="276" w:lineRule="auto"/>
        <w:rPr>
          <w:rFonts w:ascii="Candara" w:hAnsi="Candara"/>
          <w:bCs/>
          <w:sz w:val="19"/>
          <w:szCs w:val="19"/>
        </w:rPr>
      </w:pPr>
    </w:p>
    <w:p w14:paraId="2F3C1CCE" w14:textId="77777777" w:rsidR="003153B1" w:rsidRPr="00C32325" w:rsidRDefault="003153B1" w:rsidP="005C530B">
      <w:pPr>
        <w:spacing w:line="276" w:lineRule="auto"/>
        <w:rPr>
          <w:rFonts w:ascii="Candara" w:hAnsi="Candara"/>
          <w:bCs/>
          <w:sz w:val="19"/>
          <w:szCs w:val="19"/>
        </w:rPr>
      </w:pPr>
    </w:p>
    <w:p w14:paraId="3029D41E" w14:textId="77777777" w:rsidR="003153B1" w:rsidRPr="00C32325" w:rsidRDefault="003153B1" w:rsidP="005C530B">
      <w:pPr>
        <w:spacing w:line="276" w:lineRule="auto"/>
        <w:rPr>
          <w:rFonts w:ascii="Candara" w:hAnsi="Candara"/>
          <w:bCs/>
          <w:sz w:val="19"/>
          <w:szCs w:val="19"/>
        </w:rPr>
      </w:pPr>
    </w:p>
    <w:p w14:paraId="4FBB4F1A" w14:textId="77777777" w:rsidR="003153B1" w:rsidRPr="00C32325" w:rsidRDefault="003153B1" w:rsidP="005C530B">
      <w:pPr>
        <w:spacing w:line="276" w:lineRule="auto"/>
        <w:rPr>
          <w:rFonts w:ascii="Candara" w:hAnsi="Candara"/>
          <w:bCs/>
          <w:sz w:val="19"/>
          <w:szCs w:val="19"/>
        </w:rPr>
      </w:pPr>
    </w:p>
    <w:p w14:paraId="5FD667DE" w14:textId="77777777" w:rsidR="00381BDC" w:rsidRPr="00C32325" w:rsidRDefault="00381BDC" w:rsidP="005C530B">
      <w:pPr>
        <w:spacing w:line="276" w:lineRule="auto"/>
        <w:rPr>
          <w:rFonts w:ascii="Candara" w:hAnsi="Candara"/>
          <w:bCs/>
          <w:sz w:val="19"/>
          <w:szCs w:val="19"/>
        </w:rPr>
      </w:pPr>
    </w:p>
    <w:p w14:paraId="3F5B9E2B" w14:textId="77777777" w:rsidR="003153B1" w:rsidRPr="00C32325" w:rsidRDefault="003153B1" w:rsidP="005C530B">
      <w:pPr>
        <w:spacing w:line="276" w:lineRule="auto"/>
        <w:rPr>
          <w:rFonts w:ascii="Candara" w:hAnsi="Candara"/>
          <w:bCs/>
          <w:sz w:val="19"/>
          <w:szCs w:val="19"/>
        </w:rPr>
      </w:pPr>
    </w:p>
    <w:p w14:paraId="38CFAE64" w14:textId="77777777" w:rsidR="003153B1" w:rsidRPr="00C32325" w:rsidRDefault="003153B1" w:rsidP="005C530B">
      <w:pPr>
        <w:spacing w:line="276" w:lineRule="auto"/>
        <w:rPr>
          <w:rFonts w:ascii="Candara" w:hAnsi="Candara"/>
          <w:bCs/>
          <w:sz w:val="19"/>
          <w:szCs w:val="19"/>
        </w:rPr>
      </w:pPr>
    </w:p>
    <w:p w14:paraId="1261F2D8" w14:textId="77777777" w:rsidR="003153B1" w:rsidRPr="00C32325" w:rsidRDefault="003153B1" w:rsidP="005C530B">
      <w:pPr>
        <w:spacing w:line="276" w:lineRule="auto"/>
        <w:rPr>
          <w:rFonts w:ascii="Candara" w:hAnsi="Candara"/>
          <w:bCs/>
          <w:sz w:val="19"/>
          <w:szCs w:val="19"/>
        </w:rPr>
      </w:pPr>
    </w:p>
    <w:p w14:paraId="52AE0B01" w14:textId="77777777" w:rsidR="000F10CE" w:rsidRPr="00C32325" w:rsidRDefault="000F10CE" w:rsidP="005C530B">
      <w:pPr>
        <w:spacing w:line="276" w:lineRule="auto"/>
        <w:rPr>
          <w:rFonts w:ascii="Candara" w:hAnsi="Candara"/>
          <w:bCs/>
          <w:sz w:val="19"/>
          <w:szCs w:val="19"/>
        </w:rPr>
      </w:pPr>
    </w:p>
    <w:p w14:paraId="4FCE2C92" w14:textId="77777777" w:rsidR="00AD1C56" w:rsidRPr="00743F2D" w:rsidRDefault="000F10CE"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Subjekt (ponudnik / partner v skupni ponudbi / podizvajalec) lahko priloži k obrazcu Izjavo o lastništvu, iz katere izhajajo vsi podatki, ki so zahtevani v tem obrazcu. Izjava mora biti izpolnjena</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 xml:space="preserve">datirana (vsaka stran posebej parafirana) s strani pooblaščene osebe. </w:t>
      </w:r>
      <w:r w:rsidR="00AD1C56">
        <w:rPr>
          <w:rFonts w:ascii="Candara" w:hAnsi="Candara"/>
          <w:bCs/>
          <w:i/>
          <w:color w:val="506428"/>
          <w:sz w:val="18"/>
          <w:szCs w:val="18"/>
        </w:rPr>
        <w:t xml:space="preserve"> </w:t>
      </w:r>
      <w:r w:rsidR="00AD1C56" w:rsidRPr="00743F2D">
        <w:rPr>
          <w:rFonts w:ascii="Candara" w:hAnsi="Candara"/>
          <w:bCs/>
          <w:i/>
          <w:color w:val="506428"/>
          <w:sz w:val="18"/>
          <w:szCs w:val="18"/>
        </w:rPr>
        <w:t xml:space="preserve">Ponudnik / partner v skupni ponudbi / podizvajalec obrazec lahko fotokopira. </w:t>
      </w:r>
    </w:p>
    <w:p w14:paraId="79E90A97" w14:textId="234DF854" w:rsidR="00DE1FDB" w:rsidRPr="00C32325" w:rsidRDefault="00381BDC" w:rsidP="00381BDC">
      <w:pPr>
        <w:pBdr>
          <w:top w:val="single" w:sz="4" w:space="1" w:color="506428"/>
        </w:pBdr>
        <w:spacing w:line="240" w:lineRule="auto"/>
        <w:rPr>
          <w:rFonts w:ascii="Candara" w:hAnsi="Candara"/>
          <w:bCs/>
          <w:sz w:val="19"/>
          <w:szCs w:val="19"/>
        </w:rPr>
      </w:pPr>
      <w:r w:rsidRPr="00C32325">
        <w:rPr>
          <w:rFonts w:ascii="Candara" w:hAnsi="Candara"/>
          <w:bCs/>
          <w:i/>
          <w:color w:val="506428"/>
          <w:sz w:val="18"/>
          <w:szCs w:val="18"/>
        </w:rPr>
        <w:t xml:space="preserve"> </w:t>
      </w:r>
    </w:p>
    <w:p w14:paraId="7C482BE7" w14:textId="77777777" w:rsidR="00DE1FDB" w:rsidRPr="00C32325" w:rsidRDefault="00DE1FDB" w:rsidP="005C530B">
      <w:pPr>
        <w:spacing w:line="276" w:lineRule="auto"/>
        <w:rPr>
          <w:rFonts w:ascii="Candara" w:hAnsi="Candara"/>
          <w:bCs/>
          <w:sz w:val="19"/>
          <w:szCs w:val="19"/>
        </w:rPr>
        <w:sectPr w:rsidR="00DE1FDB"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3153B1" w:rsidRPr="00C32325" w14:paraId="7C4C3640" w14:textId="77777777" w:rsidTr="00381BDC">
        <w:trPr>
          <w:trHeight w:val="454"/>
        </w:trPr>
        <w:tc>
          <w:tcPr>
            <w:tcW w:w="9071" w:type="dxa"/>
            <w:gridSpan w:val="2"/>
            <w:shd w:val="clear" w:color="auto" w:fill="506428"/>
            <w:vAlign w:val="center"/>
          </w:tcPr>
          <w:p w14:paraId="77C9303B" w14:textId="40DEB8B2" w:rsidR="003153B1" w:rsidRPr="00C32325" w:rsidRDefault="003153B1"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960EA0" w:rsidRPr="00C32325">
              <w:rPr>
                <w:rFonts w:ascii="Candara" w:hAnsi="Candara"/>
                <w:b/>
                <w:bCs/>
                <w:color w:val="FFFFFF"/>
                <w:sz w:val="28"/>
                <w:szCs w:val="28"/>
              </w:rPr>
              <w:t>7</w:t>
            </w:r>
          </w:p>
        </w:tc>
      </w:tr>
      <w:tr w:rsidR="003153B1" w:rsidRPr="00C32325" w14:paraId="7C1B9480" w14:textId="77777777" w:rsidTr="00381BDC">
        <w:trPr>
          <w:trHeight w:val="454"/>
        </w:trPr>
        <w:tc>
          <w:tcPr>
            <w:tcW w:w="2268" w:type="dxa"/>
            <w:shd w:val="clear" w:color="auto" w:fill="D6E3BC"/>
            <w:vAlign w:val="center"/>
          </w:tcPr>
          <w:p w14:paraId="12CA27F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706C0C2A" w14:textId="05222CAD" w:rsidR="003153B1"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3153B1" w:rsidRPr="00C32325" w14:paraId="05F22143" w14:textId="77777777" w:rsidTr="00381BDC">
        <w:trPr>
          <w:trHeight w:val="454"/>
        </w:trPr>
        <w:tc>
          <w:tcPr>
            <w:tcW w:w="2268" w:type="dxa"/>
            <w:shd w:val="clear" w:color="auto" w:fill="D6E3BC"/>
            <w:vAlign w:val="center"/>
          </w:tcPr>
          <w:p w14:paraId="491CEC68" w14:textId="77777777" w:rsidR="003153B1"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vAlign w:val="center"/>
          </w:tcPr>
          <w:p w14:paraId="75A63FFF" w14:textId="77777777" w:rsidR="003153B1" w:rsidRPr="00C32325" w:rsidRDefault="003153B1" w:rsidP="00ED2D92">
            <w:pPr>
              <w:spacing w:line="276" w:lineRule="auto"/>
              <w:jc w:val="left"/>
              <w:rPr>
                <w:rFonts w:ascii="Candara" w:hAnsi="Candara" w:cs="Times New Roman"/>
                <w:b/>
                <w:bCs/>
                <w:color w:val="506428"/>
                <w:sz w:val="19"/>
                <w:szCs w:val="19"/>
              </w:rPr>
            </w:pPr>
          </w:p>
        </w:tc>
      </w:tr>
    </w:tbl>
    <w:p w14:paraId="34F2B220" w14:textId="77777777" w:rsidR="003153B1" w:rsidRPr="00C32325" w:rsidRDefault="003153B1" w:rsidP="003153B1">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3153B1" w:rsidRPr="00C32325" w14:paraId="1B5C8CA8" w14:textId="77777777" w:rsidTr="00381BDC">
        <w:trPr>
          <w:trHeight w:val="567"/>
          <w:jc w:val="center"/>
        </w:trPr>
        <w:tc>
          <w:tcPr>
            <w:tcW w:w="9071" w:type="dxa"/>
            <w:shd w:val="clear" w:color="auto" w:fill="506428"/>
            <w:vAlign w:val="center"/>
          </w:tcPr>
          <w:p w14:paraId="5DA84499" w14:textId="77777777" w:rsidR="003153B1" w:rsidRPr="00C32325" w:rsidRDefault="003153B1"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SEZNAM REFERENČNIH DEL</w:t>
            </w:r>
          </w:p>
        </w:tc>
      </w:tr>
    </w:tbl>
    <w:p w14:paraId="488CD229" w14:textId="77777777" w:rsidR="003153B1" w:rsidRPr="00C32325" w:rsidRDefault="003153B1" w:rsidP="003153B1">
      <w:pPr>
        <w:spacing w:line="276" w:lineRule="auto"/>
        <w:rPr>
          <w:rFonts w:ascii="Candara" w:hAnsi="Candara"/>
          <w:bCs/>
          <w:sz w:val="19"/>
          <w:szCs w:val="19"/>
        </w:rPr>
      </w:pPr>
    </w:p>
    <w:p w14:paraId="5D675386" w14:textId="77777777" w:rsidR="00DE1FDB" w:rsidRPr="00C32325" w:rsidRDefault="00DE1FDB" w:rsidP="005C530B">
      <w:pPr>
        <w:spacing w:line="276" w:lineRule="auto"/>
        <w:rPr>
          <w:rFonts w:ascii="Candara" w:hAnsi="Candara"/>
          <w:bCs/>
          <w:sz w:val="19"/>
          <w:szCs w:val="19"/>
        </w:rPr>
      </w:pPr>
    </w:p>
    <w:p w14:paraId="5FFC1358" w14:textId="5E2E4D9B" w:rsidR="003153B1" w:rsidRDefault="003153B1" w:rsidP="005C530B">
      <w:pPr>
        <w:spacing w:line="276" w:lineRule="auto"/>
        <w:rPr>
          <w:rFonts w:ascii="Candara" w:hAnsi="Candara"/>
          <w:bCs/>
          <w:sz w:val="19"/>
          <w:szCs w:val="19"/>
        </w:rPr>
      </w:pPr>
      <w:r w:rsidRPr="00C32325">
        <w:rPr>
          <w:rFonts w:ascii="Candara" w:hAnsi="Candara"/>
          <w:bCs/>
          <w:sz w:val="19"/>
          <w:szCs w:val="19"/>
        </w:rPr>
        <w:t xml:space="preserve">Ponudnik mora izkazati, da ima reference s področja, ki je predmet javnega naročila in ki jih je uspešno izvedel v </w:t>
      </w:r>
      <w:r w:rsidR="00890178" w:rsidRPr="0039589B">
        <w:rPr>
          <w:rFonts w:ascii="Candara" w:hAnsi="Candara"/>
          <w:bCs/>
          <w:sz w:val="19"/>
          <w:szCs w:val="19"/>
        </w:rPr>
        <w:t>obdobju zadnjih petih</w:t>
      </w:r>
      <w:r w:rsidRPr="0039589B">
        <w:rPr>
          <w:rFonts w:ascii="Candara" w:hAnsi="Candara"/>
          <w:bCs/>
          <w:sz w:val="19"/>
          <w:szCs w:val="19"/>
        </w:rPr>
        <w:t xml:space="preserve"> let</w:t>
      </w:r>
      <w:r w:rsidR="00644C62" w:rsidRPr="0039589B">
        <w:rPr>
          <w:rFonts w:ascii="Candara" w:hAnsi="Candara"/>
          <w:bCs/>
          <w:sz w:val="19"/>
          <w:szCs w:val="19"/>
        </w:rPr>
        <w:t>ih</w:t>
      </w:r>
      <w:r w:rsidRPr="0039589B">
        <w:rPr>
          <w:rFonts w:ascii="Candara" w:hAnsi="Candara"/>
          <w:bCs/>
          <w:sz w:val="19"/>
          <w:szCs w:val="19"/>
        </w:rPr>
        <w:t xml:space="preserve"> od dneva o</w:t>
      </w:r>
      <w:r w:rsidR="005A74FD" w:rsidRPr="0039589B">
        <w:rPr>
          <w:rFonts w:ascii="Candara" w:hAnsi="Candara"/>
          <w:bCs/>
          <w:sz w:val="19"/>
          <w:szCs w:val="19"/>
        </w:rPr>
        <w:t>bjave te razpisne dokumentacije:</w:t>
      </w:r>
    </w:p>
    <w:p w14:paraId="31642D25" w14:textId="77777777" w:rsidR="001E0E4D" w:rsidRPr="0039589B" w:rsidRDefault="001E0E4D" w:rsidP="005C530B">
      <w:pPr>
        <w:spacing w:line="276" w:lineRule="auto"/>
        <w:rPr>
          <w:rFonts w:ascii="Candara" w:hAnsi="Candara"/>
          <w:bCs/>
          <w:sz w:val="19"/>
          <w:szCs w:val="19"/>
        </w:rPr>
      </w:pPr>
    </w:p>
    <w:p w14:paraId="1573C2D8" w14:textId="7CF9E55A" w:rsidR="00A95BD0" w:rsidRPr="009A1604" w:rsidRDefault="00B65985" w:rsidP="00CA07A9">
      <w:pPr>
        <w:pStyle w:val="ListParagraph"/>
        <w:numPr>
          <w:ilvl w:val="1"/>
          <w:numId w:val="7"/>
        </w:numPr>
        <w:spacing w:line="240" w:lineRule="auto"/>
        <w:jc w:val="left"/>
        <w:rPr>
          <w:rFonts w:ascii="Candara" w:hAnsi="Candara"/>
          <w:b/>
          <w:bCs/>
          <w:sz w:val="19"/>
          <w:szCs w:val="19"/>
        </w:rPr>
      </w:pPr>
      <w:r w:rsidRPr="009A1604">
        <w:rPr>
          <w:rFonts w:ascii="Candara" w:hAnsi="Candara"/>
          <w:b/>
          <w:bCs/>
          <w:sz w:val="19"/>
          <w:szCs w:val="19"/>
        </w:rPr>
        <w:t>izgradnja ali sanacija objektov klasifikacije CC-SI 126.</w:t>
      </w:r>
    </w:p>
    <w:p w14:paraId="4E875DB0" w14:textId="77777777" w:rsidR="0083346C" w:rsidRPr="009A1604" w:rsidRDefault="0083346C" w:rsidP="0083346C">
      <w:pPr>
        <w:spacing w:line="276" w:lineRule="auto"/>
        <w:rPr>
          <w:rFonts w:ascii="Candara" w:hAnsi="Candara"/>
          <w:bCs/>
          <w:sz w:val="19"/>
          <w:szCs w:val="19"/>
        </w:rPr>
      </w:pPr>
    </w:p>
    <w:p w14:paraId="3A22003B" w14:textId="77777777" w:rsidR="0083346C" w:rsidRPr="009A1604" w:rsidRDefault="0083346C" w:rsidP="0083346C">
      <w:pPr>
        <w:spacing w:line="276" w:lineRule="auto"/>
        <w:rPr>
          <w:rFonts w:ascii="Candara" w:hAnsi="Candara"/>
          <w:bCs/>
          <w:sz w:val="19"/>
          <w:szCs w:val="19"/>
        </w:rPr>
      </w:pPr>
      <w:r w:rsidRPr="009A1604">
        <w:rPr>
          <w:rFonts w:ascii="Candara" w:hAnsi="Candara"/>
          <w:bCs/>
          <w:sz w:val="19"/>
          <w:szCs w:val="19"/>
        </w:rPr>
        <w:t>Pojasnilo za vse ponudnike:</w:t>
      </w:r>
    </w:p>
    <w:p w14:paraId="46E4CDD9" w14:textId="77777777" w:rsidR="00A95BD0" w:rsidRPr="009A1604" w:rsidRDefault="00A95BD0" w:rsidP="00A95BD0">
      <w:pPr>
        <w:spacing w:line="276" w:lineRule="auto"/>
        <w:rPr>
          <w:rFonts w:ascii="Candara" w:hAnsi="Candara"/>
          <w:bCs/>
          <w:sz w:val="19"/>
          <w:szCs w:val="19"/>
        </w:rPr>
      </w:pPr>
      <w:r w:rsidRPr="009A1604">
        <w:rPr>
          <w:rFonts w:ascii="Candara" w:hAnsi="Candara"/>
          <w:bCs/>
          <w:sz w:val="19"/>
          <w:szCs w:val="19"/>
        </w:rPr>
        <w:t>Posamezna referenca se mora nanašati na enega naročnika in eno javno naročilo oziroma na en zaključen sklop del, ki predstavljajo funkcionalno celoto. Ni se mogoče sklicevati na reference, ki jih (kot dejanski izvajalec) je izvajal subjekt, ki ne nastopa v ponudbi (bodisi kot ponudnik bodisi kot partner v skupni ponudbi).</w:t>
      </w:r>
    </w:p>
    <w:p w14:paraId="52B9E409" w14:textId="1974B4FB" w:rsidR="00A95BD0" w:rsidRPr="002A47D3" w:rsidRDefault="00A95BD0" w:rsidP="00A95BD0">
      <w:pPr>
        <w:spacing w:line="276" w:lineRule="auto"/>
        <w:rPr>
          <w:rFonts w:ascii="Candara" w:hAnsi="Candara"/>
          <w:bCs/>
          <w:sz w:val="19"/>
          <w:szCs w:val="19"/>
        </w:rPr>
      </w:pPr>
      <w:r w:rsidRPr="009A1604">
        <w:rPr>
          <w:rFonts w:ascii="Candara" w:hAnsi="Candara"/>
          <w:bCs/>
          <w:sz w:val="19"/>
          <w:szCs w:val="19"/>
        </w:rPr>
        <w:t>Ponudnik mora vpisati vsaj</w:t>
      </w:r>
      <w:r w:rsidR="008564B2" w:rsidRPr="009A1604">
        <w:rPr>
          <w:rFonts w:ascii="Candara" w:hAnsi="Candara"/>
          <w:bCs/>
          <w:sz w:val="19"/>
          <w:szCs w:val="19"/>
        </w:rPr>
        <w:t xml:space="preserve"> </w:t>
      </w:r>
      <w:r w:rsidR="009A1604" w:rsidRPr="009A1604">
        <w:rPr>
          <w:rFonts w:ascii="Candara" w:hAnsi="Candara"/>
          <w:bCs/>
          <w:sz w:val="19"/>
          <w:szCs w:val="19"/>
        </w:rPr>
        <w:t>eno</w:t>
      </w:r>
      <w:r w:rsidR="008564B2" w:rsidRPr="009A1604">
        <w:rPr>
          <w:rFonts w:ascii="Candara" w:hAnsi="Candara"/>
          <w:bCs/>
          <w:sz w:val="19"/>
          <w:szCs w:val="19"/>
        </w:rPr>
        <w:t xml:space="preserve"> </w:t>
      </w:r>
      <w:r w:rsidRPr="009A1604">
        <w:rPr>
          <w:rFonts w:ascii="Candara" w:hAnsi="Candara"/>
          <w:bCs/>
          <w:sz w:val="19"/>
          <w:szCs w:val="19"/>
        </w:rPr>
        <w:t>referenčn</w:t>
      </w:r>
      <w:r w:rsidR="009A1604" w:rsidRPr="009A1604">
        <w:rPr>
          <w:rFonts w:ascii="Candara" w:hAnsi="Candara"/>
          <w:bCs/>
          <w:sz w:val="19"/>
          <w:szCs w:val="19"/>
        </w:rPr>
        <w:t>o</w:t>
      </w:r>
      <w:r w:rsidRPr="009A1604">
        <w:rPr>
          <w:rFonts w:ascii="Candara" w:hAnsi="Candara"/>
          <w:bCs/>
          <w:sz w:val="19"/>
          <w:szCs w:val="19"/>
        </w:rPr>
        <w:t xml:space="preserve"> del</w:t>
      </w:r>
      <w:r w:rsidR="009A1604" w:rsidRPr="009A1604">
        <w:rPr>
          <w:rFonts w:ascii="Candara" w:hAnsi="Candara"/>
          <w:bCs/>
          <w:sz w:val="19"/>
          <w:szCs w:val="19"/>
        </w:rPr>
        <w:t>o</w:t>
      </w:r>
      <w:r w:rsidRPr="009A1604">
        <w:rPr>
          <w:rFonts w:ascii="Candara" w:hAnsi="Candara"/>
          <w:bCs/>
          <w:sz w:val="19"/>
          <w:szCs w:val="19"/>
        </w:rPr>
        <w:t xml:space="preserve">. Vrednost </w:t>
      </w:r>
      <w:r w:rsidR="001E0E4D" w:rsidRPr="009A1604">
        <w:rPr>
          <w:rFonts w:ascii="Candara" w:hAnsi="Candara"/>
          <w:bCs/>
          <w:sz w:val="19"/>
          <w:szCs w:val="19"/>
        </w:rPr>
        <w:t xml:space="preserve"> </w:t>
      </w:r>
      <w:r w:rsidRPr="009A1604">
        <w:rPr>
          <w:rFonts w:ascii="Candara" w:hAnsi="Candara"/>
          <w:bCs/>
          <w:sz w:val="19"/>
          <w:szCs w:val="19"/>
        </w:rPr>
        <w:t>referenčn</w:t>
      </w:r>
      <w:r w:rsidR="008564B2" w:rsidRPr="009A1604">
        <w:rPr>
          <w:rFonts w:ascii="Candara" w:hAnsi="Candara"/>
          <w:bCs/>
          <w:sz w:val="19"/>
          <w:szCs w:val="19"/>
        </w:rPr>
        <w:t>ega</w:t>
      </w:r>
      <w:r w:rsidRPr="009A1604">
        <w:rPr>
          <w:rFonts w:ascii="Candara" w:hAnsi="Candara"/>
          <w:bCs/>
          <w:sz w:val="19"/>
          <w:szCs w:val="19"/>
        </w:rPr>
        <w:t xml:space="preserve"> del</w:t>
      </w:r>
      <w:r w:rsidR="008564B2" w:rsidRPr="009A1604">
        <w:rPr>
          <w:rFonts w:ascii="Candara" w:hAnsi="Candara"/>
          <w:bCs/>
          <w:sz w:val="19"/>
          <w:szCs w:val="19"/>
        </w:rPr>
        <w:t>a</w:t>
      </w:r>
      <w:r w:rsidRPr="009A1604">
        <w:rPr>
          <w:rFonts w:ascii="Candara" w:hAnsi="Candara"/>
          <w:bCs/>
          <w:sz w:val="19"/>
          <w:szCs w:val="19"/>
        </w:rPr>
        <w:t xml:space="preserve"> mora znašati vsaj </w:t>
      </w:r>
      <w:r w:rsidR="009A1604" w:rsidRPr="009A1604">
        <w:rPr>
          <w:rFonts w:ascii="Candara" w:hAnsi="Candara"/>
          <w:b/>
          <w:sz w:val="19"/>
          <w:szCs w:val="19"/>
        </w:rPr>
        <w:t>20</w:t>
      </w:r>
      <w:r w:rsidR="008564B2" w:rsidRPr="009A1604">
        <w:rPr>
          <w:rFonts w:ascii="Candara" w:hAnsi="Candara"/>
          <w:b/>
          <w:sz w:val="19"/>
          <w:szCs w:val="19"/>
        </w:rPr>
        <w:t>0</w:t>
      </w:r>
      <w:r w:rsidRPr="009A1604">
        <w:rPr>
          <w:rFonts w:ascii="Candara" w:hAnsi="Candara"/>
          <w:b/>
          <w:sz w:val="19"/>
          <w:szCs w:val="19"/>
        </w:rPr>
        <w:t xml:space="preserve">.000 EUR </w:t>
      </w:r>
      <w:r w:rsidR="009A1604" w:rsidRPr="009A1604">
        <w:rPr>
          <w:rFonts w:ascii="Candara" w:hAnsi="Candara"/>
          <w:b/>
          <w:bCs/>
          <w:sz w:val="19"/>
          <w:szCs w:val="19"/>
        </w:rPr>
        <w:t>brez</w:t>
      </w:r>
      <w:r w:rsidRPr="009A1604">
        <w:rPr>
          <w:rFonts w:ascii="Candara" w:hAnsi="Candara"/>
          <w:b/>
          <w:bCs/>
          <w:sz w:val="19"/>
          <w:szCs w:val="19"/>
        </w:rPr>
        <w:t xml:space="preserve"> DDV</w:t>
      </w:r>
      <w:r w:rsidRPr="009A1604">
        <w:rPr>
          <w:rFonts w:ascii="Candara" w:hAnsi="Candara"/>
          <w:bCs/>
          <w:sz w:val="19"/>
          <w:szCs w:val="19"/>
        </w:rPr>
        <w:t xml:space="preserve">, ponudnik pa je imel z naročnikom / investitorjem referenčnega dela sklenjeno gradbeno pogodbo. Priloga temu obrazcu </w:t>
      </w:r>
      <w:r w:rsidR="009A1604" w:rsidRPr="009A1604">
        <w:rPr>
          <w:rFonts w:ascii="Candara" w:hAnsi="Candara"/>
          <w:bCs/>
          <w:sz w:val="19"/>
          <w:szCs w:val="19"/>
        </w:rPr>
        <w:t>je</w:t>
      </w:r>
      <w:r w:rsidRPr="009A1604">
        <w:rPr>
          <w:rFonts w:ascii="Candara" w:hAnsi="Candara"/>
          <w:bCs/>
          <w:sz w:val="19"/>
          <w:szCs w:val="19"/>
        </w:rPr>
        <w:t xml:space="preserve"> Referenčn</w:t>
      </w:r>
      <w:r w:rsidR="009A1604" w:rsidRPr="009A1604">
        <w:rPr>
          <w:rFonts w:ascii="Candara" w:hAnsi="Candara"/>
          <w:bCs/>
          <w:sz w:val="19"/>
          <w:szCs w:val="19"/>
        </w:rPr>
        <w:t>o</w:t>
      </w:r>
      <w:r w:rsidRPr="009A1604">
        <w:rPr>
          <w:rFonts w:ascii="Candara" w:hAnsi="Candara"/>
          <w:bCs/>
          <w:sz w:val="19"/>
          <w:szCs w:val="19"/>
        </w:rPr>
        <w:t xml:space="preserve"> potrdil</w:t>
      </w:r>
      <w:r w:rsidR="009A1604" w:rsidRPr="009A1604">
        <w:rPr>
          <w:rFonts w:ascii="Candara" w:hAnsi="Candara"/>
          <w:bCs/>
          <w:sz w:val="19"/>
          <w:szCs w:val="19"/>
        </w:rPr>
        <w:t>o</w:t>
      </w:r>
      <w:r w:rsidRPr="009A1604">
        <w:rPr>
          <w:rFonts w:ascii="Candara" w:hAnsi="Candara"/>
          <w:bCs/>
          <w:sz w:val="19"/>
          <w:szCs w:val="19"/>
        </w:rPr>
        <w:t xml:space="preserve"> (Priloga št. 1 k Obrazcu 7).</w:t>
      </w:r>
    </w:p>
    <w:p w14:paraId="1647B5C0" w14:textId="77777777" w:rsidR="00DE1FDB" w:rsidRPr="00C32325" w:rsidRDefault="00DE1FDB" w:rsidP="005C530B">
      <w:pPr>
        <w:spacing w:line="276" w:lineRule="auto"/>
        <w:rPr>
          <w:rFonts w:ascii="Candara" w:hAnsi="Candara"/>
          <w:bCs/>
          <w:sz w:val="19"/>
          <w:szCs w:val="19"/>
        </w:rPr>
      </w:pPr>
    </w:p>
    <w:tbl>
      <w:tblPr>
        <w:tblW w:w="8057" w:type="dxa"/>
        <w:jc w:val="center"/>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650"/>
        <w:gridCol w:w="1713"/>
        <w:gridCol w:w="1444"/>
        <w:gridCol w:w="1351"/>
        <w:gridCol w:w="1368"/>
        <w:gridCol w:w="1531"/>
      </w:tblGrid>
      <w:tr w:rsidR="00B65985" w:rsidRPr="009201EF" w14:paraId="15F97F98" w14:textId="77777777" w:rsidTr="00B65985">
        <w:trPr>
          <w:trHeight w:val="340"/>
          <w:jc w:val="center"/>
        </w:trPr>
        <w:tc>
          <w:tcPr>
            <w:tcW w:w="650" w:type="dxa"/>
            <w:shd w:val="clear" w:color="auto" w:fill="EAF1DD"/>
            <w:vAlign w:val="center"/>
          </w:tcPr>
          <w:p w14:paraId="17EC6DE1" w14:textId="77777777" w:rsidR="00B65985" w:rsidRPr="009201EF" w:rsidRDefault="00B65985" w:rsidP="007B021A">
            <w:pPr>
              <w:spacing w:line="276" w:lineRule="auto"/>
              <w:jc w:val="center"/>
              <w:rPr>
                <w:rFonts w:ascii="Candara" w:hAnsi="Candara" w:cs="Times New Roman"/>
                <w:bCs/>
                <w:sz w:val="19"/>
                <w:szCs w:val="19"/>
                <w:lang w:val="sv-SE"/>
              </w:rPr>
            </w:pPr>
            <w:r w:rsidRPr="009201EF">
              <w:rPr>
                <w:rFonts w:ascii="Candara" w:hAnsi="Candara" w:cs="Times New Roman"/>
                <w:bCs/>
                <w:sz w:val="19"/>
                <w:szCs w:val="19"/>
                <w:lang w:val="sv-SE"/>
              </w:rPr>
              <w:t>Zap. št.</w:t>
            </w:r>
          </w:p>
        </w:tc>
        <w:tc>
          <w:tcPr>
            <w:tcW w:w="1713" w:type="dxa"/>
            <w:shd w:val="clear" w:color="auto" w:fill="EAF1DD"/>
            <w:vAlign w:val="center"/>
          </w:tcPr>
          <w:p w14:paraId="64400928" w14:textId="77777777" w:rsidR="00B65985" w:rsidRPr="009201EF" w:rsidRDefault="00B65985" w:rsidP="007B021A">
            <w:pPr>
              <w:spacing w:line="276" w:lineRule="auto"/>
              <w:jc w:val="left"/>
              <w:rPr>
                <w:rFonts w:ascii="Candara" w:hAnsi="Candara" w:cs="Times New Roman"/>
                <w:bCs/>
                <w:sz w:val="19"/>
                <w:szCs w:val="19"/>
                <w:lang w:val="sv-SE"/>
              </w:rPr>
            </w:pPr>
            <w:r w:rsidRPr="009201EF">
              <w:rPr>
                <w:rFonts w:ascii="Candara" w:hAnsi="Candara" w:cs="Times New Roman"/>
                <w:bCs/>
                <w:sz w:val="19"/>
                <w:szCs w:val="19"/>
                <w:lang w:val="sv-SE"/>
              </w:rPr>
              <w:t>NAROČNIK / INVESTITOR</w:t>
            </w:r>
          </w:p>
        </w:tc>
        <w:tc>
          <w:tcPr>
            <w:tcW w:w="1444" w:type="dxa"/>
            <w:shd w:val="clear" w:color="auto" w:fill="EAF1DD"/>
            <w:vAlign w:val="center"/>
          </w:tcPr>
          <w:p w14:paraId="07AC3B1F" w14:textId="77777777" w:rsidR="00B65985" w:rsidRPr="009201EF" w:rsidRDefault="00B65985" w:rsidP="007B021A">
            <w:pPr>
              <w:spacing w:line="276" w:lineRule="auto"/>
              <w:jc w:val="center"/>
              <w:rPr>
                <w:rFonts w:ascii="Candara" w:hAnsi="Candara" w:cs="Times New Roman"/>
                <w:bCs/>
                <w:sz w:val="19"/>
                <w:szCs w:val="19"/>
                <w:lang w:val="sv-SE"/>
              </w:rPr>
            </w:pPr>
            <w:r>
              <w:rPr>
                <w:rFonts w:ascii="Candara" w:hAnsi="Candara" w:cs="Times New Roman"/>
                <w:bCs/>
                <w:sz w:val="19"/>
                <w:szCs w:val="19"/>
                <w:lang w:val="sv-SE"/>
              </w:rPr>
              <w:t>Referenčno delo</w:t>
            </w:r>
          </w:p>
        </w:tc>
        <w:tc>
          <w:tcPr>
            <w:tcW w:w="1351" w:type="dxa"/>
            <w:shd w:val="clear" w:color="auto" w:fill="EAF1DD"/>
            <w:vAlign w:val="center"/>
          </w:tcPr>
          <w:p w14:paraId="7564C3D7" w14:textId="77777777" w:rsidR="00B65985" w:rsidRDefault="00B65985" w:rsidP="007B021A">
            <w:pPr>
              <w:spacing w:line="276" w:lineRule="auto"/>
              <w:jc w:val="center"/>
              <w:rPr>
                <w:rFonts w:ascii="Candara" w:hAnsi="Candara" w:cs="Times New Roman"/>
                <w:bCs/>
                <w:sz w:val="19"/>
                <w:szCs w:val="19"/>
                <w:lang w:val="sv-SE"/>
              </w:rPr>
            </w:pPr>
            <w:r>
              <w:rPr>
                <w:rFonts w:ascii="Candara" w:hAnsi="Candara" w:cs="Times New Roman"/>
                <w:bCs/>
                <w:sz w:val="19"/>
                <w:szCs w:val="19"/>
                <w:lang w:val="sv-SE"/>
              </w:rPr>
              <w:t>Klasifikacija objekta</w:t>
            </w:r>
          </w:p>
          <w:p w14:paraId="35B9F60F" w14:textId="77777777" w:rsidR="00B65985" w:rsidRPr="009201EF" w:rsidRDefault="00B65985" w:rsidP="007B021A">
            <w:pPr>
              <w:spacing w:line="276" w:lineRule="auto"/>
              <w:jc w:val="center"/>
              <w:rPr>
                <w:rFonts w:ascii="Candara" w:hAnsi="Candara" w:cs="Times New Roman"/>
                <w:bCs/>
                <w:sz w:val="19"/>
                <w:szCs w:val="19"/>
                <w:lang w:val="sv-SE"/>
              </w:rPr>
            </w:pPr>
            <w:r>
              <w:rPr>
                <w:rFonts w:ascii="Candara" w:hAnsi="Candara" w:cs="Times New Roman"/>
                <w:bCs/>
                <w:sz w:val="19"/>
                <w:szCs w:val="19"/>
                <w:lang w:val="sv-SE"/>
              </w:rPr>
              <w:t>CC-SI</w:t>
            </w:r>
          </w:p>
        </w:tc>
        <w:tc>
          <w:tcPr>
            <w:tcW w:w="1368" w:type="dxa"/>
            <w:shd w:val="clear" w:color="auto" w:fill="EAF1DD"/>
            <w:vAlign w:val="center"/>
          </w:tcPr>
          <w:p w14:paraId="3A21671B" w14:textId="77777777" w:rsidR="00B65985" w:rsidRPr="009201EF" w:rsidRDefault="00B65985" w:rsidP="007B021A">
            <w:pPr>
              <w:spacing w:line="276" w:lineRule="auto"/>
              <w:jc w:val="center"/>
              <w:rPr>
                <w:rFonts w:ascii="Candara" w:hAnsi="Candara" w:cs="Times New Roman"/>
                <w:bCs/>
                <w:sz w:val="19"/>
                <w:szCs w:val="19"/>
                <w:lang w:val="sv-SE"/>
              </w:rPr>
            </w:pPr>
            <w:r w:rsidRPr="009201EF">
              <w:rPr>
                <w:rFonts w:ascii="Candara" w:hAnsi="Candara" w:cs="Times New Roman"/>
                <w:bCs/>
                <w:sz w:val="19"/>
                <w:szCs w:val="19"/>
                <w:lang w:val="sv-SE"/>
              </w:rPr>
              <w:t>ČAS REALIZACIJE</w:t>
            </w:r>
          </w:p>
        </w:tc>
        <w:tc>
          <w:tcPr>
            <w:tcW w:w="1531" w:type="dxa"/>
            <w:shd w:val="clear" w:color="auto" w:fill="EAF1DD"/>
            <w:vAlign w:val="center"/>
          </w:tcPr>
          <w:p w14:paraId="2E7D3F7E" w14:textId="69816C22" w:rsidR="00B65985" w:rsidRPr="009201EF" w:rsidRDefault="00B65985" w:rsidP="007B021A">
            <w:pPr>
              <w:spacing w:line="276" w:lineRule="auto"/>
              <w:jc w:val="center"/>
              <w:rPr>
                <w:rFonts w:ascii="Candara" w:hAnsi="Candara" w:cs="Times New Roman"/>
                <w:bCs/>
                <w:sz w:val="19"/>
                <w:szCs w:val="19"/>
                <w:lang w:val="sv-SE"/>
              </w:rPr>
            </w:pPr>
            <w:r>
              <w:rPr>
                <w:rFonts w:ascii="Candara" w:hAnsi="Candara" w:cs="Times New Roman"/>
                <w:bCs/>
                <w:sz w:val="19"/>
                <w:szCs w:val="19"/>
                <w:lang w:val="sv-SE"/>
              </w:rPr>
              <w:t>VREDNOST REFERENČNEGA DELA</w:t>
            </w:r>
            <w:r w:rsidRPr="009201EF">
              <w:rPr>
                <w:rFonts w:ascii="Candara" w:hAnsi="Candara" w:cs="Times New Roman"/>
                <w:bCs/>
                <w:sz w:val="19"/>
                <w:szCs w:val="19"/>
                <w:lang w:val="sv-SE"/>
              </w:rPr>
              <w:t xml:space="preserve"> (v EUR </w:t>
            </w:r>
            <w:proofErr w:type="spellStart"/>
            <w:r w:rsidR="009A1604">
              <w:rPr>
                <w:rFonts w:ascii="Candara" w:hAnsi="Candara" w:cs="Times New Roman"/>
                <w:bCs/>
                <w:sz w:val="19"/>
                <w:szCs w:val="19"/>
                <w:lang w:val="sv-SE"/>
              </w:rPr>
              <w:t>brez</w:t>
            </w:r>
            <w:r w:rsidRPr="009201EF">
              <w:rPr>
                <w:rFonts w:ascii="Candara" w:hAnsi="Candara" w:cs="Times New Roman"/>
                <w:bCs/>
                <w:sz w:val="19"/>
                <w:szCs w:val="19"/>
                <w:lang w:val="sv-SE"/>
              </w:rPr>
              <w:t>z</w:t>
            </w:r>
            <w:proofErr w:type="spellEnd"/>
            <w:r w:rsidRPr="009201EF">
              <w:rPr>
                <w:rFonts w:ascii="Candara" w:hAnsi="Candara" w:cs="Times New Roman"/>
                <w:bCs/>
                <w:sz w:val="19"/>
                <w:szCs w:val="19"/>
                <w:lang w:val="sv-SE"/>
              </w:rPr>
              <w:t xml:space="preserve"> DDV)</w:t>
            </w:r>
          </w:p>
        </w:tc>
      </w:tr>
      <w:tr w:rsidR="00B65985" w:rsidRPr="009201EF" w14:paraId="461B9D87" w14:textId="77777777" w:rsidTr="00B65985">
        <w:trPr>
          <w:trHeight w:val="454"/>
          <w:jc w:val="center"/>
        </w:trPr>
        <w:tc>
          <w:tcPr>
            <w:tcW w:w="650" w:type="dxa"/>
            <w:vAlign w:val="center"/>
          </w:tcPr>
          <w:p w14:paraId="1FA0B440" w14:textId="77777777" w:rsidR="00B65985" w:rsidRPr="009201EF" w:rsidRDefault="00B65985" w:rsidP="007B021A">
            <w:pPr>
              <w:spacing w:line="276" w:lineRule="auto"/>
              <w:jc w:val="center"/>
              <w:rPr>
                <w:rFonts w:ascii="Candara" w:hAnsi="Candara" w:cs="Times New Roman"/>
                <w:bCs/>
                <w:sz w:val="19"/>
                <w:szCs w:val="19"/>
                <w:lang w:val="sv-SE"/>
              </w:rPr>
            </w:pPr>
            <w:r w:rsidRPr="009201EF">
              <w:rPr>
                <w:rFonts w:ascii="Candara" w:hAnsi="Candara" w:cs="Times New Roman"/>
                <w:bCs/>
                <w:sz w:val="19"/>
                <w:szCs w:val="19"/>
                <w:lang w:val="sv-SE"/>
              </w:rPr>
              <w:t>1.</w:t>
            </w:r>
          </w:p>
        </w:tc>
        <w:tc>
          <w:tcPr>
            <w:tcW w:w="1713" w:type="dxa"/>
            <w:vAlign w:val="center"/>
          </w:tcPr>
          <w:p w14:paraId="732FC068" w14:textId="77777777" w:rsidR="00B65985" w:rsidRPr="009201EF" w:rsidRDefault="00B65985" w:rsidP="007B021A">
            <w:pPr>
              <w:spacing w:line="276" w:lineRule="auto"/>
              <w:jc w:val="left"/>
              <w:rPr>
                <w:rFonts w:ascii="Candara" w:hAnsi="Candara" w:cs="Times New Roman"/>
                <w:bCs/>
                <w:sz w:val="19"/>
                <w:szCs w:val="19"/>
                <w:lang w:val="sv-SE"/>
              </w:rPr>
            </w:pPr>
          </w:p>
        </w:tc>
        <w:tc>
          <w:tcPr>
            <w:tcW w:w="1444" w:type="dxa"/>
            <w:vAlign w:val="center"/>
          </w:tcPr>
          <w:p w14:paraId="09F548BA" w14:textId="77777777" w:rsidR="00B65985" w:rsidRPr="009201EF" w:rsidRDefault="00B65985" w:rsidP="007B021A">
            <w:pPr>
              <w:spacing w:line="276" w:lineRule="auto"/>
              <w:jc w:val="center"/>
              <w:rPr>
                <w:rFonts w:ascii="Candara" w:hAnsi="Candara" w:cs="Times New Roman"/>
                <w:bCs/>
                <w:sz w:val="19"/>
                <w:szCs w:val="19"/>
                <w:lang w:val="sv-SE"/>
              </w:rPr>
            </w:pPr>
          </w:p>
        </w:tc>
        <w:tc>
          <w:tcPr>
            <w:tcW w:w="1351" w:type="dxa"/>
          </w:tcPr>
          <w:p w14:paraId="21F3AD43" w14:textId="77777777" w:rsidR="00B65985" w:rsidRPr="009201EF" w:rsidRDefault="00B65985" w:rsidP="007B021A">
            <w:pPr>
              <w:spacing w:line="276" w:lineRule="auto"/>
              <w:ind w:hanging="277"/>
              <w:jc w:val="center"/>
              <w:rPr>
                <w:rFonts w:ascii="Candara" w:hAnsi="Candara" w:cs="Times New Roman"/>
                <w:bCs/>
                <w:sz w:val="19"/>
                <w:szCs w:val="19"/>
                <w:lang w:val="sv-SE"/>
              </w:rPr>
            </w:pPr>
          </w:p>
        </w:tc>
        <w:tc>
          <w:tcPr>
            <w:tcW w:w="1368" w:type="dxa"/>
            <w:vAlign w:val="center"/>
          </w:tcPr>
          <w:p w14:paraId="1C4AA4D4" w14:textId="77777777" w:rsidR="00B65985" w:rsidRPr="009201EF" w:rsidRDefault="00B65985" w:rsidP="007B021A">
            <w:pPr>
              <w:spacing w:line="276" w:lineRule="auto"/>
              <w:jc w:val="center"/>
              <w:rPr>
                <w:rFonts w:ascii="Candara" w:hAnsi="Candara" w:cs="Times New Roman"/>
                <w:bCs/>
                <w:sz w:val="19"/>
                <w:szCs w:val="19"/>
                <w:lang w:val="sv-SE"/>
              </w:rPr>
            </w:pPr>
          </w:p>
        </w:tc>
        <w:tc>
          <w:tcPr>
            <w:tcW w:w="1531" w:type="dxa"/>
            <w:vAlign w:val="center"/>
          </w:tcPr>
          <w:p w14:paraId="76A22969" w14:textId="77777777" w:rsidR="00B65985" w:rsidRPr="009201EF" w:rsidRDefault="00B65985" w:rsidP="007B021A">
            <w:pPr>
              <w:spacing w:line="276" w:lineRule="auto"/>
              <w:jc w:val="center"/>
              <w:rPr>
                <w:rFonts w:ascii="Candara" w:hAnsi="Candara" w:cs="Times New Roman"/>
                <w:bCs/>
                <w:sz w:val="19"/>
                <w:szCs w:val="19"/>
                <w:lang w:val="sv-SE"/>
              </w:rPr>
            </w:pPr>
          </w:p>
        </w:tc>
      </w:tr>
      <w:tr w:rsidR="00B65985" w:rsidRPr="009201EF" w14:paraId="1DABBDD5" w14:textId="77777777" w:rsidTr="00B65985">
        <w:trPr>
          <w:trHeight w:val="454"/>
          <w:jc w:val="center"/>
        </w:trPr>
        <w:tc>
          <w:tcPr>
            <w:tcW w:w="650" w:type="dxa"/>
            <w:vAlign w:val="center"/>
          </w:tcPr>
          <w:p w14:paraId="2C770B9A"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r w:rsidRPr="009A1604">
              <w:rPr>
                <w:rFonts w:ascii="Candara" w:hAnsi="Candara" w:cs="Times New Roman"/>
                <w:bCs/>
                <w:color w:val="A6A6A6" w:themeColor="background1" w:themeShade="A6"/>
                <w:sz w:val="19"/>
                <w:szCs w:val="19"/>
                <w:lang w:val="sv-SE"/>
              </w:rPr>
              <w:t>2.</w:t>
            </w:r>
          </w:p>
        </w:tc>
        <w:tc>
          <w:tcPr>
            <w:tcW w:w="1713" w:type="dxa"/>
            <w:vAlign w:val="center"/>
          </w:tcPr>
          <w:p w14:paraId="6E04D854" w14:textId="77777777" w:rsidR="00B65985" w:rsidRPr="009201EF" w:rsidRDefault="00B65985" w:rsidP="007B021A">
            <w:pPr>
              <w:spacing w:line="276" w:lineRule="auto"/>
              <w:jc w:val="left"/>
              <w:rPr>
                <w:rFonts w:ascii="Candara" w:hAnsi="Candara" w:cs="Times New Roman"/>
                <w:bCs/>
                <w:color w:val="A6A6A6" w:themeColor="background1" w:themeShade="A6"/>
                <w:sz w:val="19"/>
                <w:szCs w:val="19"/>
                <w:lang w:val="sv-SE"/>
              </w:rPr>
            </w:pPr>
          </w:p>
        </w:tc>
        <w:tc>
          <w:tcPr>
            <w:tcW w:w="1444" w:type="dxa"/>
            <w:vAlign w:val="center"/>
          </w:tcPr>
          <w:p w14:paraId="4AEBEFFF"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p>
        </w:tc>
        <w:tc>
          <w:tcPr>
            <w:tcW w:w="1351" w:type="dxa"/>
          </w:tcPr>
          <w:p w14:paraId="5862EF9D" w14:textId="77777777" w:rsidR="00B65985" w:rsidRPr="009201EF" w:rsidRDefault="00B65985" w:rsidP="007B021A">
            <w:pPr>
              <w:spacing w:line="276" w:lineRule="auto"/>
              <w:ind w:hanging="277"/>
              <w:jc w:val="center"/>
              <w:rPr>
                <w:rFonts w:ascii="Candara" w:hAnsi="Candara" w:cs="Times New Roman"/>
                <w:bCs/>
                <w:color w:val="A6A6A6" w:themeColor="background1" w:themeShade="A6"/>
                <w:sz w:val="19"/>
                <w:szCs w:val="19"/>
                <w:lang w:val="sv-SE"/>
              </w:rPr>
            </w:pPr>
          </w:p>
        </w:tc>
        <w:tc>
          <w:tcPr>
            <w:tcW w:w="1368" w:type="dxa"/>
            <w:vAlign w:val="center"/>
          </w:tcPr>
          <w:p w14:paraId="668F3C0A"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p>
        </w:tc>
        <w:tc>
          <w:tcPr>
            <w:tcW w:w="1531" w:type="dxa"/>
            <w:vAlign w:val="center"/>
          </w:tcPr>
          <w:p w14:paraId="1FFF3BF4"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p>
        </w:tc>
      </w:tr>
      <w:tr w:rsidR="00B65985" w:rsidRPr="009201EF" w14:paraId="6C9A8CA6" w14:textId="77777777" w:rsidTr="00B65985">
        <w:trPr>
          <w:trHeight w:val="454"/>
          <w:jc w:val="center"/>
        </w:trPr>
        <w:tc>
          <w:tcPr>
            <w:tcW w:w="650" w:type="dxa"/>
            <w:vAlign w:val="center"/>
          </w:tcPr>
          <w:p w14:paraId="609E6513"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r w:rsidRPr="009201EF">
              <w:rPr>
                <w:rFonts w:ascii="Candara" w:hAnsi="Candara" w:cs="Times New Roman"/>
                <w:bCs/>
                <w:color w:val="A6A6A6" w:themeColor="background1" w:themeShade="A6"/>
                <w:sz w:val="19"/>
                <w:szCs w:val="19"/>
                <w:lang w:val="sv-SE"/>
              </w:rPr>
              <w:t>2.</w:t>
            </w:r>
          </w:p>
        </w:tc>
        <w:tc>
          <w:tcPr>
            <w:tcW w:w="1713" w:type="dxa"/>
            <w:vAlign w:val="center"/>
          </w:tcPr>
          <w:p w14:paraId="37987BCB" w14:textId="77777777" w:rsidR="00B65985" w:rsidRPr="009201EF" w:rsidRDefault="00B65985" w:rsidP="007B021A">
            <w:pPr>
              <w:spacing w:line="276" w:lineRule="auto"/>
              <w:jc w:val="left"/>
              <w:rPr>
                <w:rFonts w:ascii="Candara" w:hAnsi="Candara" w:cs="Times New Roman"/>
                <w:bCs/>
                <w:color w:val="A6A6A6" w:themeColor="background1" w:themeShade="A6"/>
                <w:sz w:val="19"/>
                <w:szCs w:val="19"/>
                <w:lang w:val="sv-SE"/>
              </w:rPr>
            </w:pPr>
          </w:p>
        </w:tc>
        <w:tc>
          <w:tcPr>
            <w:tcW w:w="1444" w:type="dxa"/>
            <w:vAlign w:val="center"/>
          </w:tcPr>
          <w:p w14:paraId="6FD1F82E"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p>
        </w:tc>
        <w:tc>
          <w:tcPr>
            <w:tcW w:w="1351" w:type="dxa"/>
          </w:tcPr>
          <w:p w14:paraId="652AE9F4" w14:textId="77777777" w:rsidR="00B65985" w:rsidRPr="009201EF" w:rsidRDefault="00B65985" w:rsidP="007B021A">
            <w:pPr>
              <w:spacing w:line="276" w:lineRule="auto"/>
              <w:ind w:hanging="277"/>
              <w:jc w:val="center"/>
              <w:rPr>
                <w:rFonts w:ascii="Candara" w:hAnsi="Candara" w:cs="Times New Roman"/>
                <w:bCs/>
                <w:color w:val="A6A6A6" w:themeColor="background1" w:themeShade="A6"/>
                <w:sz w:val="19"/>
                <w:szCs w:val="19"/>
                <w:lang w:val="sv-SE"/>
              </w:rPr>
            </w:pPr>
          </w:p>
        </w:tc>
        <w:tc>
          <w:tcPr>
            <w:tcW w:w="1368" w:type="dxa"/>
            <w:vAlign w:val="center"/>
          </w:tcPr>
          <w:p w14:paraId="3A5E2F8D"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p>
        </w:tc>
        <w:tc>
          <w:tcPr>
            <w:tcW w:w="1531" w:type="dxa"/>
            <w:vAlign w:val="center"/>
          </w:tcPr>
          <w:p w14:paraId="4A52FC01" w14:textId="77777777" w:rsidR="00B65985" w:rsidRPr="009201EF" w:rsidRDefault="00B65985" w:rsidP="007B021A">
            <w:pPr>
              <w:spacing w:line="276" w:lineRule="auto"/>
              <w:jc w:val="center"/>
              <w:rPr>
                <w:rFonts w:ascii="Candara" w:hAnsi="Candara" w:cs="Times New Roman"/>
                <w:bCs/>
                <w:color w:val="A6A6A6" w:themeColor="background1" w:themeShade="A6"/>
                <w:sz w:val="19"/>
                <w:szCs w:val="19"/>
                <w:lang w:val="sv-SE"/>
              </w:rPr>
            </w:pPr>
          </w:p>
        </w:tc>
      </w:tr>
    </w:tbl>
    <w:p w14:paraId="67D8E94C" w14:textId="77777777" w:rsidR="00DE1FDB" w:rsidRPr="00C32325" w:rsidRDefault="00DE1FDB" w:rsidP="005C530B">
      <w:pPr>
        <w:spacing w:line="276" w:lineRule="auto"/>
        <w:rPr>
          <w:rFonts w:ascii="Candara" w:hAnsi="Candara"/>
          <w:bCs/>
          <w:sz w:val="19"/>
          <w:szCs w:val="19"/>
        </w:rPr>
      </w:pPr>
    </w:p>
    <w:p w14:paraId="077B0764" w14:textId="77777777" w:rsidR="00DE1FDB" w:rsidRPr="00C32325" w:rsidRDefault="00DE1FDB" w:rsidP="005C530B">
      <w:pPr>
        <w:spacing w:line="276" w:lineRule="auto"/>
        <w:rPr>
          <w:rFonts w:ascii="Candara" w:hAnsi="Candara"/>
          <w:bCs/>
          <w:sz w:val="19"/>
          <w:szCs w:val="19"/>
        </w:rPr>
      </w:pPr>
    </w:p>
    <w:p w14:paraId="7EE62C43" w14:textId="77777777" w:rsidR="003153B1" w:rsidRPr="00C32325" w:rsidRDefault="003153B1" w:rsidP="005C530B">
      <w:pPr>
        <w:spacing w:line="276" w:lineRule="auto"/>
        <w:rPr>
          <w:rFonts w:ascii="Candara" w:hAnsi="Candara"/>
          <w:bCs/>
          <w:sz w:val="19"/>
          <w:szCs w:val="19"/>
        </w:rPr>
      </w:pPr>
    </w:p>
    <w:p w14:paraId="5F3CF3CF" w14:textId="77777777" w:rsidR="00381BDC" w:rsidRPr="00C32325" w:rsidRDefault="00381BDC" w:rsidP="005C530B">
      <w:pPr>
        <w:spacing w:line="276" w:lineRule="auto"/>
        <w:rPr>
          <w:rFonts w:ascii="Candara" w:hAnsi="Candara"/>
          <w:bCs/>
          <w:sz w:val="19"/>
          <w:szCs w:val="19"/>
        </w:rPr>
      </w:pPr>
    </w:p>
    <w:p w14:paraId="40623493" w14:textId="77777777" w:rsidR="00381BDC" w:rsidRPr="00C32325" w:rsidRDefault="00381BDC" w:rsidP="005C530B">
      <w:pPr>
        <w:spacing w:line="276" w:lineRule="auto"/>
        <w:rPr>
          <w:rFonts w:ascii="Candara" w:hAnsi="Candara"/>
          <w:bCs/>
          <w:sz w:val="19"/>
          <w:szCs w:val="19"/>
        </w:rPr>
      </w:pPr>
    </w:p>
    <w:p w14:paraId="1287C638" w14:textId="77777777" w:rsidR="00381BDC" w:rsidRPr="00C32325" w:rsidRDefault="00381BDC" w:rsidP="005C530B">
      <w:pPr>
        <w:spacing w:line="276" w:lineRule="auto"/>
        <w:rPr>
          <w:rFonts w:ascii="Candara" w:hAnsi="Candara"/>
          <w:bCs/>
          <w:sz w:val="19"/>
          <w:szCs w:val="19"/>
        </w:rPr>
      </w:pPr>
    </w:p>
    <w:p w14:paraId="7DCC0B83" w14:textId="77777777" w:rsidR="00494D27" w:rsidRPr="00C32325" w:rsidRDefault="00494D27" w:rsidP="005C530B">
      <w:pPr>
        <w:spacing w:line="276" w:lineRule="auto"/>
        <w:rPr>
          <w:rFonts w:ascii="Candara" w:hAnsi="Candara"/>
          <w:bCs/>
          <w:sz w:val="19"/>
          <w:szCs w:val="19"/>
        </w:rPr>
      </w:pPr>
    </w:p>
    <w:p w14:paraId="17E29123" w14:textId="77777777" w:rsidR="001C06AC" w:rsidRPr="00C32325" w:rsidRDefault="001C06AC" w:rsidP="001C06AC">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1C06AC" w:rsidRPr="00C32325" w14:paraId="2EFEF43B" w14:textId="77777777" w:rsidTr="00C268DE">
        <w:trPr>
          <w:trHeight w:val="454"/>
        </w:trPr>
        <w:tc>
          <w:tcPr>
            <w:tcW w:w="2962" w:type="dxa"/>
            <w:tcBorders>
              <w:bottom w:val="single" w:sz="4" w:space="0" w:color="506428"/>
            </w:tcBorders>
          </w:tcPr>
          <w:p w14:paraId="69E69898"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E78F7DA" w14:textId="65EF1544"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nil"/>
            </w:tcBorders>
          </w:tcPr>
          <w:p w14:paraId="11C950F9" w14:textId="77777777" w:rsidR="001C06AC" w:rsidRPr="00C32325" w:rsidRDefault="00494D27"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3340DB6" w14:textId="77777777" w:rsidR="001C06AC" w:rsidRPr="00C32325" w:rsidRDefault="001C06AC"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(ime in priimek </w:t>
            </w:r>
            <w:r w:rsidR="00494D27" w:rsidRPr="00C32325">
              <w:rPr>
                <w:rFonts w:ascii="Candara" w:hAnsi="Candara" w:cs="Times New Roman"/>
                <w:bCs/>
                <w:sz w:val="16"/>
                <w:szCs w:val="16"/>
              </w:rPr>
              <w:t>pooblaščene osebe</w:t>
            </w:r>
            <w:r w:rsidRPr="00C32325">
              <w:rPr>
                <w:rFonts w:ascii="Candara" w:hAnsi="Candara" w:cs="Times New Roman"/>
                <w:bCs/>
                <w:sz w:val="16"/>
                <w:szCs w:val="16"/>
              </w:rPr>
              <w:t>)</w:t>
            </w:r>
          </w:p>
        </w:tc>
      </w:tr>
      <w:tr w:rsidR="001C06AC" w:rsidRPr="00C32325" w14:paraId="08CC8C3D" w14:textId="77777777" w:rsidTr="00C268DE">
        <w:trPr>
          <w:trHeight w:val="454"/>
        </w:trPr>
        <w:tc>
          <w:tcPr>
            <w:tcW w:w="2962" w:type="dxa"/>
            <w:tcBorders>
              <w:top w:val="single" w:sz="4" w:space="0" w:color="506428"/>
              <w:bottom w:val="single" w:sz="4" w:space="0" w:color="506428"/>
            </w:tcBorders>
          </w:tcPr>
          <w:p w14:paraId="05EC51AE" w14:textId="77777777" w:rsidR="001C06AC" w:rsidRPr="00C32325" w:rsidRDefault="001C06AC"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5606364F"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475E5415" w14:textId="77777777" w:rsidR="001C06AC" w:rsidRPr="00C32325" w:rsidRDefault="001C06AC" w:rsidP="009803E5">
            <w:pPr>
              <w:spacing w:line="276" w:lineRule="auto"/>
              <w:jc w:val="center"/>
              <w:rPr>
                <w:rFonts w:ascii="Candara" w:hAnsi="Candara" w:cs="Times New Roman"/>
                <w:bCs/>
                <w:sz w:val="19"/>
                <w:szCs w:val="19"/>
              </w:rPr>
            </w:pPr>
          </w:p>
        </w:tc>
      </w:tr>
      <w:tr w:rsidR="001C06AC" w:rsidRPr="00C32325" w14:paraId="0AB359D8" w14:textId="77777777" w:rsidTr="009803E5">
        <w:tc>
          <w:tcPr>
            <w:tcW w:w="2962" w:type="dxa"/>
            <w:tcBorders>
              <w:top w:val="single" w:sz="4" w:space="0" w:color="506428"/>
            </w:tcBorders>
          </w:tcPr>
          <w:p w14:paraId="2A2CB523" w14:textId="77777777" w:rsidR="001C06AC" w:rsidRPr="00C32325" w:rsidRDefault="001C06AC"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102DC34E" w14:textId="77777777" w:rsidR="001C06AC" w:rsidRPr="00C32325" w:rsidRDefault="001C06AC"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6AA34AB" w14:textId="65BC39C9" w:rsidR="001C06AC" w:rsidRPr="00C32325" w:rsidRDefault="001C06AC" w:rsidP="009803E5">
            <w:pPr>
              <w:spacing w:line="276" w:lineRule="auto"/>
              <w:jc w:val="center"/>
              <w:rPr>
                <w:rFonts w:ascii="Candara" w:hAnsi="Candara" w:cs="Times New Roman"/>
                <w:bCs/>
                <w:sz w:val="16"/>
                <w:szCs w:val="16"/>
              </w:rPr>
            </w:pPr>
          </w:p>
        </w:tc>
      </w:tr>
    </w:tbl>
    <w:p w14:paraId="1D8A5F28" w14:textId="77777777" w:rsidR="009152C7" w:rsidRPr="00C32325" w:rsidRDefault="009152C7" w:rsidP="005C530B">
      <w:pPr>
        <w:spacing w:line="276" w:lineRule="auto"/>
        <w:rPr>
          <w:rFonts w:ascii="Candara" w:hAnsi="Candara"/>
          <w:bCs/>
          <w:sz w:val="19"/>
          <w:szCs w:val="19"/>
        </w:rPr>
      </w:pPr>
    </w:p>
    <w:p w14:paraId="60713109" w14:textId="77777777" w:rsidR="00494D27" w:rsidRPr="00C32325" w:rsidRDefault="00494D27" w:rsidP="0039589B">
      <w:pPr>
        <w:spacing w:line="276" w:lineRule="auto"/>
        <w:rPr>
          <w:rFonts w:ascii="Candara" w:hAnsi="Candara"/>
          <w:bCs/>
          <w:sz w:val="19"/>
          <w:szCs w:val="19"/>
        </w:rPr>
      </w:pPr>
    </w:p>
    <w:p w14:paraId="64C3B93D" w14:textId="505E85AE" w:rsidR="001C06AC" w:rsidRPr="00C32325" w:rsidRDefault="001C06AC" w:rsidP="0039589B">
      <w:pPr>
        <w:spacing w:line="240" w:lineRule="auto"/>
        <w:rPr>
          <w:rFonts w:ascii="Candara" w:hAnsi="Candara"/>
          <w:bCs/>
          <w:sz w:val="19"/>
          <w:szCs w:val="19"/>
        </w:rPr>
      </w:pPr>
    </w:p>
    <w:p w14:paraId="43A639E5" w14:textId="77777777" w:rsidR="001C06AC" w:rsidRPr="00C32325" w:rsidRDefault="001C06AC" w:rsidP="0039589B">
      <w:pPr>
        <w:spacing w:line="276" w:lineRule="auto"/>
        <w:rPr>
          <w:rFonts w:ascii="Candara" w:hAnsi="Candara"/>
          <w:bCs/>
          <w:sz w:val="19"/>
          <w:szCs w:val="19"/>
        </w:rPr>
        <w:sectPr w:rsidR="001C06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494D27" w:rsidRPr="00C32325" w14:paraId="5547A5D0" w14:textId="77777777" w:rsidTr="00381BDC">
        <w:trPr>
          <w:trHeight w:val="454"/>
        </w:trPr>
        <w:tc>
          <w:tcPr>
            <w:tcW w:w="9071" w:type="dxa"/>
            <w:gridSpan w:val="2"/>
            <w:shd w:val="clear" w:color="auto" w:fill="506428"/>
            <w:vAlign w:val="center"/>
          </w:tcPr>
          <w:p w14:paraId="5B07CCC6" w14:textId="7262C2B6" w:rsidR="00494D27" w:rsidRPr="00C32325" w:rsidRDefault="009C5FAC"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Priloga št. 1 k Obraz</w:t>
            </w:r>
            <w:r w:rsidR="00494D27" w:rsidRPr="00C32325">
              <w:rPr>
                <w:rFonts w:ascii="Candara" w:hAnsi="Candara"/>
                <w:b/>
                <w:bCs/>
                <w:color w:val="FFFFFF"/>
                <w:sz w:val="24"/>
              </w:rPr>
              <w:t>c</w:t>
            </w:r>
            <w:r w:rsidRPr="00C32325">
              <w:rPr>
                <w:rFonts w:ascii="Candara" w:hAnsi="Candara"/>
                <w:b/>
                <w:bCs/>
                <w:color w:val="FFFFFF"/>
                <w:sz w:val="24"/>
              </w:rPr>
              <w:t>u</w:t>
            </w:r>
            <w:r w:rsidR="00494D27" w:rsidRPr="00C32325">
              <w:rPr>
                <w:rFonts w:ascii="Candara" w:hAnsi="Candara"/>
                <w:b/>
                <w:bCs/>
                <w:color w:val="FFFFFF"/>
                <w:sz w:val="24"/>
              </w:rPr>
              <w:t xml:space="preserve"> </w:t>
            </w:r>
            <w:r w:rsidR="00890178" w:rsidRPr="00C32325">
              <w:rPr>
                <w:rFonts w:ascii="Candara" w:hAnsi="Candara"/>
                <w:b/>
                <w:bCs/>
                <w:color w:val="FFFFFF"/>
                <w:sz w:val="28"/>
                <w:szCs w:val="28"/>
              </w:rPr>
              <w:t>7</w:t>
            </w:r>
          </w:p>
        </w:tc>
      </w:tr>
      <w:tr w:rsidR="00494D27" w:rsidRPr="00C32325" w14:paraId="3A6D3766" w14:textId="77777777" w:rsidTr="00381BDC">
        <w:trPr>
          <w:trHeight w:val="454"/>
        </w:trPr>
        <w:tc>
          <w:tcPr>
            <w:tcW w:w="2268" w:type="dxa"/>
            <w:shd w:val="clear" w:color="auto" w:fill="D6E3BC"/>
            <w:vAlign w:val="center"/>
          </w:tcPr>
          <w:p w14:paraId="38B10D41" w14:textId="77777777" w:rsidR="00494D27" w:rsidRPr="00C32325" w:rsidRDefault="009152C7" w:rsidP="00ED2D92">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7B5657A4" w14:textId="4BB31C7E" w:rsidR="00494D27" w:rsidRPr="00C32325" w:rsidRDefault="00EC1444" w:rsidP="00ED2D92">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bl>
    <w:p w14:paraId="0AF3119C" w14:textId="77777777" w:rsidR="00494D27" w:rsidRPr="00C32325" w:rsidRDefault="00494D27" w:rsidP="00494D2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94D27" w:rsidRPr="00C32325" w14:paraId="0D88409C" w14:textId="77777777" w:rsidTr="00381BDC">
        <w:trPr>
          <w:trHeight w:val="567"/>
          <w:jc w:val="center"/>
        </w:trPr>
        <w:tc>
          <w:tcPr>
            <w:tcW w:w="9071" w:type="dxa"/>
            <w:shd w:val="clear" w:color="auto" w:fill="506428"/>
            <w:vAlign w:val="center"/>
          </w:tcPr>
          <w:p w14:paraId="29F74113" w14:textId="77777777" w:rsidR="00494D27" w:rsidRPr="00C32325" w:rsidRDefault="00494D27" w:rsidP="00ED2D9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REFERENČNO POTRDILO</w:t>
            </w:r>
          </w:p>
        </w:tc>
      </w:tr>
    </w:tbl>
    <w:p w14:paraId="3F2357D2" w14:textId="77777777" w:rsidR="00494D27" w:rsidRPr="00C32325" w:rsidRDefault="00494D27" w:rsidP="00494D27">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7B450B" w:rsidRPr="00C32325" w14:paraId="4F9084CD" w14:textId="77777777" w:rsidTr="007B450B">
        <w:trPr>
          <w:trHeight w:val="454"/>
        </w:trPr>
        <w:tc>
          <w:tcPr>
            <w:tcW w:w="2551" w:type="dxa"/>
            <w:shd w:val="clear" w:color="auto" w:fill="EAF1DD"/>
            <w:vAlign w:val="center"/>
          </w:tcPr>
          <w:p w14:paraId="1F85F15B" w14:textId="77777777" w:rsidR="007B450B" w:rsidRPr="00C32325" w:rsidRDefault="007B450B" w:rsidP="007B450B">
            <w:pPr>
              <w:spacing w:line="240" w:lineRule="auto"/>
              <w:jc w:val="left"/>
              <w:rPr>
                <w:rFonts w:ascii="Candara" w:hAnsi="Candara" w:cs="Times New Roman"/>
                <w:b/>
                <w:bCs/>
                <w:sz w:val="19"/>
                <w:szCs w:val="19"/>
              </w:rPr>
            </w:pPr>
            <w:r w:rsidRPr="00C32325">
              <w:rPr>
                <w:rFonts w:ascii="Candara" w:hAnsi="Candara" w:cs="Times New Roman"/>
                <w:b/>
                <w:bCs/>
                <w:sz w:val="19"/>
                <w:szCs w:val="19"/>
              </w:rPr>
              <w:t>INVESTITOR / NAROČNIK</w:t>
            </w:r>
          </w:p>
        </w:tc>
        <w:tc>
          <w:tcPr>
            <w:tcW w:w="6520" w:type="dxa"/>
            <w:shd w:val="clear" w:color="auto" w:fill="auto"/>
            <w:vAlign w:val="center"/>
          </w:tcPr>
          <w:p w14:paraId="7088EA46" w14:textId="77777777" w:rsidR="007B450B" w:rsidRPr="00C32325" w:rsidRDefault="007B450B" w:rsidP="007B450B">
            <w:pPr>
              <w:spacing w:line="276" w:lineRule="auto"/>
              <w:jc w:val="left"/>
              <w:rPr>
                <w:rFonts w:ascii="Candara" w:hAnsi="Candara" w:cs="Times New Roman"/>
                <w:b/>
                <w:bCs/>
                <w:sz w:val="19"/>
                <w:szCs w:val="19"/>
              </w:rPr>
            </w:pPr>
          </w:p>
        </w:tc>
      </w:tr>
      <w:tr w:rsidR="007B450B" w:rsidRPr="00C32325" w14:paraId="75CDE7E7" w14:textId="77777777" w:rsidTr="007B450B">
        <w:trPr>
          <w:trHeight w:val="454"/>
        </w:trPr>
        <w:tc>
          <w:tcPr>
            <w:tcW w:w="2551" w:type="dxa"/>
            <w:shd w:val="clear" w:color="auto" w:fill="EAF1DD"/>
            <w:vAlign w:val="center"/>
          </w:tcPr>
          <w:p w14:paraId="76439299" w14:textId="77777777" w:rsidR="007B450B" w:rsidRPr="00C32325" w:rsidRDefault="007B450B" w:rsidP="007B450B">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195BE787" w14:textId="77777777" w:rsidR="007B450B" w:rsidRPr="00C32325" w:rsidRDefault="007B450B" w:rsidP="007B450B">
            <w:pPr>
              <w:spacing w:line="276" w:lineRule="auto"/>
              <w:jc w:val="left"/>
              <w:rPr>
                <w:rFonts w:ascii="Candara" w:hAnsi="Candara" w:cs="Times New Roman"/>
                <w:bCs/>
                <w:sz w:val="19"/>
                <w:szCs w:val="19"/>
              </w:rPr>
            </w:pPr>
          </w:p>
        </w:tc>
      </w:tr>
    </w:tbl>
    <w:p w14:paraId="77467C28" w14:textId="77777777" w:rsidR="007B450B" w:rsidRPr="00C32325" w:rsidRDefault="007B450B" w:rsidP="005C530B">
      <w:pPr>
        <w:spacing w:line="276" w:lineRule="auto"/>
        <w:rPr>
          <w:rFonts w:ascii="Candara" w:hAnsi="Candara"/>
          <w:bCs/>
          <w:sz w:val="19"/>
          <w:szCs w:val="19"/>
        </w:rPr>
      </w:pPr>
    </w:p>
    <w:p w14:paraId="5D9318EF" w14:textId="77777777" w:rsidR="00FD318B" w:rsidRPr="00C32325" w:rsidRDefault="00FD318B" w:rsidP="004E6681">
      <w:pPr>
        <w:spacing w:line="276" w:lineRule="auto"/>
        <w:outlineLvl w:val="0"/>
        <w:rPr>
          <w:rFonts w:ascii="Candara" w:hAnsi="Candara"/>
          <w:b/>
          <w:bCs/>
          <w:sz w:val="19"/>
          <w:szCs w:val="19"/>
        </w:rPr>
      </w:pPr>
      <w:r w:rsidRPr="00C32325">
        <w:rPr>
          <w:rFonts w:ascii="Candara" w:hAnsi="Candara"/>
          <w:b/>
          <w:bCs/>
          <w:sz w:val="19"/>
          <w:szCs w:val="19"/>
        </w:rPr>
        <w:t>POTRJUJEMO, da je ponudnik / partner v skupni ponudbi: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7CEB9903" w14:textId="77777777" w:rsidTr="00DD1532">
        <w:trPr>
          <w:trHeight w:val="397"/>
        </w:trPr>
        <w:tc>
          <w:tcPr>
            <w:tcW w:w="2551" w:type="dxa"/>
            <w:shd w:val="clear" w:color="auto" w:fill="EAF1DD"/>
            <w:vAlign w:val="center"/>
          </w:tcPr>
          <w:p w14:paraId="6F3081D5"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6520" w:type="dxa"/>
            <w:shd w:val="clear" w:color="auto" w:fill="auto"/>
            <w:vAlign w:val="center"/>
          </w:tcPr>
          <w:p w14:paraId="32F1AFA2"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3BF33DB0" w14:textId="77777777" w:rsidTr="00DD1532">
        <w:trPr>
          <w:trHeight w:val="397"/>
        </w:trPr>
        <w:tc>
          <w:tcPr>
            <w:tcW w:w="2551" w:type="dxa"/>
            <w:shd w:val="clear" w:color="auto" w:fill="EAF1DD"/>
            <w:vAlign w:val="center"/>
          </w:tcPr>
          <w:p w14:paraId="755A0D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1AB20EEC" w14:textId="77777777" w:rsidR="00FD318B" w:rsidRPr="00C32325" w:rsidRDefault="00FD318B" w:rsidP="00DD1532">
            <w:pPr>
              <w:spacing w:line="276" w:lineRule="auto"/>
              <w:jc w:val="left"/>
              <w:rPr>
                <w:rFonts w:ascii="Candara" w:hAnsi="Candara" w:cs="Times New Roman"/>
                <w:bCs/>
                <w:sz w:val="19"/>
                <w:szCs w:val="19"/>
              </w:rPr>
            </w:pPr>
          </w:p>
        </w:tc>
      </w:tr>
    </w:tbl>
    <w:p w14:paraId="7D926D7D" w14:textId="77777777" w:rsidR="00FD318B" w:rsidRPr="00C32325" w:rsidRDefault="00FD318B" w:rsidP="00FD318B">
      <w:pPr>
        <w:spacing w:line="276" w:lineRule="auto"/>
        <w:rPr>
          <w:rFonts w:ascii="Candara" w:hAnsi="Candara"/>
          <w:bCs/>
          <w:sz w:val="19"/>
          <w:szCs w:val="19"/>
        </w:rPr>
      </w:pPr>
    </w:p>
    <w:p w14:paraId="757F4B78"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izvedel naslednje referenčno delo: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C268DE" w:rsidRPr="00C32325" w14:paraId="2BEDB7A9" w14:textId="77777777" w:rsidTr="001A2F90">
        <w:trPr>
          <w:trHeight w:val="397"/>
        </w:trPr>
        <w:tc>
          <w:tcPr>
            <w:tcW w:w="2551" w:type="dxa"/>
            <w:shd w:val="clear" w:color="auto" w:fill="EAF1DD"/>
            <w:vAlign w:val="center"/>
          </w:tcPr>
          <w:p w14:paraId="101575F9" w14:textId="77777777" w:rsidR="00C268DE" w:rsidRPr="00C32325" w:rsidRDefault="00C268DE" w:rsidP="001A2F90">
            <w:pPr>
              <w:spacing w:line="240" w:lineRule="auto"/>
              <w:jc w:val="left"/>
              <w:rPr>
                <w:rFonts w:ascii="Candara" w:hAnsi="Candara" w:cs="Times New Roman"/>
                <w:bCs/>
                <w:sz w:val="19"/>
                <w:szCs w:val="19"/>
              </w:rPr>
            </w:pPr>
            <w:r w:rsidRPr="00C32325">
              <w:rPr>
                <w:rFonts w:ascii="Candara" w:hAnsi="Candara" w:cs="Times New Roman"/>
                <w:bCs/>
                <w:sz w:val="19"/>
                <w:szCs w:val="19"/>
              </w:rPr>
              <w:t>NAZIV PROJEKTA:</w:t>
            </w:r>
          </w:p>
        </w:tc>
        <w:tc>
          <w:tcPr>
            <w:tcW w:w="6520" w:type="dxa"/>
            <w:shd w:val="clear" w:color="auto" w:fill="auto"/>
            <w:vAlign w:val="center"/>
          </w:tcPr>
          <w:p w14:paraId="225B8443" w14:textId="77777777" w:rsidR="00C268DE" w:rsidRPr="00C32325" w:rsidRDefault="00C268DE" w:rsidP="001A2F90">
            <w:pPr>
              <w:spacing w:line="276" w:lineRule="auto"/>
              <w:jc w:val="left"/>
              <w:rPr>
                <w:rFonts w:ascii="Candara" w:hAnsi="Candara" w:cs="Times New Roman"/>
                <w:bCs/>
                <w:sz w:val="19"/>
                <w:szCs w:val="19"/>
              </w:rPr>
            </w:pPr>
          </w:p>
        </w:tc>
      </w:tr>
    </w:tbl>
    <w:p w14:paraId="2B5FA4F3" w14:textId="77777777" w:rsidR="00FD318B" w:rsidRPr="00C32325" w:rsidRDefault="00FD318B" w:rsidP="00FD318B">
      <w:pPr>
        <w:spacing w:line="276" w:lineRule="auto"/>
        <w:rPr>
          <w:rFonts w:ascii="Candara" w:hAnsi="Candara"/>
          <w:bCs/>
          <w:i/>
          <w:color w:val="76923C"/>
          <w:sz w:val="16"/>
          <w:szCs w:val="16"/>
        </w:rPr>
      </w:pPr>
    </w:p>
    <w:tbl>
      <w:tblPr>
        <w:tblW w:w="9101" w:type="dxa"/>
        <w:tblInd w:w="108" w:type="dxa"/>
        <w:tblBorders>
          <w:top w:val="single" w:sz="4" w:space="0" w:color="748E3B"/>
          <w:left w:val="single" w:sz="4" w:space="0" w:color="748E3B"/>
          <w:bottom w:val="single" w:sz="4" w:space="0" w:color="748E3B"/>
          <w:right w:val="single" w:sz="4" w:space="0" w:color="748E3B"/>
          <w:insideH w:val="single" w:sz="4" w:space="0" w:color="748E3B"/>
          <w:insideV w:val="single" w:sz="4" w:space="0" w:color="748E3B"/>
        </w:tblBorders>
        <w:tblLook w:val="01E0" w:firstRow="1" w:lastRow="1" w:firstColumn="1" w:lastColumn="1" w:noHBand="0" w:noVBand="0"/>
      </w:tblPr>
      <w:tblGrid>
        <w:gridCol w:w="4614"/>
        <w:gridCol w:w="4487"/>
      </w:tblGrid>
      <w:tr w:rsidR="00FD318B" w:rsidRPr="00C32325" w14:paraId="01B3FE10" w14:textId="77777777" w:rsidTr="00DD1532">
        <w:trPr>
          <w:trHeight w:val="567"/>
        </w:trPr>
        <w:tc>
          <w:tcPr>
            <w:tcW w:w="4614" w:type="dxa"/>
            <w:shd w:val="clear" w:color="auto" w:fill="EAF1DE"/>
          </w:tcPr>
          <w:p w14:paraId="0F47DB5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Čas izvedbe del</w:t>
            </w:r>
          </w:p>
          <w:p w14:paraId="52B66302"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(od dan/mesec/leto – do dan/mesec/ leto):</w:t>
            </w:r>
          </w:p>
        </w:tc>
        <w:tc>
          <w:tcPr>
            <w:tcW w:w="4487" w:type="dxa"/>
          </w:tcPr>
          <w:p w14:paraId="3A012BBA" w14:textId="77777777" w:rsidR="00FD318B" w:rsidRPr="00C32325" w:rsidRDefault="00FD318B" w:rsidP="00DD1532">
            <w:pPr>
              <w:spacing w:line="240" w:lineRule="auto"/>
              <w:jc w:val="left"/>
              <w:rPr>
                <w:rFonts w:ascii="Candara" w:hAnsi="Candara" w:cs="Times New Roman"/>
                <w:bCs/>
                <w:sz w:val="19"/>
                <w:szCs w:val="19"/>
              </w:rPr>
            </w:pPr>
          </w:p>
          <w:p w14:paraId="59F75CE7"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do </w:t>
            </w:r>
          </w:p>
        </w:tc>
      </w:tr>
      <w:tr w:rsidR="0039589B" w:rsidRPr="00C32325" w14:paraId="0810F0C5" w14:textId="77777777" w:rsidTr="00DD1532">
        <w:trPr>
          <w:trHeight w:val="363"/>
        </w:trPr>
        <w:tc>
          <w:tcPr>
            <w:tcW w:w="4614" w:type="dxa"/>
            <w:shd w:val="clear" w:color="auto" w:fill="EAF1DE"/>
          </w:tcPr>
          <w:p w14:paraId="71264DC1" w14:textId="2D4CFCB4" w:rsidR="0039589B" w:rsidRPr="00C32325" w:rsidRDefault="0039589B" w:rsidP="0039589B">
            <w:pPr>
              <w:spacing w:line="240" w:lineRule="auto"/>
              <w:jc w:val="left"/>
              <w:rPr>
                <w:rFonts w:ascii="Candara" w:hAnsi="Candara" w:cs="Times New Roman"/>
                <w:bCs/>
                <w:sz w:val="19"/>
                <w:szCs w:val="19"/>
              </w:rPr>
            </w:pPr>
            <w:r w:rsidRPr="002A47D3">
              <w:rPr>
                <w:rFonts w:ascii="Candara" w:hAnsi="Candara" w:cs="Times New Roman"/>
                <w:bCs/>
                <w:sz w:val="19"/>
                <w:szCs w:val="19"/>
              </w:rPr>
              <w:t xml:space="preserve">Vrednost del v EUR </w:t>
            </w:r>
            <w:r w:rsidR="009A1604">
              <w:rPr>
                <w:rFonts w:ascii="Candara" w:hAnsi="Candara" w:cs="Times New Roman"/>
                <w:bCs/>
                <w:sz w:val="19"/>
                <w:szCs w:val="19"/>
              </w:rPr>
              <w:t>brez</w:t>
            </w:r>
            <w:r w:rsidRPr="002A47D3">
              <w:rPr>
                <w:rFonts w:ascii="Candara" w:hAnsi="Candara" w:cs="Times New Roman"/>
                <w:bCs/>
                <w:sz w:val="19"/>
                <w:szCs w:val="19"/>
              </w:rPr>
              <w:t xml:space="preserve"> DDV</w:t>
            </w:r>
            <w:r>
              <w:rPr>
                <w:rFonts w:ascii="Candara" w:hAnsi="Candara" w:cs="Times New Roman"/>
                <w:bCs/>
                <w:sz w:val="19"/>
                <w:szCs w:val="19"/>
              </w:rPr>
              <w:t>;</w:t>
            </w:r>
          </w:p>
        </w:tc>
        <w:tc>
          <w:tcPr>
            <w:tcW w:w="4487" w:type="dxa"/>
          </w:tcPr>
          <w:p w14:paraId="6581C9D1" w14:textId="77777777" w:rsidR="0039589B" w:rsidRPr="00C32325" w:rsidRDefault="0039589B" w:rsidP="0039589B">
            <w:pPr>
              <w:spacing w:line="240" w:lineRule="auto"/>
              <w:jc w:val="left"/>
              <w:rPr>
                <w:rFonts w:ascii="Candara" w:hAnsi="Candara" w:cs="Times New Roman"/>
                <w:bCs/>
                <w:sz w:val="19"/>
                <w:szCs w:val="19"/>
              </w:rPr>
            </w:pPr>
          </w:p>
          <w:p w14:paraId="3F284CA3" w14:textId="77777777" w:rsidR="0039589B" w:rsidRPr="00C32325" w:rsidRDefault="0039589B" w:rsidP="0039589B">
            <w:pPr>
              <w:spacing w:line="240" w:lineRule="auto"/>
              <w:jc w:val="left"/>
              <w:rPr>
                <w:rFonts w:ascii="Candara" w:hAnsi="Candara" w:cs="Times New Roman"/>
                <w:bCs/>
                <w:sz w:val="19"/>
                <w:szCs w:val="19"/>
              </w:rPr>
            </w:pPr>
          </w:p>
        </w:tc>
      </w:tr>
    </w:tbl>
    <w:p w14:paraId="5E5A44D8" w14:textId="77777777" w:rsidR="00FD318B" w:rsidRPr="00C32325" w:rsidRDefault="00FD318B" w:rsidP="00FD318B">
      <w:pPr>
        <w:spacing w:line="276" w:lineRule="auto"/>
        <w:rPr>
          <w:rFonts w:ascii="Candara" w:hAnsi="Candara"/>
          <w:bCs/>
          <w:sz w:val="19"/>
          <w:szCs w:val="19"/>
        </w:rPr>
      </w:pPr>
    </w:p>
    <w:p w14:paraId="480FF0F4" w14:textId="77777777" w:rsidR="00FD318B" w:rsidRPr="00C32325" w:rsidRDefault="00FD318B" w:rsidP="00FD318B">
      <w:pPr>
        <w:spacing w:line="276" w:lineRule="auto"/>
        <w:rPr>
          <w:rFonts w:ascii="Candara" w:hAnsi="Candara"/>
          <w:bCs/>
          <w:sz w:val="19"/>
          <w:szCs w:val="19"/>
        </w:rPr>
      </w:pPr>
      <w:r w:rsidRPr="00C32325">
        <w:rPr>
          <w:rFonts w:ascii="Candara" w:hAnsi="Candara"/>
          <w:bCs/>
          <w:sz w:val="19"/>
          <w:szCs w:val="19"/>
        </w:rPr>
        <w:t>Odgovorna oseba zgoraj navedenega investitorja / naročnika izjavljam:</w:t>
      </w:r>
    </w:p>
    <w:p w14:paraId="269B9C5B" w14:textId="77777777" w:rsidR="00FD318B" w:rsidRPr="00C32325" w:rsidRDefault="00FD318B" w:rsidP="00CA07A9">
      <w:pPr>
        <w:numPr>
          <w:ilvl w:val="0"/>
          <w:numId w:val="9"/>
        </w:numPr>
        <w:spacing w:line="276" w:lineRule="auto"/>
        <w:rPr>
          <w:rFonts w:ascii="Candara" w:hAnsi="Candara"/>
          <w:bCs/>
          <w:sz w:val="19"/>
          <w:szCs w:val="19"/>
        </w:rPr>
      </w:pPr>
      <w:r w:rsidRPr="00C32325">
        <w:rPr>
          <w:rFonts w:ascii="Candara" w:hAnsi="Candara"/>
          <w:bCs/>
          <w:sz w:val="19"/>
          <w:szCs w:val="19"/>
        </w:rPr>
        <w:t>da smo bili investitor / naročnik navedenih storitev;</w:t>
      </w:r>
    </w:p>
    <w:p w14:paraId="3ACA0F1F" w14:textId="77777777" w:rsidR="00FD318B" w:rsidRPr="00C32325" w:rsidRDefault="00FD318B" w:rsidP="00CA07A9">
      <w:pPr>
        <w:numPr>
          <w:ilvl w:val="0"/>
          <w:numId w:val="9"/>
        </w:numPr>
        <w:spacing w:line="276" w:lineRule="auto"/>
        <w:rPr>
          <w:rFonts w:ascii="Candara" w:hAnsi="Candara"/>
          <w:bCs/>
          <w:sz w:val="19"/>
          <w:szCs w:val="19"/>
        </w:rPr>
      </w:pPr>
      <w:r w:rsidRPr="00C32325">
        <w:rPr>
          <w:rFonts w:ascii="Candara" w:hAnsi="Candara"/>
          <w:bCs/>
          <w:sz w:val="19"/>
          <w:szCs w:val="19"/>
        </w:rPr>
        <w:t>da je naveden izvajalec dejansko izvajal storitve;</w:t>
      </w:r>
    </w:p>
    <w:p w14:paraId="74B2FDB6" w14:textId="77777777" w:rsidR="00FD318B" w:rsidRPr="00C32325" w:rsidRDefault="00FD318B" w:rsidP="00CA07A9">
      <w:pPr>
        <w:numPr>
          <w:ilvl w:val="0"/>
          <w:numId w:val="9"/>
        </w:numPr>
        <w:spacing w:line="276" w:lineRule="auto"/>
        <w:rPr>
          <w:rFonts w:ascii="Candara" w:hAnsi="Candara"/>
          <w:bCs/>
          <w:sz w:val="19"/>
          <w:szCs w:val="19"/>
        </w:rPr>
      </w:pPr>
      <w:r w:rsidRPr="00C32325">
        <w:rPr>
          <w:rFonts w:ascii="Candara" w:hAnsi="Candara"/>
          <w:bCs/>
          <w:sz w:val="19"/>
          <w:szCs w:val="19"/>
        </w:rPr>
        <w:t>da pri investitorju / naročniku obstajajo dokazila o dejanski izvedbi navedenih storitev;</w:t>
      </w:r>
    </w:p>
    <w:p w14:paraId="11BC2D13" w14:textId="77777777" w:rsidR="00FD318B" w:rsidRPr="00C32325" w:rsidRDefault="00FD318B" w:rsidP="00CA07A9">
      <w:pPr>
        <w:numPr>
          <w:ilvl w:val="0"/>
          <w:numId w:val="9"/>
        </w:numPr>
        <w:spacing w:line="276" w:lineRule="auto"/>
        <w:rPr>
          <w:rFonts w:ascii="Candara" w:hAnsi="Candara"/>
          <w:bCs/>
          <w:sz w:val="19"/>
          <w:szCs w:val="19"/>
        </w:rPr>
      </w:pPr>
      <w:r w:rsidRPr="00C32325">
        <w:rPr>
          <w:rFonts w:ascii="Candara" w:hAnsi="Candara"/>
          <w:bCs/>
          <w:sz w:val="19"/>
          <w:szCs w:val="19"/>
        </w:rPr>
        <w:t>da smo kot investitor / naročnik zadovoljni s kvaliteto izvajalčevih del;</w:t>
      </w:r>
    </w:p>
    <w:p w14:paraId="7B19F26A" w14:textId="77777777" w:rsidR="00FD318B" w:rsidRPr="00C32325" w:rsidRDefault="00FD318B" w:rsidP="00CA07A9">
      <w:pPr>
        <w:numPr>
          <w:ilvl w:val="0"/>
          <w:numId w:val="9"/>
        </w:numPr>
        <w:spacing w:line="276" w:lineRule="auto"/>
        <w:rPr>
          <w:rFonts w:ascii="Candara" w:hAnsi="Candara"/>
          <w:bCs/>
          <w:sz w:val="19"/>
          <w:szCs w:val="19"/>
        </w:rPr>
      </w:pPr>
      <w:r w:rsidRPr="00C32325">
        <w:rPr>
          <w:rFonts w:ascii="Candara" w:hAnsi="Candara"/>
          <w:bCs/>
          <w:sz w:val="19"/>
          <w:szCs w:val="19"/>
        </w:rPr>
        <w:t>da je izvajalec strokovno, kvalitetno in pravočasno izvajal vse pogodbene obveznosti.</w:t>
      </w:r>
    </w:p>
    <w:p w14:paraId="2D75B569" w14:textId="77777777" w:rsidR="00FD318B" w:rsidRPr="00C32325" w:rsidRDefault="00FD318B" w:rsidP="004E6681">
      <w:pPr>
        <w:spacing w:line="276" w:lineRule="auto"/>
        <w:outlineLvl w:val="0"/>
        <w:rPr>
          <w:rFonts w:ascii="Candara" w:hAnsi="Candara"/>
          <w:b/>
          <w:bCs/>
          <w:sz w:val="19"/>
          <w:szCs w:val="19"/>
        </w:rPr>
      </w:pPr>
      <w:r w:rsidRPr="00C32325">
        <w:rPr>
          <w:rFonts w:ascii="Candara" w:hAnsi="Candara"/>
          <w:b/>
          <w:bCs/>
          <w:sz w:val="19"/>
          <w:szCs w:val="19"/>
        </w:rPr>
        <w:t>Za navedene podatke in njihovo resničnost prevzemam popolno odgovornost.</w:t>
      </w:r>
    </w:p>
    <w:p w14:paraId="17BD3C03" w14:textId="77777777" w:rsidR="00FD318B" w:rsidRPr="00C32325" w:rsidRDefault="00FD318B" w:rsidP="00FD318B">
      <w:pPr>
        <w:spacing w:line="276" w:lineRule="auto"/>
        <w:rPr>
          <w:rFonts w:ascii="Candara" w:hAnsi="Candara"/>
          <w:bCs/>
          <w:sz w:val="19"/>
          <w:szCs w:val="19"/>
        </w:rPr>
      </w:pPr>
    </w:p>
    <w:p w14:paraId="51B401C6" w14:textId="77777777" w:rsidR="00FD318B" w:rsidRPr="00C32325" w:rsidRDefault="00FD318B" w:rsidP="004E6681">
      <w:pPr>
        <w:spacing w:line="276" w:lineRule="auto"/>
        <w:outlineLvl w:val="0"/>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FD318B" w:rsidRPr="00C32325" w14:paraId="5B38D998" w14:textId="77777777" w:rsidTr="00DD1532">
        <w:trPr>
          <w:trHeight w:val="340"/>
        </w:trPr>
        <w:tc>
          <w:tcPr>
            <w:tcW w:w="2551" w:type="dxa"/>
            <w:shd w:val="clear" w:color="auto" w:fill="EAF1DD"/>
            <w:vAlign w:val="center"/>
          </w:tcPr>
          <w:p w14:paraId="01B4FC19"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shd w:val="clear" w:color="auto" w:fill="auto"/>
            <w:vAlign w:val="center"/>
          </w:tcPr>
          <w:p w14:paraId="17380587" w14:textId="77777777" w:rsidR="00FD318B" w:rsidRPr="00C32325" w:rsidRDefault="00FD318B" w:rsidP="00DD1532">
            <w:pPr>
              <w:spacing w:line="276" w:lineRule="auto"/>
              <w:jc w:val="left"/>
              <w:rPr>
                <w:rFonts w:ascii="Candara" w:hAnsi="Candara" w:cs="Times New Roman"/>
                <w:bCs/>
                <w:sz w:val="19"/>
                <w:szCs w:val="19"/>
              </w:rPr>
            </w:pPr>
          </w:p>
        </w:tc>
      </w:tr>
      <w:tr w:rsidR="00FD318B" w:rsidRPr="00C32325" w14:paraId="44B5E432" w14:textId="77777777" w:rsidTr="00DD1532">
        <w:trPr>
          <w:trHeight w:val="340"/>
        </w:trPr>
        <w:tc>
          <w:tcPr>
            <w:tcW w:w="2551" w:type="dxa"/>
            <w:shd w:val="clear" w:color="auto" w:fill="EAF1DD"/>
            <w:vAlign w:val="center"/>
          </w:tcPr>
          <w:p w14:paraId="2F008CFD" w14:textId="77777777" w:rsidR="00FD318B" w:rsidRPr="00C32325" w:rsidRDefault="00FD318B" w:rsidP="00DD1532">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shd w:val="clear" w:color="auto" w:fill="auto"/>
            <w:vAlign w:val="center"/>
          </w:tcPr>
          <w:p w14:paraId="432D878C" w14:textId="77777777" w:rsidR="00FD318B" w:rsidRPr="00C32325" w:rsidRDefault="00FD318B" w:rsidP="00DD1532">
            <w:pPr>
              <w:spacing w:line="276" w:lineRule="auto"/>
              <w:jc w:val="left"/>
              <w:rPr>
                <w:rFonts w:ascii="Candara" w:hAnsi="Candara" w:cs="Times New Roman"/>
                <w:bCs/>
                <w:sz w:val="19"/>
                <w:szCs w:val="19"/>
              </w:rPr>
            </w:pPr>
          </w:p>
        </w:tc>
      </w:tr>
    </w:tbl>
    <w:p w14:paraId="11001FF1" w14:textId="77777777" w:rsidR="00FD318B" w:rsidRPr="00C32325" w:rsidRDefault="00FD318B" w:rsidP="00FD318B">
      <w:pPr>
        <w:spacing w:line="276" w:lineRule="auto"/>
        <w:rPr>
          <w:rFonts w:ascii="Candara" w:hAnsi="Candara"/>
          <w:bCs/>
          <w:sz w:val="19"/>
          <w:szCs w:val="19"/>
        </w:rPr>
      </w:pPr>
    </w:p>
    <w:p w14:paraId="4CD628DB" w14:textId="77777777" w:rsidR="00FD318B" w:rsidRPr="00C32325" w:rsidRDefault="00FD318B" w:rsidP="00FD318B">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 gradnje.</w:t>
      </w:r>
    </w:p>
    <w:p w14:paraId="4EEA3E43" w14:textId="77777777" w:rsidR="00FD318B" w:rsidRPr="00C32325" w:rsidRDefault="00FD318B" w:rsidP="00FD318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FD318B" w:rsidRPr="00C32325" w14:paraId="412C6355" w14:textId="77777777" w:rsidTr="00DD1532">
        <w:trPr>
          <w:trHeight w:val="454"/>
        </w:trPr>
        <w:tc>
          <w:tcPr>
            <w:tcW w:w="2962" w:type="dxa"/>
            <w:tcBorders>
              <w:bottom w:val="single" w:sz="4" w:space="0" w:color="506428"/>
            </w:tcBorders>
          </w:tcPr>
          <w:p w14:paraId="0B636EFA"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00A5301C"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58" w:type="dxa"/>
            <w:tcBorders>
              <w:bottom w:val="single" w:sz="4" w:space="0" w:color="506428"/>
            </w:tcBorders>
          </w:tcPr>
          <w:p w14:paraId="5C3359FE" w14:textId="77777777" w:rsidR="00FD318B" w:rsidRPr="00C32325" w:rsidRDefault="00FD318B" w:rsidP="00DD1532">
            <w:pPr>
              <w:spacing w:line="276" w:lineRule="auto"/>
              <w:jc w:val="center"/>
              <w:rPr>
                <w:rFonts w:ascii="Candara" w:hAnsi="Candara" w:cs="Times New Roman"/>
                <w:bCs/>
                <w:sz w:val="19"/>
                <w:szCs w:val="19"/>
              </w:rPr>
            </w:pPr>
            <w:r w:rsidRPr="00C32325">
              <w:rPr>
                <w:rFonts w:ascii="Candara" w:hAnsi="Candara" w:cs="Times New Roman"/>
                <w:bCs/>
                <w:sz w:val="19"/>
                <w:szCs w:val="19"/>
              </w:rPr>
              <w:t>Investitor / Naročnik</w:t>
            </w:r>
          </w:p>
          <w:p w14:paraId="39104B7A" w14:textId="77777777" w:rsidR="00FD318B" w:rsidRPr="00C32325"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FD318B" w:rsidRPr="00C32325" w14:paraId="027F85E0" w14:textId="77777777" w:rsidTr="00DD1532">
        <w:trPr>
          <w:trHeight w:val="454"/>
        </w:trPr>
        <w:tc>
          <w:tcPr>
            <w:tcW w:w="2962" w:type="dxa"/>
            <w:tcBorders>
              <w:top w:val="single" w:sz="4" w:space="0" w:color="506428"/>
              <w:bottom w:val="single" w:sz="4" w:space="0" w:color="506428"/>
            </w:tcBorders>
          </w:tcPr>
          <w:p w14:paraId="5EEB8FD0" w14:textId="77777777" w:rsidR="00FD318B" w:rsidRPr="00C32325" w:rsidRDefault="00FD318B" w:rsidP="00DD1532">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DF919E6"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bottom w:val="single" w:sz="4" w:space="0" w:color="506428"/>
            </w:tcBorders>
          </w:tcPr>
          <w:p w14:paraId="28633F48" w14:textId="77777777" w:rsidR="00FD318B" w:rsidRPr="00C32325" w:rsidRDefault="00FD318B" w:rsidP="00DD1532">
            <w:pPr>
              <w:spacing w:line="276" w:lineRule="auto"/>
              <w:jc w:val="center"/>
              <w:rPr>
                <w:rFonts w:ascii="Candara" w:hAnsi="Candara" w:cs="Times New Roman"/>
                <w:bCs/>
                <w:sz w:val="19"/>
                <w:szCs w:val="19"/>
              </w:rPr>
            </w:pPr>
          </w:p>
        </w:tc>
      </w:tr>
      <w:tr w:rsidR="00FD318B" w:rsidRPr="00C32325" w14:paraId="612AD783" w14:textId="77777777" w:rsidTr="00DD1532">
        <w:tc>
          <w:tcPr>
            <w:tcW w:w="2962" w:type="dxa"/>
            <w:tcBorders>
              <w:top w:val="single" w:sz="4" w:space="0" w:color="506428"/>
            </w:tcBorders>
          </w:tcPr>
          <w:p w14:paraId="713F983F" w14:textId="77777777" w:rsidR="00FD318B" w:rsidRPr="00C32325" w:rsidRDefault="00FD318B" w:rsidP="00DD1532">
            <w:pPr>
              <w:spacing w:line="276" w:lineRule="auto"/>
              <w:rPr>
                <w:rFonts w:ascii="Candara" w:hAnsi="Candara" w:cs="Times New Roman"/>
                <w:bCs/>
                <w:sz w:val="19"/>
                <w:szCs w:val="19"/>
              </w:rPr>
            </w:pPr>
          </w:p>
        </w:tc>
        <w:tc>
          <w:tcPr>
            <w:tcW w:w="2283" w:type="dxa"/>
            <w:vMerge/>
            <w:tcBorders>
              <w:top w:val="single" w:sz="4" w:space="0" w:color="506428"/>
            </w:tcBorders>
          </w:tcPr>
          <w:p w14:paraId="2FC099BB" w14:textId="77777777" w:rsidR="00FD318B" w:rsidRPr="00C32325" w:rsidRDefault="00FD318B" w:rsidP="00DD1532">
            <w:pPr>
              <w:spacing w:line="276" w:lineRule="auto"/>
              <w:jc w:val="center"/>
              <w:rPr>
                <w:rFonts w:ascii="Candara" w:hAnsi="Candara" w:cs="Times New Roman"/>
                <w:bCs/>
                <w:sz w:val="19"/>
                <w:szCs w:val="19"/>
              </w:rPr>
            </w:pPr>
          </w:p>
        </w:tc>
        <w:tc>
          <w:tcPr>
            <w:tcW w:w="3858" w:type="dxa"/>
            <w:tcBorders>
              <w:top w:val="single" w:sz="4" w:space="0" w:color="506428"/>
            </w:tcBorders>
          </w:tcPr>
          <w:p w14:paraId="7E6141C4" w14:textId="77777777" w:rsidR="00FD318B" w:rsidRDefault="00FD318B" w:rsidP="00DD1532">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p w14:paraId="4BBCFF0A" w14:textId="77777777" w:rsidR="008564B2" w:rsidRDefault="008564B2" w:rsidP="00DD1532">
            <w:pPr>
              <w:spacing w:line="276" w:lineRule="auto"/>
              <w:jc w:val="center"/>
              <w:rPr>
                <w:rFonts w:ascii="Candara" w:hAnsi="Candara" w:cs="Times New Roman"/>
                <w:bCs/>
                <w:sz w:val="16"/>
                <w:szCs w:val="16"/>
              </w:rPr>
            </w:pPr>
          </w:p>
          <w:p w14:paraId="0AD67A9F" w14:textId="74250851" w:rsidR="008564B2" w:rsidRPr="00C32325" w:rsidRDefault="008564B2" w:rsidP="00DD1532">
            <w:pPr>
              <w:spacing w:line="276" w:lineRule="auto"/>
              <w:jc w:val="center"/>
              <w:rPr>
                <w:rFonts w:ascii="Candara" w:hAnsi="Candara" w:cs="Times New Roman"/>
                <w:bCs/>
                <w:sz w:val="16"/>
                <w:szCs w:val="16"/>
              </w:rPr>
            </w:pPr>
          </w:p>
        </w:tc>
      </w:tr>
    </w:tbl>
    <w:p w14:paraId="200AA349" w14:textId="77777777" w:rsidR="00FD318B" w:rsidRPr="00C32325" w:rsidRDefault="00FD318B" w:rsidP="00FD318B">
      <w:pPr>
        <w:pBdr>
          <w:top w:val="single" w:sz="4" w:space="1" w:color="506428"/>
        </w:pBdr>
        <w:spacing w:line="240" w:lineRule="auto"/>
        <w:rPr>
          <w:rFonts w:ascii="Candara" w:hAnsi="Candara"/>
          <w:bCs/>
          <w:i/>
          <w:color w:val="506428"/>
          <w:sz w:val="18"/>
          <w:szCs w:val="18"/>
        </w:rPr>
      </w:pPr>
      <w:r w:rsidRPr="00C32325">
        <w:rPr>
          <w:rFonts w:ascii="Candara" w:hAnsi="Candara"/>
          <w:bCs/>
          <w:i/>
          <w:color w:val="506428"/>
          <w:sz w:val="18"/>
          <w:szCs w:val="18"/>
        </w:rPr>
        <w:t xml:space="preserve">Potrdilo se izključno lahko uporablja samo za potrebe prijave v zgoraj navedenem postopku oddaje javnega naročila gradnje. </w:t>
      </w:r>
    </w:p>
    <w:p w14:paraId="5326ED21" w14:textId="77777777" w:rsidR="00FD318B" w:rsidRPr="00C32325" w:rsidRDefault="00FD318B" w:rsidP="00FD318B">
      <w:pPr>
        <w:spacing w:line="276" w:lineRule="auto"/>
        <w:rPr>
          <w:rFonts w:ascii="Candara" w:hAnsi="Candara"/>
          <w:bCs/>
          <w:sz w:val="19"/>
          <w:szCs w:val="19"/>
        </w:rPr>
        <w:sectPr w:rsidR="00FD318B"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5"/>
        <w:gridCol w:w="6708"/>
      </w:tblGrid>
      <w:tr w:rsidR="00707573" w:rsidRPr="00C32325" w14:paraId="3BC9C385" w14:textId="77777777" w:rsidTr="00FD318B">
        <w:trPr>
          <w:trHeight w:val="454"/>
        </w:trPr>
        <w:tc>
          <w:tcPr>
            <w:tcW w:w="8953" w:type="dxa"/>
            <w:gridSpan w:val="2"/>
            <w:shd w:val="clear" w:color="auto" w:fill="506428"/>
            <w:vAlign w:val="center"/>
          </w:tcPr>
          <w:p w14:paraId="3BF83303" w14:textId="1F095585" w:rsidR="00707573" w:rsidRPr="00C32325" w:rsidRDefault="00707573" w:rsidP="00D03FB3">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w:t>
            </w:r>
            <w:r w:rsidR="00507A16" w:rsidRPr="00C32325">
              <w:rPr>
                <w:rFonts w:ascii="Candara" w:hAnsi="Candara"/>
                <w:b/>
                <w:bCs/>
                <w:color w:val="FFFFFF"/>
                <w:sz w:val="24"/>
              </w:rPr>
              <w:t>ec</w:t>
            </w:r>
            <w:r w:rsidRPr="00C32325">
              <w:rPr>
                <w:rFonts w:ascii="Candara" w:hAnsi="Candara"/>
                <w:b/>
                <w:bCs/>
                <w:color w:val="FFFFFF"/>
                <w:sz w:val="24"/>
              </w:rPr>
              <w:t xml:space="preserve"> </w:t>
            </w:r>
            <w:r w:rsidR="00890178" w:rsidRPr="00C32325">
              <w:rPr>
                <w:rFonts w:ascii="Candara" w:hAnsi="Candara"/>
                <w:b/>
                <w:bCs/>
                <w:color w:val="FFFFFF"/>
                <w:sz w:val="28"/>
                <w:szCs w:val="28"/>
              </w:rPr>
              <w:t>8</w:t>
            </w:r>
          </w:p>
        </w:tc>
      </w:tr>
      <w:tr w:rsidR="00707573" w:rsidRPr="00C32325" w14:paraId="3191B2D8" w14:textId="77777777" w:rsidTr="00FD318B">
        <w:trPr>
          <w:trHeight w:val="454"/>
        </w:trPr>
        <w:tc>
          <w:tcPr>
            <w:tcW w:w="2245" w:type="dxa"/>
            <w:shd w:val="clear" w:color="auto" w:fill="D6E3BC"/>
            <w:vAlign w:val="center"/>
          </w:tcPr>
          <w:p w14:paraId="465E9F75" w14:textId="77777777" w:rsidR="00707573" w:rsidRPr="00C32325" w:rsidRDefault="00ED5912" w:rsidP="009803E5">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8" w:type="dxa"/>
            <w:shd w:val="clear" w:color="auto" w:fill="auto"/>
            <w:vAlign w:val="center"/>
          </w:tcPr>
          <w:p w14:paraId="371812B0" w14:textId="3E241C64" w:rsidR="00707573" w:rsidRPr="00C32325" w:rsidRDefault="00EC1444" w:rsidP="009803E5">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bl>
    <w:p w14:paraId="3D86D831" w14:textId="77777777" w:rsidR="00707573" w:rsidRPr="00C32325" w:rsidRDefault="00707573" w:rsidP="00707573">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707573" w:rsidRPr="00C32325" w14:paraId="769FB8A9" w14:textId="77777777" w:rsidTr="00381BDC">
        <w:trPr>
          <w:trHeight w:val="567"/>
          <w:jc w:val="center"/>
        </w:trPr>
        <w:tc>
          <w:tcPr>
            <w:tcW w:w="9071" w:type="dxa"/>
            <w:shd w:val="clear" w:color="auto" w:fill="506428"/>
            <w:vAlign w:val="center"/>
          </w:tcPr>
          <w:p w14:paraId="7920B3D4" w14:textId="0E8DDF50" w:rsidR="00707573" w:rsidRPr="00C32325" w:rsidRDefault="004B0C69" w:rsidP="009803E5">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REFERENCE-</w:t>
            </w:r>
            <w:r w:rsidR="00707573" w:rsidRPr="00C32325">
              <w:rPr>
                <w:rFonts w:ascii="Candara" w:hAnsi="Candara" w:cs="Times New Roman"/>
                <w:b/>
                <w:bCs/>
                <w:color w:val="FFFFFF"/>
                <w:sz w:val="28"/>
                <w:szCs w:val="28"/>
              </w:rPr>
              <w:t xml:space="preserve"> VODJ</w:t>
            </w:r>
            <w:r w:rsidR="006828D8">
              <w:rPr>
                <w:rFonts w:ascii="Candara" w:hAnsi="Candara" w:cs="Times New Roman"/>
                <w:b/>
                <w:bCs/>
                <w:color w:val="FFFFFF"/>
                <w:sz w:val="28"/>
                <w:szCs w:val="28"/>
              </w:rPr>
              <w:t>A</w:t>
            </w:r>
            <w:r w:rsidR="00707573" w:rsidRPr="00C32325">
              <w:rPr>
                <w:rFonts w:ascii="Candara" w:hAnsi="Candara" w:cs="Times New Roman"/>
                <w:b/>
                <w:bCs/>
                <w:color w:val="FFFFFF"/>
                <w:sz w:val="28"/>
                <w:szCs w:val="28"/>
              </w:rPr>
              <w:t xml:space="preserve"> DEL</w:t>
            </w:r>
          </w:p>
        </w:tc>
      </w:tr>
    </w:tbl>
    <w:p w14:paraId="687C13EB" w14:textId="00850513" w:rsidR="00507A16" w:rsidRPr="00C32325" w:rsidRDefault="00507A16" w:rsidP="00507A16">
      <w:pPr>
        <w:spacing w:line="276" w:lineRule="auto"/>
        <w:rPr>
          <w:rFonts w:ascii="Candara" w:hAnsi="Candara"/>
          <w:b/>
          <w:bCs/>
          <w:sz w:val="19"/>
          <w:szCs w:val="19"/>
        </w:rPr>
      </w:pPr>
      <w:r w:rsidRPr="00C32325">
        <w:rPr>
          <w:rFonts w:ascii="Candara" w:hAnsi="Candara"/>
          <w:b/>
          <w:bCs/>
          <w:sz w:val="19"/>
          <w:szCs w:val="19"/>
        </w:rPr>
        <w:t>Reference  vodje del:</w:t>
      </w:r>
    </w:p>
    <w:p w14:paraId="7B150731" w14:textId="2D729DF6" w:rsidR="00507A16" w:rsidRPr="00C32325" w:rsidRDefault="00507A16" w:rsidP="00507A16">
      <w:pPr>
        <w:spacing w:line="276" w:lineRule="auto"/>
        <w:rPr>
          <w:rFonts w:ascii="Candara" w:hAnsi="Candara"/>
          <w:bCs/>
          <w:i/>
          <w:color w:val="76923C"/>
          <w:sz w:val="16"/>
          <w:szCs w:val="16"/>
        </w:rPr>
      </w:pPr>
      <w:r w:rsidRPr="00C32325">
        <w:rPr>
          <w:rFonts w:ascii="Candara" w:hAnsi="Candara"/>
          <w:bCs/>
          <w:i/>
          <w:color w:val="76923C"/>
          <w:sz w:val="16"/>
          <w:szCs w:val="16"/>
        </w:rPr>
        <w:t xml:space="preserve">opomba: ponudnik za predlagano osebo za </w:t>
      </w:r>
      <w:r w:rsidR="006828D8">
        <w:rPr>
          <w:rFonts w:ascii="Candara" w:hAnsi="Candara"/>
          <w:bCs/>
          <w:i/>
          <w:color w:val="76923C"/>
          <w:sz w:val="16"/>
          <w:szCs w:val="16"/>
        </w:rPr>
        <w:t>V</w:t>
      </w:r>
      <w:r w:rsidRPr="00C32325">
        <w:rPr>
          <w:rFonts w:ascii="Candara" w:hAnsi="Candara"/>
          <w:bCs/>
          <w:i/>
          <w:color w:val="76923C"/>
          <w:sz w:val="16"/>
          <w:szCs w:val="16"/>
        </w:rPr>
        <w:t xml:space="preserve">odjo del vpiše vsaj </w:t>
      </w:r>
      <w:r w:rsidR="000003A1">
        <w:rPr>
          <w:rFonts w:ascii="Candara" w:hAnsi="Candara"/>
          <w:bCs/>
          <w:i/>
          <w:color w:val="76923C"/>
          <w:sz w:val="16"/>
          <w:szCs w:val="16"/>
        </w:rPr>
        <w:t>eno</w:t>
      </w:r>
      <w:r w:rsidRPr="00C32325">
        <w:rPr>
          <w:rFonts w:ascii="Candara" w:hAnsi="Candara"/>
          <w:bCs/>
          <w:i/>
          <w:color w:val="76923C"/>
          <w:sz w:val="16"/>
          <w:szCs w:val="16"/>
        </w:rPr>
        <w:t xml:space="preserve"> referenčn</w:t>
      </w:r>
      <w:r w:rsidR="000003A1">
        <w:rPr>
          <w:rFonts w:ascii="Candara" w:hAnsi="Candara"/>
          <w:bCs/>
          <w:i/>
          <w:color w:val="76923C"/>
          <w:sz w:val="16"/>
          <w:szCs w:val="16"/>
        </w:rPr>
        <w:t>o</w:t>
      </w:r>
      <w:r w:rsidRPr="00C32325">
        <w:rPr>
          <w:rFonts w:ascii="Candara" w:hAnsi="Candara"/>
          <w:bCs/>
          <w:i/>
          <w:color w:val="76923C"/>
          <w:sz w:val="16"/>
          <w:szCs w:val="16"/>
        </w:rPr>
        <w:t xml:space="preserve"> del</w:t>
      </w:r>
      <w:r w:rsidR="000003A1">
        <w:rPr>
          <w:rFonts w:ascii="Candara" w:hAnsi="Candara"/>
          <w:bCs/>
          <w:i/>
          <w:color w:val="76923C"/>
          <w:sz w:val="16"/>
          <w:szCs w:val="16"/>
        </w:rPr>
        <w:t>o</w:t>
      </w:r>
      <w:r w:rsidRPr="00C32325">
        <w:rPr>
          <w:rFonts w:ascii="Candara" w:hAnsi="Candara"/>
          <w:bCs/>
          <w:i/>
          <w:color w:val="76923C"/>
          <w:sz w:val="16"/>
          <w:szCs w:val="16"/>
        </w:rPr>
        <w:t xml:space="preserve"> iz zadnjih petih let, šteto od roka za oddajo ponudb, ki se nanaš</w:t>
      </w:r>
      <w:r w:rsidR="006828D8">
        <w:rPr>
          <w:rFonts w:ascii="Candara" w:hAnsi="Candara"/>
          <w:bCs/>
          <w:i/>
          <w:color w:val="76923C"/>
          <w:sz w:val="16"/>
          <w:szCs w:val="16"/>
        </w:rPr>
        <w:t>a</w:t>
      </w:r>
      <w:r w:rsidRPr="00C32325">
        <w:rPr>
          <w:rFonts w:ascii="Candara" w:hAnsi="Candara"/>
          <w:bCs/>
          <w:i/>
          <w:color w:val="76923C"/>
          <w:sz w:val="16"/>
          <w:szCs w:val="16"/>
        </w:rPr>
        <w:t xml:space="preserve"> na:</w:t>
      </w:r>
    </w:p>
    <w:p w14:paraId="25FCAEF9" w14:textId="7D87418E" w:rsidR="00B65985" w:rsidRPr="00B65985" w:rsidRDefault="00B65985" w:rsidP="00CA07A9">
      <w:pPr>
        <w:pStyle w:val="ListParagraph"/>
        <w:numPr>
          <w:ilvl w:val="1"/>
          <w:numId w:val="7"/>
        </w:numPr>
        <w:spacing w:line="240" w:lineRule="auto"/>
        <w:jc w:val="left"/>
        <w:rPr>
          <w:rFonts w:ascii="Candara" w:hAnsi="Candara"/>
          <w:b/>
          <w:bCs/>
          <w:sz w:val="19"/>
          <w:szCs w:val="19"/>
        </w:rPr>
      </w:pPr>
      <w:r w:rsidRPr="00B65985">
        <w:rPr>
          <w:rFonts w:ascii="Candara" w:hAnsi="Candara"/>
          <w:b/>
          <w:bCs/>
          <w:sz w:val="19"/>
          <w:szCs w:val="19"/>
        </w:rPr>
        <w:t>izgradnja ali sanacija objektov klasifikacije CC-SI 126.</w:t>
      </w:r>
    </w:p>
    <w:p w14:paraId="72273B2E" w14:textId="3B2753D3" w:rsidR="00A95BD0" w:rsidRPr="00BD1AD4" w:rsidRDefault="00A95BD0" w:rsidP="001E0E4D">
      <w:pPr>
        <w:spacing w:line="276" w:lineRule="auto"/>
        <w:ind w:left="720"/>
        <w:rPr>
          <w:rFonts w:ascii="Candara" w:hAnsi="Candara"/>
          <w:bCs/>
          <w:i/>
          <w:color w:val="76923C"/>
          <w:sz w:val="16"/>
          <w:szCs w:val="16"/>
        </w:rPr>
      </w:pPr>
      <w:r w:rsidRPr="00BD1AD4">
        <w:rPr>
          <w:rFonts w:ascii="Candara" w:hAnsi="Candara"/>
          <w:b/>
          <w:bCs/>
          <w:i/>
          <w:color w:val="76923C"/>
          <w:sz w:val="16"/>
          <w:szCs w:val="16"/>
        </w:rPr>
        <w:t>kjer je vrednost</w:t>
      </w:r>
      <w:r w:rsidR="00BD1AD4">
        <w:rPr>
          <w:rFonts w:ascii="Candara" w:hAnsi="Candara"/>
          <w:b/>
          <w:bCs/>
          <w:i/>
          <w:color w:val="76923C"/>
          <w:sz w:val="16"/>
          <w:szCs w:val="16"/>
        </w:rPr>
        <w:t xml:space="preserve"> </w:t>
      </w:r>
      <w:r w:rsidRPr="00BD1AD4">
        <w:rPr>
          <w:rFonts w:ascii="Candara" w:hAnsi="Candara"/>
          <w:b/>
          <w:bCs/>
          <w:i/>
          <w:color w:val="76923C"/>
          <w:sz w:val="16"/>
          <w:szCs w:val="16"/>
        </w:rPr>
        <w:t>referenčn</w:t>
      </w:r>
      <w:r w:rsidR="00BD1AD4">
        <w:rPr>
          <w:rFonts w:ascii="Candara" w:hAnsi="Candara"/>
          <w:b/>
          <w:bCs/>
          <w:i/>
          <w:color w:val="76923C"/>
          <w:sz w:val="16"/>
          <w:szCs w:val="16"/>
        </w:rPr>
        <w:t>ega</w:t>
      </w:r>
      <w:r w:rsidRPr="00BD1AD4">
        <w:rPr>
          <w:rFonts w:ascii="Candara" w:hAnsi="Candara"/>
          <w:b/>
          <w:bCs/>
          <w:i/>
          <w:color w:val="76923C"/>
          <w:sz w:val="16"/>
          <w:szCs w:val="16"/>
        </w:rPr>
        <w:t xml:space="preserve"> del</w:t>
      </w:r>
      <w:r w:rsidR="00BD1AD4">
        <w:rPr>
          <w:rFonts w:ascii="Candara" w:hAnsi="Candara"/>
          <w:b/>
          <w:bCs/>
          <w:i/>
          <w:color w:val="76923C"/>
          <w:sz w:val="16"/>
          <w:szCs w:val="16"/>
        </w:rPr>
        <w:t>a</w:t>
      </w:r>
      <w:r w:rsidRPr="00BD1AD4">
        <w:rPr>
          <w:rFonts w:ascii="Candara" w:hAnsi="Candara"/>
          <w:b/>
          <w:bCs/>
          <w:i/>
          <w:color w:val="76923C"/>
          <w:sz w:val="16"/>
          <w:szCs w:val="16"/>
        </w:rPr>
        <w:t xml:space="preserve"> znašala vsaj </w:t>
      </w:r>
      <w:r w:rsidR="009A1604">
        <w:rPr>
          <w:rFonts w:ascii="Candara" w:hAnsi="Candara"/>
          <w:b/>
          <w:bCs/>
          <w:i/>
          <w:color w:val="76923C"/>
          <w:sz w:val="16"/>
          <w:szCs w:val="16"/>
        </w:rPr>
        <w:t>2</w:t>
      </w:r>
      <w:r w:rsidR="001E0E4D">
        <w:rPr>
          <w:rFonts w:ascii="Candara" w:hAnsi="Candara"/>
          <w:b/>
          <w:bCs/>
          <w:i/>
          <w:color w:val="76923C"/>
          <w:sz w:val="16"/>
          <w:szCs w:val="16"/>
        </w:rPr>
        <w:t>0</w:t>
      </w:r>
      <w:r w:rsidRPr="00BD1AD4">
        <w:rPr>
          <w:rFonts w:ascii="Candara" w:hAnsi="Candara"/>
          <w:b/>
          <w:bCs/>
          <w:i/>
          <w:color w:val="76923C"/>
          <w:sz w:val="16"/>
          <w:szCs w:val="16"/>
        </w:rPr>
        <w:t xml:space="preserve">0.000 EUR </w:t>
      </w:r>
      <w:r w:rsidR="009A1604">
        <w:rPr>
          <w:rFonts w:ascii="Candara" w:hAnsi="Candara"/>
          <w:b/>
          <w:bCs/>
          <w:i/>
          <w:color w:val="76923C"/>
          <w:sz w:val="16"/>
          <w:szCs w:val="16"/>
        </w:rPr>
        <w:t>bre</w:t>
      </w:r>
      <w:r w:rsidRPr="00BD1AD4">
        <w:rPr>
          <w:rFonts w:ascii="Candara" w:hAnsi="Candara"/>
          <w:b/>
          <w:bCs/>
          <w:i/>
          <w:color w:val="76923C"/>
          <w:sz w:val="16"/>
          <w:szCs w:val="16"/>
        </w:rPr>
        <w:t>z  DDV</w:t>
      </w:r>
    </w:p>
    <w:p w14:paraId="7DD6F7F3" w14:textId="77777777" w:rsidR="00890178" w:rsidRPr="00C32325" w:rsidRDefault="00890178" w:rsidP="00890178">
      <w:pPr>
        <w:spacing w:line="276" w:lineRule="auto"/>
        <w:rPr>
          <w:rFonts w:ascii="Candara" w:hAnsi="Candara"/>
          <w:b/>
          <w:bCs/>
          <w:sz w:val="19"/>
          <w:szCs w:val="19"/>
        </w:rPr>
      </w:pPr>
    </w:p>
    <w:p w14:paraId="44B6DF5B" w14:textId="77777777" w:rsidR="00890178" w:rsidRPr="00C32325" w:rsidRDefault="00890178" w:rsidP="00890178">
      <w:pPr>
        <w:spacing w:line="276" w:lineRule="auto"/>
        <w:rPr>
          <w:rFonts w:ascii="Candara" w:hAnsi="Candara"/>
          <w:b/>
          <w:bCs/>
          <w:sz w:val="19"/>
          <w:szCs w:val="19"/>
        </w:rPr>
      </w:pPr>
      <w:r w:rsidRPr="00C32325">
        <w:rPr>
          <w:rFonts w:ascii="Candara" w:hAnsi="Candara"/>
          <w:b/>
          <w:bCs/>
          <w:sz w:val="19"/>
          <w:szCs w:val="19"/>
        </w:rPr>
        <w:t>ZA ODGOVORNO OSEBO, ki bo v pogodbi navedena kot pooblaščena oseba z naše strani za izvajanje pogodbe imenujemo:</w:t>
      </w:r>
    </w:p>
    <w:p w14:paraId="2F10602C" w14:textId="1496367C" w:rsidR="00890178" w:rsidRPr="00C32325" w:rsidRDefault="00890178" w:rsidP="00890178">
      <w:pPr>
        <w:pStyle w:val="ListParagraph"/>
        <w:spacing w:line="276" w:lineRule="auto"/>
        <w:rPr>
          <w:rFonts w:ascii="Candara" w:hAnsi="Candara"/>
          <w:bCs/>
          <w:sz w:val="19"/>
          <w:szCs w:val="19"/>
        </w:rPr>
      </w:pPr>
      <w:r w:rsidRPr="00C32325">
        <w:rPr>
          <w:rFonts w:ascii="Candara" w:hAnsi="Candara"/>
          <w:bCs/>
          <w:i/>
          <w:color w:val="76923C"/>
          <w:sz w:val="16"/>
          <w:szCs w:val="16"/>
        </w:rPr>
        <w:t xml:space="preserve">opomba: </w:t>
      </w:r>
      <w:r w:rsidR="006828D8">
        <w:rPr>
          <w:rFonts w:ascii="Candara" w:hAnsi="Candara"/>
          <w:bCs/>
          <w:i/>
          <w:color w:val="76923C"/>
          <w:sz w:val="16"/>
          <w:szCs w:val="16"/>
        </w:rPr>
        <w:t>V</w:t>
      </w:r>
      <w:r w:rsidRPr="00C32325">
        <w:rPr>
          <w:rFonts w:ascii="Candara" w:hAnsi="Candara"/>
          <w:bCs/>
          <w:i/>
          <w:color w:val="76923C"/>
          <w:sz w:val="16"/>
          <w:szCs w:val="16"/>
        </w:rPr>
        <w:t>odja del</w:t>
      </w:r>
      <w:r w:rsidR="002816AE">
        <w:rPr>
          <w:rFonts w:ascii="Candara" w:hAnsi="Candara"/>
          <w:bCs/>
          <w:i/>
          <w:color w:val="76923C"/>
          <w:sz w:val="16"/>
          <w:szCs w:val="16"/>
        </w:rPr>
        <w:t xml:space="preserve"> </w:t>
      </w:r>
      <w:r w:rsidRPr="00C32325">
        <w:rPr>
          <w:rFonts w:ascii="Candara" w:hAnsi="Candara"/>
          <w:bCs/>
          <w:i/>
          <w:color w:val="76923C"/>
          <w:sz w:val="16"/>
          <w:szCs w:val="16"/>
        </w:rPr>
        <w:t xml:space="preserve">mora izpolnjevati pogoje za </w:t>
      </w:r>
      <w:r w:rsidR="006828D8">
        <w:rPr>
          <w:rFonts w:ascii="Candara" w:hAnsi="Candara"/>
          <w:bCs/>
          <w:i/>
          <w:color w:val="76923C"/>
          <w:sz w:val="16"/>
          <w:szCs w:val="16"/>
        </w:rPr>
        <w:t>Vodjo del v skadu z GZ</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111"/>
        <w:gridCol w:w="4960"/>
      </w:tblGrid>
      <w:tr w:rsidR="00890178" w:rsidRPr="00C32325" w14:paraId="28484954" w14:textId="77777777" w:rsidTr="00956F58">
        <w:trPr>
          <w:trHeight w:val="340"/>
        </w:trPr>
        <w:tc>
          <w:tcPr>
            <w:tcW w:w="4111" w:type="dxa"/>
            <w:shd w:val="clear" w:color="auto" w:fill="EAF1DD"/>
            <w:vAlign w:val="center"/>
          </w:tcPr>
          <w:p w14:paraId="224635E1"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4960" w:type="dxa"/>
            <w:shd w:val="clear" w:color="auto" w:fill="auto"/>
            <w:vAlign w:val="center"/>
          </w:tcPr>
          <w:p w14:paraId="7A8DAD8F"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6FF72D64" w14:textId="77777777" w:rsidTr="00956F58">
        <w:trPr>
          <w:trHeight w:val="340"/>
        </w:trPr>
        <w:tc>
          <w:tcPr>
            <w:tcW w:w="4111" w:type="dxa"/>
            <w:shd w:val="clear" w:color="auto" w:fill="EAF1DD"/>
            <w:vAlign w:val="center"/>
          </w:tcPr>
          <w:p w14:paraId="7831D116"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FUNKCIJA PRI PONUDNIKU (DELOVNO MESTO)</w:t>
            </w:r>
          </w:p>
        </w:tc>
        <w:tc>
          <w:tcPr>
            <w:tcW w:w="4960" w:type="dxa"/>
            <w:shd w:val="clear" w:color="auto" w:fill="auto"/>
            <w:vAlign w:val="center"/>
          </w:tcPr>
          <w:p w14:paraId="2A2F3453"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57ECCFC1" w14:textId="77777777" w:rsidTr="00956F58">
        <w:trPr>
          <w:trHeight w:val="340"/>
        </w:trPr>
        <w:tc>
          <w:tcPr>
            <w:tcW w:w="4111" w:type="dxa"/>
            <w:shd w:val="clear" w:color="auto" w:fill="EAF1DD"/>
            <w:vAlign w:val="center"/>
          </w:tcPr>
          <w:p w14:paraId="78953BFA"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DATUM IN KRAJ ROJSTVA</w:t>
            </w:r>
          </w:p>
        </w:tc>
        <w:tc>
          <w:tcPr>
            <w:tcW w:w="4960" w:type="dxa"/>
            <w:shd w:val="clear" w:color="auto" w:fill="auto"/>
            <w:vAlign w:val="center"/>
          </w:tcPr>
          <w:p w14:paraId="102AE055"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7532E3C1" w14:textId="77777777" w:rsidTr="00956F58">
        <w:trPr>
          <w:trHeight w:val="340"/>
        </w:trPr>
        <w:tc>
          <w:tcPr>
            <w:tcW w:w="4111" w:type="dxa"/>
            <w:shd w:val="clear" w:color="auto" w:fill="EAF1DD"/>
            <w:vAlign w:val="center"/>
          </w:tcPr>
          <w:p w14:paraId="32EB05C4"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DRŽAVLJANSTVO</w:t>
            </w:r>
          </w:p>
        </w:tc>
        <w:tc>
          <w:tcPr>
            <w:tcW w:w="4960" w:type="dxa"/>
            <w:shd w:val="clear" w:color="auto" w:fill="auto"/>
            <w:vAlign w:val="center"/>
          </w:tcPr>
          <w:p w14:paraId="7D490432"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15E12FC5" w14:textId="77777777" w:rsidTr="00956F58">
        <w:trPr>
          <w:trHeight w:val="340"/>
        </w:trPr>
        <w:tc>
          <w:tcPr>
            <w:tcW w:w="4111" w:type="dxa"/>
            <w:shd w:val="clear" w:color="auto" w:fill="EAF1DD"/>
            <w:vAlign w:val="center"/>
          </w:tcPr>
          <w:p w14:paraId="3C584B0A"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IZOBRAZBA</w:t>
            </w:r>
          </w:p>
        </w:tc>
        <w:tc>
          <w:tcPr>
            <w:tcW w:w="4960" w:type="dxa"/>
            <w:shd w:val="clear" w:color="auto" w:fill="auto"/>
            <w:vAlign w:val="center"/>
          </w:tcPr>
          <w:p w14:paraId="22439614"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6921108B" w14:textId="77777777" w:rsidTr="00956F58">
        <w:trPr>
          <w:trHeight w:val="340"/>
        </w:trPr>
        <w:tc>
          <w:tcPr>
            <w:tcW w:w="4111" w:type="dxa"/>
            <w:shd w:val="clear" w:color="auto" w:fill="EAF1DD"/>
            <w:vAlign w:val="center"/>
          </w:tcPr>
          <w:p w14:paraId="411368CB"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ŠTEVILO LET DELOVNIH IZKUŠENJ</w:t>
            </w:r>
          </w:p>
        </w:tc>
        <w:tc>
          <w:tcPr>
            <w:tcW w:w="4960" w:type="dxa"/>
            <w:shd w:val="clear" w:color="auto" w:fill="auto"/>
            <w:vAlign w:val="center"/>
          </w:tcPr>
          <w:p w14:paraId="20A806FE"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1B2BF706" w14:textId="77777777" w:rsidTr="00956F58">
        <w:trPr>
          <w:trHeight w:val="340"/>
        </w:trPr>
        <w:tc>
          <w:tcPr>
            <w:tcW w:w="4111" w:type="dxa"/>
            <w:shd w:val="clear" w:color="auto" w:fill="EAF1DD"/>
            <w:vAlign w:val="center"/>
          </w:tcPr>
          <w:p w14:paraId="466BC16C"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4960" w:type="dxa"/>
            <w:shd w:val="clear" w:color="auto" w:fill="auto"/>
            <w:vAlign w:val="center"/>
          </w:tcPr>
          <w:p w14:paraId="2EE826F9" w14:textId="77777777" w:rsidR="00890178" w:rsidRPr="00C32325" w:rsidRDefault="00890178" w:rsidP="00956F58">
            <w:pPr>
              <w:spacing w:line="240" w:lineRule="auto"/>
              <w:jc w:val="left"/>
              <w:rPr>
                <w:rFonts w:ascii="Candara" w:hAnsi="Candara" w:cs="Times New Roman"/>
                <w:bCs/>
                <w:sz w:val="19"/>
                <w:szCs w:val="19"/>
              </w:rPr>
            </w:pPr>
          </w:p>
        </w:tc>
      </w:tr>
      <w:tr w:rsidR="00890178" w:rsidRPr="00C32325" w14:paraId="369721A4" w14:textId="77777777" w:rsidTr="00956F58">
        <w:trPr>
          <w:trHeight w:val="340"/>
        </w:trPr>
        <w:tc>
          <w:tcPr>
            <w:tcW w:w="4111" w:type="dxa"/>
            <w:shd w:val="clear" w:color="auto" w:fill="EAF1DD"/>
            <w:vAlign w:val="center"/>
          </w:tcPr>
          <w:p w14:paraId="00B06F7C" w14:textId="77777777" w:rsidR="00890178" w:rsidRPr="00C32325" w:rsidRDefault="00890178" w:rsidP="00956F58">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4960" w:type="dxa"/>
            <w:shd w:val="clear" w:color="auto" w:fill="auto"/>
            <w:vAlign w:val="center"/>
          </w:tcPr>
          <w:p w14:paraId="0BB19468" w14:textId="77777777" w:rsidR="00890178" w:rsidRPr="00C32325" w:rsidRDefault="00890178" w:rsidP="00956F58">
            <w:pPr>
              <w:spacing w:line="240" w:lineRule="auto"/>
              <w:jc w:val="left"/>
              <w:rPr>
                <w:rFonts w:ascii="Candara" w:hAnsi="Candara" w:cs="Times New Roman"/>
                <w:bCs/>
                <w:sz w:val="19"/>
                <w:szCs w:val="19"/>
              </w:rPr>
            </w:pPr>
          </w:p>
        </w:tc>
      </w:tr>
    </w:tbl>
    <w:p w14:paraId="59D8078E" w14:textId="77777777" w:rsidR="00507A16" w:rsidRPr="00C32325" w:rsidRDefault="00507A16" w:rsidP="00507A16">
      <w:pPr>
        <w:spacing w:line="276" w:lineRule="auto"/>
        <w:rPr>
          <w:rFonts w:ascii="Candara" w:hAnsi="Candara"/>
          <w:bCs/>
          <w:sz w:val="19"/>
          <w:szCs w:val="19"/>
        </w:rPr>
      </w:pPr>
    </w:p>
    <w:p w14:paraId="7C64DE73" w14:textId="77777777" w:rsidR="00890178" w:rsidRPr="00C32325" w:rsidRDefault="00890178" w:rsidP="00507A16">
      <w:pPr>
        <w:spacing w:line="276" w:lineRule="auto"/>
        <w:rPr>
          <w:rFonts w:ascii="Candara" w:hAnsi="Candara"/>
          <w:bCs/>
          <w:sz w:val="19"/>
          <w:szCs w:val="19"/>
        </w:rPr>
      </w:pPr>
    </w:p>
    <w:p w14:paraId="4FA6AD06" w14:textId="77777777" w:rsidR="00507A16" w:rsidRPr="00C32325" w:rsidRDefault="00507A16" w:rsidP="004E6681">
      <w:pPr>
        <w:spacing w:line="276" w:lineRule="auto"/>
        <w:outlineLvl w:val="0"/>
        <w:rPr>
          <w:rFonts w:ascii="Candara" w:hAnsi="Candara"/>
          <w:b/>
          <w:bCs/>
          <w:i/>
          <w:sz w:val="19"/>
          <w:szCs w:val="19"/>
        </w:rPr>
      </w:pPr>
      <w:r w:rsidRPr="00C32325">
        <w:rPr>
          <w:rFonts w:ascii="Candara" w:hAnsi="Candara"/>
          <w:b/>
          <w:bCs/>
          <w:i/>
          <w:sz w:val="19"/>
          <w:szCs w:val="19"/>
        </w:rPr>
        <w:t>Referenčno delo 1:</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111"/>
        <w:gridCol w:w="4960"/>
      </w:tblGrid>
      <w:tr w:rsidR="00507A16" w:rsidRPr="00C32325" w14:paraId="6F5D4359" w14:textId="77777777" w:rsidTr="009B682F">
        <w:trPr>
          <w:trHeight w:val="397"/>
        </w:trPr>
        <w:tc>
          <w:tcPr>
            <w:tcW w:w="4111" w:type="dxa"/>
            <w:shd w:val="clear" w:color="auto" w:fill="EAF1DD"/>
            <w:vAlign w:val="center"/>
          </w:tcPr>
          <w:p w14:paraId="4848A23C" w14:textId="77777777"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NAZIV INVESTITORJA / NAROČNIKA REFERENČNEGA DELA</w:t>
            </w:r>
          </w:p>
        </w:tc>
        <w:tc>
          <w:tcPr>
            <w:tcW w:w="4960" w:type="dxa"/>
            <w:shd w:val="clear" w:color="auto" w:fill="auto"/>
            <w:vAlign w:val="center"/>
          </w:tcPr>
          <w:p w14:paraId="2584B695" w14:textId="77777777" w:rsidR="00507A16" w:rsidRPr="00C32325" w:rsidRDefault="00507A16" w:rsidP="009B682F">
            <w:pPr>
              <w:spacing w:line="240" w:lineRule="auto"/>
              <w:jc w:val="left"/>
              <w:rPr>
                <w:rFonts w:ascii="Candara" w:hAnsi="Candara" w:cs="Times New Roman"/>
                <w:bCs/>
                <w:sz w:val="19"/>
                <w:szCs w:val="19"/>
              </w:rPr>
            </w:pPr>
          </w:p>
        </w:tc>
      </w:tr>
      <w:tr w:rsidR="00507A16" w:rsidRPr="00C32325" w14:paraId="287C5000" w14:textId="77777777" w:rsidTr="009B682F">
        <w:trPr>
          <w:trHeight w:val="397"/>
        </w:trPr>
        <w:tc>
          <w:tcPr>
            <w:tcW w:w="4111" w:type="dxa"/>
            <w:shd w:val="clear" w:color="auto" w:fill="EAF1DD"/>
            <w:vAlign w:val="center"/>
          </w:tcPr>
          <w:p w14:paraId="67EDA9A3" w14:textId="77777777"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NASLOV INVESTITORJA / NAROČNIKA REFERENČNEGA DELA</w:t>
            </w:r>
          </w:p>
        </w:tc>
        <w:tc>
          <w:tcPr>
            <w:tcW w:w="4960" w:type="dxa"/>
            <w:shd w:val="clear" w:color="auto" w:fill="auto"/>
            <w:vAlign w:val="center"/>
          </w:tcPr>
          <w:p w14:paraId="2391B93E" w14:textId="77777777" w:rsidR="00507A16" w:rsidRPr="00C32325" w:rsidRDefault="00507A16" w:rsidP="009B682F">
            <w:pPr>
              <w:spacing w:line="240" w:lineRule="auto"/>
              <w:jc w:val="left"/>
              <w:rPr>
                <w:rFonts w:ascii="Candara" w:hAnsi="Candara" w:cs="Times New Roman"/>
                <w:bCs/>
                <w:sz w:val="19"/>
                <w:szCs w:val="19"/>
              </w:rPr>
            </w:pPr>
          </w:p>
        </w:tc>
      </w:tr>
      <w:tr w:rsidR="00507A16" w:rsidRPr="00C32325" w14:paraId="2DCF7912" w14:textId="77777777" w:rsidTr="009B682F">
        <w:trPr>
          <w:trHeight w:val="397"/>
        </w:trPr>
        <w:tc>
          <w:tcPr>
            <w:tcW w:w="4111" w:type="dxa"/>
            <w:shd w:val="clear" w:color="auto" w:fill="EAF1DD"/>
            <w:vAlign w:val="center"/>
          </w:tcPr>
          <w:p w14:paraId="4415C69F" w14:textId="77777777"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NAZIV PROJEKTA</w:t>
            </w:r>
          </w:p>
        </w:tc>
        <w:tc>
          <w:tcPr>
            <w:tcW w:w="4960" w:type="dxa"/>
            <w:shd w:val="clear" w:color="auto" w:fill="auto"/>
            <w:vAlign w:val="center"/>
          </w:tcPr>
          <w:p w14:paraId="1271AB90" w14:textId="77777777" w:rsidR="00507A16" w:rsidRPr="00C32325" w:rsidRDefault="00507A16" w:rsidP="009B682F">
            <w:pPr>
              <w:spacing w:line="240" w:lineRule="auto"/>
              <w:jc w:val="left"/>
              <w:rPr>
                <w:rFonts w:ascii="Candara" w:hAnsi="Candara" w:cs="Times New Roman"/>
                <w:bCs/>
                <w:sz w:val="19"/>
                <w:szCs w:val="19"/>
              </w:rPr>
            </w:pPr>
          </w:p>
        </w:tc>
      </w:tr>
      <w:tr w:rsidR="00B65985" w:rsidRPr="00C32325" w14:paraId="02C9A706" w14:textId="77777777" w:rsidTr="007B021A">
        <w:trPr>
          <w:trHeight w:val="397"/>
        </w:trPr>
        <w:tc>
          <w:tcPr>
            <w:tcW w:w="4111" w:type="dxa"/>
            <w:shd w:val="clear" w:color="auto" w:fill="EAF1DD"/>
            <w:vAlign w:val="center"/>
          </w:tcPr>
          <w:p w14:paraId="197C404B" w14:textId="042340D4" w:rsidR="00B65985" w:rsidRPr="00C32325" w:rsidRDefault="00B65985" w:rsidP="007B021A">
            <w:pPr>
              <w:spacing w:line="240" w:lineRule="auto"/>
              <w:jc w:val="left"/>
              <w:rPr>
                <w:rFonts w:ascii="Candara" w:hAnsi="Candara" w:cs="Times New Roman"/>
                <w:bCs/>
                <w:sz w:val="19"/>
                <w:szCs w:val="19"/>
              </w:rPr>
            </w:pPr>
            <w:r>
              <w:rPr>
                <w:rFonts w:ascii="Candara" w:hAnsi="Candara" w:cs="Times New Roman"/>
                <w:bCs/>
                <w:sz w:val="19"/>
                <w:szCs w:val="19"/>
              </w:rPr>
              <w:t xml:space="preserve">KLASIFIKACIJA OBJEKTA CC-SI </w:t>
            </w:r>
          </w:p>
        </w:tc>
        <w:tc>
          <w:tcPr>
            <w:tcW w:w="4960" w:type="dxa"/>
            <w:shd w:val="clear" w:color="auto" w:fill="auto"/>
            <w:vAlign w:val="center"/>
          </w:tcPr>
          <w:p w14:paraId="4EBB4EC4" w14:textId="77777777" w:rsidR="00B65985" w:rsidRPr="00C32325" w:rsidRDefault="00B65985" w:rsidP="007B021A">
            <w:pPr>
              <w:spacing w:line="240" w:lineRule="auto"/>
              <w:jc w:val="left"/>
              <w:rPr>
                <w:rFonts w:ascii="Candara" w:hAnsi="Candara" w:cs="Times New Roman"/>
                <w:bCs/>
                <w:sz w:val="19"/>
                <w:szCs w:val="19"/>
              </w:rPr>
            </w:pPr>
          </w:p>
        </w:tc>
      </w:tr>
      <w:tr w:rsidR="00507A16" w:rsidRPr="00C32325" w14:paraId="57BB6221" w14:textId="77777777" w:rsidTr="009B682F">
        <w:trPr>
          <w:trHeight w:val="397"/>
        </w:trPr>
        <w:tc>
          <w:tcPr>
            <w:tcW w:w="4111" w:type="dxa"/>
            <w:shd w:val="clear" w:color="auto" w:fill="EAF1DD"/>
            <w:vAlign w:val="center"/>
          </w:tcPr>
          <w:p w14:paraId="5D68B5EC" w14:textId="140ED862"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VREDNOST GRADNJE v EUR </w:t>
            </w:r>
            <w:r w:rsidR="009A1604">
              <w:rPr>
                <w:rFonts w:ascii="Candara" w:hAnsi="Candara" w:cs="Times New Roman"/>
                <w:bCs/>
                <w:sz w:val="19"/>
                <w:szCs w:val="19"/>
              </w:rPr>
              <w:t>brez</w:t>
            </w:r>
            <w:r w:rsidRPr="00C32325">
              <w:rPr>
                <w:rFonts w:ascii="Candara" w:hAnsi="Candara" w:cs="Times New Roman"/>
                <w:bCs/>
                <w:sz w:val="19"/>
                <w:szCs w:val="19"/>
              </w:rPr>
              <w:t xml:space="preserve"> DDV</w:t>
            </w:r>
            <w:r w:rsidR="0039589B">
              <w:rPr>
                <w:rFonts w:ascii="Candara" w:hAnsi="Candara" w:cs="Times New Roman"/>
                <w:bCs/>
                <w:sz w:val="19"/>
                <w:szCs w:val="19"/>
              </w:rPr>
              <w:t xml:space="preserve"> </w:t>
            </w:r>
          </w:p>
        </w:tc>
        <w:tc>
          <w:tcPr>
            <w:tcW w:w="4960" w:type="dxa"/>
            <w:shd w:val="clear" w:color="auto" w:fill="auto"/>
            <w:vAlign w:val="center"/>
          </w:tcPr>
          <w:p w14:paraId="151813C6" w14:textId="77777777" w:rsidR="00507A16" w:rsidRPr="00C32325" w:rsidRDefault="00507A16" w:rsidP="009B682F">
            <w:pPr>
              <w:spacing w:line="240" w:lineRule="auto"/>
              <w:jc w:val="left"/>
              <w:rPr>
                <w:rFonts w:ascii="Candara" w:hAnsi="Candara" w:cs="Times New Roman"/>
                <w:bCs/>
                <w:sz w:val="19"/>
                <w:szCs w:val="19"/>
              </w:rPr>
            </w:pPr>
          </w:p>
        </w:tc>
      </w:tr>
      <w:tr w:rsidR="00507A16" w:rsidRPr="00C32325" w14:paraId="07DAC6A9" w14:textId="77777777" w:rsidTr="009B682F">
        <w:trPr>
          <w:trHeight w:val="397"/>
        </w:trPr>
        <w:tc>
          <w:tcPr>
            <w:tcW w:w="4111" w:type="dxa"/>
            <w:shd w:val="clear" w:color="auto" w:fill="EAF1DD"/>
            <w:vAlign w:val="center"/>
          </w:tcPr>
          <w:p w14:paraId="4AB0659A" w14:textId="77777777" w:rsidR="00507A16" w:rsidRPr="00C32325" w:rsidRDefault="00507A16" w:rsidP="009B682F">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ČAS IZVEDBE </w:t>
            </w:r>
            <w:r w:rsidRPr="00C32325">
              <w:rPr>
                <w:rFonts w:ascii="Candara" w:hAnsi="Candara" w:cs="Times New Roman"/>
                <w:bCs/>
                <w:sz w:val="16"/>
                <w:szCs w:val="16"/>
              </w:rPr>
              <w:t>(vpisati vsaj mesec in leto začetka in mesec in leto zaključka)</w:t>
            </w:r>
          </w:p>
        </w:tc>
        <w:tc>
          <w:tcPr>
            <w:tcW w:w="4960" w:type="dxa"/>
            <w:tcBorders>
              <w:bottom w:val="single" w:sz="4" w:space="0" w:color="76923C"/>
            </w:tcBorders>
            <w:shd w:val="clear" w:color="auto" w:fill="auto"/>
            <w:vAlign w:val="center"/>
          </w:tcPr>
          <w:p w14:paraId="6C36A813" w14:textId="77777777" w:rsidR="00507A16" w:rsidRPr="00C32325" w:rsidRDefault="00507A16" w:rsidP="009B682F">
            <w:pPr>
              <w:spacing w:line="240" w:lineRule="auto"/>
              <w:jc w:val="left"/>
              <w:rPr>
                <w:rFonts w:ascii="Candara" w:hAnsi="Candara" w:cs="Times New Roman"/>
                <w:bCs/>
                <w:sz w:val="19"/>
                <w:szCs w:val="19"/>
              </w:rPr>
            </w:pPr>
          </w:p>
        </w:tc>
      </w:tr>
    </w:tbl>
    <w:p w14:paraId="6F03E848" w14:textId="77777777" w:rsidR="00507A16" w:rsidRPr="00C32325" w:rsidRDefault="00507A16" w:rsidP="00507A16">
      <w:pPr>
        <w:spacing w:line="276" w:lineRule="auto"/>
        <w:rPr>
          <w:rFonts w:ascii="Candara" w:hAnsi="Candara"/>
          <w:bCs/>
          <w:sz w:val="19"/>
          <w:szCs w:val="19"/>
        </w:rPr>
      </w:pPr>
    </w:p>
    <w:p w14:paraId="3DDC1ABC" w14:textId="0E5666B4" w:rsidR="00507A16" w:rsidRPr="00C32325" w:rsidRDefault="00507A16" w:rsidP="00C268DE">
      <w:pPr>
        <w:spacing w:line="360" w:lineRule="auto"/>
        <w:ind w:left="714"/>
        <w:rPr>
          <w:rFonts w:ascii="Candara" w:hAnsi="Candara"/>
          <w:bCs/>
          <w:sz w:val="19"/>
          <w:szCs w:val="19"/>
        </w:rPr>
      </w:pPr>
    </w:p>
    <w:p w14:paraId="3B49C18A" w14:textId="77777777" w:rsidR="00890178" w:rsidRPr="00C32325" w:rsidRDefault="00890178" w:rsidP="00707573">
      <w:pPr>
        <w:spacing w:line="276" w:lineRule="auto"/>
        <w:rPr>
          <w:rFonts w:ascii="Candara" w:hAnsi="Candara"/>
          <w:bCs/>
          <w:sz w:val="19"/>
          <w:szCs w:val="19"/>
        </w:rPr>
        <w:sectPr w:rsidR="00890178"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4B0C69" w:rsidRPr="00C32325" w14:paraId="7341592B" w14:textId="77777777" w:rsidTr="00890178">
        <w:trPr>
          <w:trHeight w:val="454"/>
        </w:trPr>
        <w:tc>
          <w:tcPr>
            <w:tcW w:w="8953" w:type="dxa"/>
            <w:gridSpan w:val="2"/>
            <w:shd w:val="clear" w:color="auto" w:fill="506428"/>
            <w:vAlign w:val="center"/>
          </w:tcPr>
          <w:p w14:paraId="039B2E06" w14:textId="7B8061A9" w:rsidR="004B0C69" w:rsidRPr="00C32325" w:rsidRDefault="004B0C69"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890178" w:rsidRPr="00C32325">
              <w:rPr>
                <w:rFonts w:ascii="Candara" w:hAnsi="Candara"/>
                <w:b/>
                <w:bCs/>
                <w:color w:val="FFFFFF"/>
                <w:sz w:val="28"/>
                <w:szCs w:val="28"/>
              </w:rPr>
              <w:t>8</w:t>
            </w:r>
          </w:p>
        </w:tc>
      </w:tr>
      <w:tr w:rsidR="004B0C69" w:rsidRPr="00C32325" w14:paraId="4705B381" w14:textId="77777777" w:rsidTr="00890178">
        <w:trPr>
          <w:trHeight w:val="454"/>
        </w:trPr>
        <w:tc>
          <w:tcPr>
            <w:tcW w:w="2248" w:type="dxa"/>
            <w:shd w:val="clear" w:color="auto" w:fill="D6E3BC"/>
            <w:vAlign w:val="center"/>
          </w:tcPr>
          <w:p w14:paraId="2D06C148" w14:textId="77777777" w:rsidR="004B0C69" w:rsidRPr="00C32325" w:rsidRDefault="004B0C69" w:rsidP="009B682F">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shd w:val="clear" w:color="auto" w:fill="auto"/>
            <w:vAlign w:val="center"/>
          </w:tcPr>
          <w:p w14:paraId="7731A7F7" w14:textId="6EE2A74E" w:rsidR="004B0C69" w:rsidRPr="00C32325" w:rsidRDefault="001A2F90" w:rsidP="009B682F">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bl>
    <w:p w14:paraId="40C4309C" w14:textId="77777777" w:rsidR="004B0C69" w:rsidRPr="00C32325" w:rsidRDefault="004B0C69" w:rsidP="004B0C69">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B0C69" w:rsidRPr="00C32325" w14:paraId="56207AA3" w14:textId="77777777" w:rsidTr="009B682F">
        <w:trPr>
          <w:trHeight w:val="567"/>
          <w:jc w:val="center"/>
        </w:trPr>
        <w:tc>
          <w:tcPr>
            <w:tcW w:w="9071" w:type="dxa"/>
            <w:shd w:val="clear" w:color="auto" w:fill="506428"/>
            <w:vAlign w:val="center"/>
          </w:tcPr>
          <w:p w14:paraId="418994DB" w14:textId="4697F704" w:rsidR="004B0C69" w:rsidRPr="00C32325" w:rsidRDefault="004B0C69" w:rsidP="009B682F">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REFERENČNO POTRDILO VODJ</w:t>
            </w:r>
            <w:r w:rsidR="006828D8">
              <w:rPr>
                <w:rFonts w:ascii="Candara" w:hAnsi="Candara" w:cs="Times New Roman"/>
                <w:b/>
                <w:bCs/>
                <w:color w:val="FFFFFF"/>
                <w:sz w:val="28"/>
                <w:szCs w:val="28"/>
              </w:rPr>
              <w:t>A</w:t>
            </w:r>
            <w:r w:rsidRPr="00C32325">
              <w:rPr>
                <w:rFonts w:ascii="Candara" w:hAnsi="Candara" w:cs="Times New Roman"/>
                <w:b/>
                <w:bCs/>
                <w:color w:val="FFFFFF"/>
                <w:sz w:val="28"/>
                <w:szCs w:val="28"/>
              </w:rPr>
              <w:t xml:space="preserve"> DEL</w:t>
            </w:r>
          </w:p>
        </w:tc>
      </w:tr>
    </w:tbl>
    <w:p w14:paraId="370D9A54" w14:textId="77777777" w:rsidR="004B0C69" w:rsidRPr="00C32325" w:rsidRDefault="004B0C69" w:rsidP="00707573">
      <w:pPr>
        <w:spacing w:line="276" w:lineRule="auto"/>
        <w:rPr>
          <w:rFonts w:ascii="Candara" w:hAnsi="Candara"/>
          <w:bCs/>
          <w:sz w:val="19"/>
          <w:szCs w:val="19"/>
        </w:rPr>
      </w:pPr>
    </w:p>
    <w:p w14:paraId="1FE65D90" w14:textId="77777777" w:rsidR="00ED5912" w:rsidRPr="00C32325" w:rsidRDefault="00ED5912" w:rsidP="00ED5912">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ED5912" w:rsidRPr="00C32325" w14:paraId="74713266" w14:textId="77777777" w:rsidTr="00F86B77">
        <w:trPr>
          <w:trHeight w:val="397"/>
        </w:trPr>
        <w:tc>
          <w:tcPr>
            <w:tcW w:w="2551" w:type="dxa"/>
            <w:shd w:val="clear" w:color="auto" w:fill="EAF1DD"/>
            <w:vAlign w:val="center"/>
          </w:tcPr>
          <w:p w14:paraId="63A01701" w14:textId="77777777" w:rsidR="00ED5912" w:rsidRPr="00C32325" w:rsidRDefault="00ED5912" w:rsidP="004A5B89">
            <w:pPr>
              <w:spacing w:line="240" w:lineRule="auto"/>
              <w:jc w:val="left"/>
              <w:rPr>
                <w:rFonts w:ascii="Candara" w:hAnsi="Candara" w:cs="Times New Roman"/>
                <w:b/>
                <w:bCs/>
                <w:sz w:val="19"/>
                <w:szCs w:val="19"/>
              </w:rPr>
            </w:pPr>
            <w:r w:rsidRPr="00C32325">
              <w:rPr>
                <w:rFonts w:ascii="Candara" w:hAnsi="Candara" w:cs="Times New Roman"/>
                <w:b/>
                <w:bCs/>
                <w:sz w:val="19"/>
                <w:szCs w:val="19"/>
              </w:rPr>
              <w:t>INVESTITOR / NAROČNIK</w:t>
            </w:r>
          </w:p>
        </w:tc>
        <w:tc>
          <w:tcPr>
            <w:tcW w:w="6520" w:type="dxa"/>
            <w:shd w:val="clear" w:color="auto" w:fill="auto"/>
            <w:vAlign w:val="center"/>
          </w:tcPr>
          <w:p w14:paraId="0F9F7C53" w14:textId="77777777" w:rsidR="00ED5912" w:rsidRPr="00C32325" w:rsidRDefault="00ED5912" w:rsidP="004A5B89">
            <w:pPr>
              <w:spacing w:line="276" w:lineRule="auto"/>
              <w:jc w:val="left"/>
              <w:rPr>
                <w:rFonts w:ascii="Candara" w:hAnsi="Candara" w:cs="Times New Roman"/>
                <w:b/>
                <w:bCs/>
                <w:sz w:val="19"/>
                <w:szCs w:val="19"/>
              </w:rPr>
            </w:pPr>
          </w:p>
        </w:tc>
      </w:tr>
      <w:tr w:rsidR="00ED5912" w:rsidRPr="00C32325" w14:paraId="5156691E" w14:textId="77777777" w:rsidTr="00F86B77">
        <w:trPr>
          <w:trHeight w:val="397"/>
        </w:trPr>
        <w:tc>
          <w:tcPr>
            <w:tcW w:w="2551" w:type="dxa"/>
            <w:shd w:val="clear" w:color="auto" w:fill="EAF1DD"/>
            <w:vAlign w:val="center"/>
          </w:tcPr>
          <w:p w14:paraId="35A76060" w14:textId="77777777" w:rsidR="00ED5912" w:rsidRPr="00C32325" w:rsidRDefault="00ED5912" w:rsidP="004A5B89">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71291D50" w14:textId="77777777" w:rsidR="00ED5912" w:rsidRPr="00C32325" w:rsidRDefault="00ED5912" w:rsidP="004A5B89">
            <w:pPr>
              <w:spacing w:line="276" w:lineRule="auto"/>
              <w:jc w:val="left"/>
              <w:rPr>
                <w:rFonts w:ascii="Candara" w:hAnsi="Candara" w:cs="Times New Roman"/>
                <w:bCs/>
                <w:sz w:val="19"/>
                <w:szCs w:val="19"/>
              </w:rPr>
            </w:pPr>
          </w:p>
        </w:tc>
      </w:tr>
    </w:tbl>
    <w:p w14:paraId="7B0B82D4" w14:textId="77777777" w:rsidR="00ED5912" w:rsidRPr="00C32325" w:rsidRDefault="00ED5912" w:rsidP="00ED5912">
      <w:pPr>
        <w:spacing w:line="276" w:lineRule="auto"/>
        <w:rPr>
          <w:rFonts w:ascii="Candara" w:hAnsi="Candara"/>
          <w:bCs/>
          <w:sz w:val="19"/>
          <w:szCs w:val="19"/>
        </w:rPr>
      </w:pPr>
    </w:p>
    <w:p w14:paraId="03A7048B" w14:textId="77777777" w:rsidR="00ED5912" w:rsidRPr="00C32325" w:rsidRDefault="00ED5912" w:rsidP="004E6681">
      <w:pPr>
        <w:spacing w:line="276" w:lineRule="auto"/>
        <w:outlineLvl w:val="0"/>
        <w:rPr>
          <w:rFonts w:ascii="Candara" w:hAnsi="Candara"/>
          <w:b/>
          <w:bCs/>
          <w:sz w:val="19"/>
          <w:szCs w:val="19"/>
        </w:rPr>
      </w:pPr>
      <w:r w:rsidRPr="00C32325">
        <w:rPr>
          <w:rFonts w:ascii="Candara" w:hAnsi="Candara"/>
          <w:b/>
          <w:bCs/>
          <w:sz w:val="19"/>
          <w:szCs w:val="19"/>
        </w:rPr>
        <w:t>NA PROŠNJO</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ED5912" w:rsidRPr="00C32325" w14:paraId="21B309E0" w14:textId="77777777" w:rsidTr="00F86B77">
        <w:trPr>
          <w:trHeight w:val="397"/>
        </w:trPr>
        <w:tc>
          <w:tcPr>
            <w:tcW w:w="2551" w:type="dxa"/>
            <w:shd w:val="clear" w:color="auto" w:fill="EAF1DD"/>
            <w:vAlign w:val="center"/>
          </w:tcPr>
          <w:p w14:paraId="3965EFFC" w14:textId="77777777" w:rsidR="00ED5912" w:rsidRPr="00C32325" w:rsidRDefault="00ED5912" w:rsidP="004A5B89">
            <w:pPr>
              <w:spacing w:line="240" w:lineRule="auto"/>
              <w:jc w:val="left"/>
              <w:rPr>
                <w:rFonts w:ascii="Candara" w:hAnsi="Candara" w:cs="Times New Roman"/>
                <w:bCs/>
                <w:sz w:val="19"/>
                <w:szCs w:val="19"/>
              </w:rPr>
            </w:pPr>
            <w:r w:rsidRPr="00C32325">
              <w:rPr>
                <w:rFonts w:ascii="Candara" w:hAnsi="Candara" w:cs="Times New Roman"/>
                <w:bCs/>
                <w:sz w:val="19"/>
                <w:szCs w:val="19"/>
              </w:rPr>
              <w:t>PONUDNIKA / PARTNERJA V SKUPNI PONUDBI</w:t>
            </w:r>
          </w:p>
        </w:tc>
        <w:tc>
          <w:tcPr>
            <w:tcW w:w="6520" w:type="dxa"/>
            <w:shd w:val="clear" w:color="auto" w:fill="auto"/>
            <w:vAlign w:val="center"/>
          </w:tcPr>
          <w:p w14:paraId="16B465D3" w14:textId="77777777" w:rsidR="00ED5912" w:rsidRPr="00C32325" w:rsidRDefault="00ED5912" w:rsidP="004A5B89">
            <w:pPr>
              <w:spacing w:line="276" w:lineRule="auto"/>
              <w:jc w:val="left"/>
              <w:rPr>
                <w:rFonts w:ascii="Candara" w:hAnsi="Candara" w:cs="Times New Roman"/>
                <w:bCs/>
                <w:sz w:val="19"/>
                <w:szCs w:val="19"/>
              </w:rPr>
            </w:pPr>
          </w:p>
        </w:tc>
      </w:tr>
      <w:tr w:rsidR="00ED5912" w:rsidRPr="00C32325" w14:paraId="22254592" w14:textId="77777777" w:rsidTr="00F86B77">
        <w:trPr>
          <w:trHeight w:val="397"/>
        </w:trPr>
        <w:tc>
          <w:tcPr>
            <w:tcW w:w="2551" w:type="dxa"/>
            <w:shd w:val="clear" w:color="auto" w:fill="EAF1DD"/>
            <w:vAlign w:val="center"/>
          </w:tcPr>
          <w:p w14:paraId="6C8E8F05" w14:textId="77777777" w:rsidR="00ED5912" w:rsidRPr="00C32325" w:rsidRDefault="00ED5912" w:rsidP="004A5B89">
            <w:pPr>
              <w:spacing w:line="240" w:lineRule="auto"/>
              <w:jc w:val="left"/>
              <w:rPr>
                <w:rFonts w:ascii="Candara" w:hAnsi="Candara" w:cs="Times New Roman"/>
                <w:bCs/>
                <w:sz w:val="19"/>
                <w:szCs w:val="19"/>
              </w:rPr>
            </w:pPr>
            <w:r w:rsidRPr="00C32325">
              <w:rPr>
                <w:rFonts w:ascii="Candara" w:hAnsi="Candara" w:cs="Times New Roman"/>
                <w:bCs/>
                <w:sz w:val="19"/>
                <w:szCs w:val="19"/>
              </w:rPr>
              <w:t>NASLOV</w:t>
            </w:r>
          </w:p>
        </w:tc>
        <w:tc>
          <w:tcPr>
            <w:tcW w:w="6520" w:type="dxa"/>
            <w:shd w:val="clear" w:color="auto" w:fill="auto"/>
            <w:vAlign w:val="center"/>
          </w:tcPr>
          <w:p w14:paraId="341198F2" w14:textId="77777777" w:rsidR="00ED5912" w:rsidRPr="00C32325" w:rsidRDefault="00ED5912" w:rsidP="004A5B89">
            <w:pPr>
              <w:spacing w:line="276" w:lineRule="auto"/>
              <w:jc w:val="left"/>
              <w:rPr>
                <w:rFonts w:ascii="Candara" w:hAnsi="Candara" w:cs="Times New Roman"/>
                <w:bCs/>
                <w:sz w:val="19"/>
                <w:szCs w:val="19"/>
              </w:rPr>
            </w:pPr>
          </w:p>
        </w:tc>
      </w:tr>
    </w:tbl>
    <w:p w14:paraId="0AEABAB9" w14:textId="77777777" w:rsidR="00707573" w:rsidRPr="00C32325" w:rsidRDefault="00707573" w:rsidP="00707573">
      <w:pPr>
        <w:spacing w:line="276" w:lineRule="auto"/>
        <w:rPr>
          <w:rFonts w:ascii="Candara" w:hAnsi="Candara"/>
          <w:bCs/>
          <w:sz w:val="19"/>
          <w:szCs w:val="19"/>
        </w:rPr>
      </w:pPr>
    </w:p>
    <w:p w14:paraId="6A0A0606" w14:textId="77777777" w:rsidR="00507A16" w:rsidRPr="00C32325" w:rsidRDefault="00507A16" w:rsidP="00707573">
      <w:pPr>
        <w:spacing w:line="276" w:lineRule="auto"/>
        <w:rPr>
          <w:rFonts w:ascii="Candara" w:hAnsi="Candara"/>
          <w:bCs/>
          <w:sz w:val="19"/>
          <w:szCs w:val="19"/>
        </w:rPr>
      </w:pPr>
    </w:p>
    <w:p w14:paraId="1D960493" w14:textId="4175383D" w:rsidR="00707573" w:rsidRPr="00C32325" w:rsidRDefault="00707573" w:rsidP="00707573">
      <w:pPr>
        <w:spacing w:line="276" w:lineRule="auto"/>
        <w:rPr>
          <w:rFonts w:ascii="Candara" w:hAnsi="Candara"/>
          <w:bCs/>
          <w:sz w:val="19"/>
          <w:szCs w:val="19"/>
        </w:rPr>
      </w:pPr>
      <w:r w:rsidRPr="00C32325">
        <w:rPr>
          <w:rFonts w:ascii="Candara" w:hAnsi="Candara"/>
          <w:bCs/>
          <w:sz w:val="19"/>
          <w:szCs w:val="19"/>
        </w:rPr>
        <w:t xml:space="preserve">za prijavo na javni razpis za oddajo javnega naročila gradnje </w:t>
      </w:r>
      <w:r w:rsidR="00FD2C35">
        <w:rPr>
          <w:rFonts w:ascii="Candara" w:hAnsi="Candara"/>
          <w:bCs/>
          <w:sz w:val="19"/>
          <w:szCs w:val="19"/>
        </w:rPr>
        <w:t xml:space="preserve">za </w:t>
      </w:r>
      <w:r w:rsidR="00EC1444">
        <w:rPr>
          <w:rFonts w:ascii="Candara" w:hAnsi="Candara"/>
          <w:bCs/>
          <w:sz w:val="19"/>
          <w:szCs w:val="19"/>
        </w:rPr>
        <w:t>»</w:t>
      </w:r>
      <w:r w:rsidR="00FF75B7">
        <w:rPr>
          <w:rFonts w:ascii="Candara" w:hAnsi="Candara"/>
          <w:bCs/>
          <w:sz w:val="19"/>
          <w:szCs w:val="19"/>
        </w:rPr>
        <w:t>DNEVNI CENTER KOMEN</w:t>
      </w:r>
      <w:r w:rsidRPr="00C32325">
        <w:rPr>
          <w:rFonts w:ascii="Candara" w:hAnsi="Candara"/>
          <w:bCs/>
          <w:sz w:val="19"/>
          <w:szCs w:val="19"/>
        </w:rPr>
        <w:t xml:space="preserve">« </w:t>
      </w:r>
      <w:r w:rsidRPr="00C32325">
        <w:rPr>
          <w:rFonts w:ascii="Candara" w:hAnsi="Candara"/>
          <w:b/>
          <w:bCs/>
          <w:sz w:val="19"/>
          <w:szCs w:val="19"/>
        </w:rPr>
        <w:t>IZDAJAMO</w:t>
      </w:r>
      <w:r w:rsidRPr="00C32325">
        <w:rPr>
          <w:rFonts w:ascii="Candara" w:hAnsi="Candara"/>
          <w:bCs/>
          <w:sz w:val="19"/>
          <w:szCs w:val="19"/>
        </w:rPr>
        <w:t xml:space="preserve"> NASLEDNJE </w:t>
      </w:r>
      <w:r w:rsidRPr="00C32325">
        <w:rPr>
          <w:rFonts w:ascii="Candara" w:hAnsi="Candara"/>
          <w:b/>
          <w:bCs/>
          <w:sz w:val="19"/>
          <w:szCs w:val="19"/>
        </w:rPr>
        <w:t>REFERENČNO POTRDILO</w:t>
      </w:r>
      <w:r w:rsidR="00944CA6" w:rsidRPr="00C32325">
        <w:rPr>
          <w:rFonts w:ascii="Candara" w:hAnsi="Candara"/>
          <w:b/>
          <w:bCs/>
          <w:sz w:val="19"/>
          <w:szCs w:val="19"/>
        </w:rPr>
        <w:t xml:space="preserve"> ZA:</w:t>
      </w:r>
      <w:r w:rsidRPr="00C32325">
        <w:rPr>
          <w:rFonts w:ascii="Candara" w:hAnsi="Candara"/>
          <w:bCs/>
          <w:sz w:val="19"/>
          <w:szCs w:val="19"/>
        </w:rPr>
        <w:t>.</w:t>
      </w:r>
    </w:p>
    <w:p w14:paraId="1F3A4090" w14:textId="77777777" w:rsidR="009C5FAC" w:rsidRPr="00C32325" w:rsidRDefault="009C5FAC" w:rsidP="009D3AA6">
      <w:pPr>
        <w:spacing w:line="276" w:lineRule="auto"/>
        <w:rPr>
          <w:rFonts w:ascii="Candara" w:hAnsi="Candara"/>
          <w:bCs/>
          <w:sz w:val="19"/>
          <w:szCs w:val="19"/>
        </w:rPr>
      </w:pPr>
    </w:p>
    <w:p w14:paraId="18CBA0E4" w14:textId="77777777" w:rsidR="00944CA6" w:rsidRPr="00C32325" w:rsidRDefault="00F86B77" w:rsidP="004E6681">
      <w:pPr>
        <w:spacing w:line="276" w:lineRule="auto"/>
        <w:outlineLvl w:val="0"/>
        <w:rPr>
          <w:rFonts w:ascii="Candara" w:hAnsi="Candara"/>
          <w:b/>
          <w:bCs/>
          <w:sz w:val="19"/>
          <w:szCs w:val="19"/>
        </w:rPr>
      </w:pPr>
      <w:r w:rsidRPr="00C32325">
        <w:rPr>
          <w:rFonts w:ascii="Candara" w:hAnsi="Candara"/>
          <w:b/>
          <w:bCs/>
          <w:sz w:val="19"/>
          <w:szCs w:val="19"/>
        </w:rPr>
        <w:t>POTRJUJEMO</w:t>
      </w:r>
      <w:r w:rsidR="00944CA6" w:rsidRPr="00C32325">
        <w:rPr>
          <w:rFonts w:ascii="Candara" w:hAnsi="Candara"/>
          <w:b/>
          <w:bCs/>
          <w:sz w:val="19"/>
          <w:szCs w:val="19"/>
        </w:rPr>
        <w:t>, da je:</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944CA6" w:rsidRPr="00C32325" w14:paraId="0897A67A" w14:textId="77777777" w:rsidTr="00F86B77">
        <w:trPr>
          <w:trHeight w:val="397"/>
        </w:trPr>
        <w:tc>
          <w:tcPr>
            <w:tcW w:w="2551" w:type="dxa"/>
            <w:shd w:val="clear" w:color="auto" w:fill="EAF1DD"/>
            <w:vAlign w:val="center"/>
          </w:tcPr>
          <w:p w14:paraId="56E816BB" w14:textId="77777777" w:rsidR="00944CA6" w:rsidRPr="00C32325" w:rsidRDefault="00ED5912"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shd w:val="clear" w:color="auto" w:fill="auto"/>
            <w:vAlign w:val="center"/>
          </w:tcPr>
          <w:p w14:paraId="20BCDDDA" w14:textId="77777777" w:rsidR="00944CA6" w:rsidRPr="00C32325" w:rsidRDefault="00944CA6" w:rsidP="009803E5">
            <w:pPr>
              <w:spacing w:line="276" w:lineRule="auto"/>
              <w:jc w:val="left"/>
              <w:rPr>
                <w:rFonts w:ascii="Candara" w:hAnsi="Candara" w:cs="Times New Roman"/>
                <w:bCs/>
                <w:sz w:val="19"/>
                <w:szCs w:val="19"/>
              </w:rPr>
            </w:pPr>
          </w:p>
        </w:tc>
      </w:tr>
    </w:tbl>
    <w:p w14:paraId="3CDA453A" w14:textId="77777777" w:rsidR="00944CA6" w:rsidRPr="00C32325" w:rsidRDefault="00944CA6" w:rsidP="00944CA6">
      <w:pPr>
        <w:spacing w:line="276" w:lineRule="auto"/>
        <w:rPr>
          <w:rFonts w:ascii="Candara" w:hAnsi="Candara"/>
          <w:bCs/>
          <w:sz w:val="19"/>
          <w:szCs w:val="19"/>
        </w:rPr>
      </w:pPr>
    </w:p>
    <w:p w14:paraId="1C9E90AC" w14:textId="77777777" w:rsidR="00944CA6" w:rsidRPr="00C32325" w:rsidRDefault="00944CA6" w:rsidP="00944CA6">
      <w:pPr>
        <w:spacing w:line="276" w:lineRule="auto"/>
        <w:rPr>
          <w:rFonts w:ascii="Candara" w:hAnsi="Candara"/>
          <w:b/>
          <w:bCs/>
          <w:sz w:val="19"/>
          <w:szCs w:val="19"/>
        </w:rPr>
      </w:pPr>
      <w:r w:rsidRPr="00C32325">
        <w:rPr>
          <w:rFonts w:ascii="Candara" w:hAnsi="Candara"/>
          <w:b/>
          <w:bCs/>
          <w:sz w:val="19"/>
          <w:szCs w:val="19"/>
        </w:rPr>
        <w:t>v času:</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944CA6" w:rsidRPr="00C32325" w14:paraId="4D6850BC" w14:textId="77777777" w:rsidTr="00F86B77">
        <w:trPr>
          <w:trHeight w:val="397"/>
        </w:trPr>
        <w:tc>
          <w:tcPr>
            <w:tcW w:w="2551" w:type="dxa"/>
            <w:shd w:val="clear" w:color="auto" w:fill="EAF1DD"/>
            <w:vAlign w:val="center"/>
          </w:tcPr>
          <w:p w14:paraId="0A20DEB8" w14:textId="77777777" w:rsidR="00944CA6" w:rsidRPr="00C32325" w:rsidRDefault="00944CA6"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OD </w:t>
            </w:r>
            <w:r w:rsidRPr="00C32325">
              <w:rPr>
                <w:rFonts w:ascii="Candara" w:hAnsi="Candara" w:cs="Times New Roman"/>
                <w:bCs/>
                <w:sz w:val="16"/>
                <w:szCs w:val="16"/>
              </w:rPr>
              <w:t>(datum začetka del)</w:t>
            </w:r>
          </w:p>
        </w:tc>
        <w:tc>
          <w:tcPr>
            <w:tcW w:w="6520" w:type="dxa"/>
            <w:shd w:val="clear" w:color="auto" w:fill="auto"/>
            <w:vAlign w:val="center"/>
          </w:tcPr>
          <w:p w14:paraId="2A0CF038" w14:textId="77777777" w:rsidR="00944CA6" w:rsidRPr="00C32325" w:rsidRDefault="00944CA6" w:rsidP="009803E5">
            <w:pPr>
              <w:spacing w:line="276" w:lineRule="auto"/>
              <w:jc w:val="left"/>
              <w:rPr>
                <w:rFonts w:ascii="Candara" w:hAnsi="Candara" w:cs="Times New Roman"/>
                <w:bCs/>
                <w:sz w:val="19"/>
                <w:szCs w:val="19"/>
              </w:rPr>
            </w:pPr>
          </w:p>
        </w:tc>
      </w:tr>
      <w:tr w:rsidR="00944CA6" w:rsidRPr="00C32325" w14:paraId="63E1FAD4" w14:textId="77777777" w:rsidTr="00F86B77">
        <w:trPr>
          <w:trHeight w:val="397"/>
        </w:trPr>
        <w:tc>
          <w:tcPr>
            <w:tcW w:w="2551" w:type="dxa"/>
            <w:shd w:val="clear" w:color="auto" w:fill="EAF1DD"/>
            <w:vAlign w:val="center"/>
          </w:tcPr>
          <w:p w14:paraId="35EE2592" w14:textId="77777777" w:rsidR="00944CA6" w:rsidRPr="00C32325" w:rsidRDefault="00944CA6"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DO </w:t>
            </w:r>
            <w:r w:rsidRPr="00C32325">
              <w:rPr>
                <w:rFonts w:ascii="Candara" w:hAnsi="Candara" w:cs="Times New Roman"/>
                <w:bCs/>
                <w:sz w:val="16"/>
                <w:szCs w:val="16"/>
              </w:rPr>
              <w:t>(datum zaključka del)</w:t>
            </w:r>
          </w:p>
        </w:tc>
        <w:tc>
          <w:tcPr>
            <w:tcW w:w="6520" w:type="dxa"/>
            <w:shd w:val="clear" w:color="auto" w:fill="auto"/>
            <w:vAlign w:val="center"/>
          </w:tcPr>
          <w:p w14:paraId="0C2433C0" w14:textId="77777777" w:rsidR="00944CA6" w:rsidRPr="00C32325" w:rsidRDefault="00944CA6" w:rsidP="009803E5">
            <w:pPr>
              <w:spacing w:line="276" w:lineRule="auto"/>
              <w:jc w:val="left"/>
              <w:rPr>
                <w:rFonts w:ascii="Candara" w:hAnsi="Candara" w:cs="Times New Roman"/>
                <w:bCs/>
                <w:sz w:val="19"/>
                <w:szCs w:val="19"/>
              </w:rPr>
            </w:pPr>
          </w:p>
        </w:tc>
      </w:tr>
    </w:tbl>
    <w:p w14:paraId="6F608C0D" w14:textId="77777777" w:rsidR="00944CA6" w:rsidRPr="00C32325" w:rsidRDefault="00944CA6" w:rsidP="00944CA6">
      <w:pPr>
        <w:spacing w:line="276" w:lineRule="auto"/>
        <w:rPr>
          <w:rFonts w:ascii="Candara" w:hAnsi="Candara"/>
          <w:bCs/>
          <w:i/>
          <w:color w:val="76923C"/>
          <w:sz w:val="16"/>
          <w:szCs w:val="16"/>
        </w:rPr>
      </w:pPr>
      <w:r w:rsidRPr="00C32325">
        <w:rPr>
          <w:rFonts w:ascii="Candara" w:hAnsi="Candara"/>
          <w:bCs/>
          <w:i/>
          <w:color w:val="76923C"/>
          <w:sz w:val="16"/>
          <w:szCs w:val="16"/>
        </w:rPr>
        <w:t>opomba: vpisati je potrebno vsaj mesec in leto začetka del</w:t>
      </w:r>
      <w:r w:rsidR="00ED5912" w:rsidRPr="00C32325">
        <w:rPr>
          <w:rFonts w:ascii="Candara" w:hAnsi="Candara"/>
          <w:bCs/>
          <w:i/>
          <w:color w:val="76923C"/>
          <w:sz w:val="16"/>
          <w:szCs w:val="16"/>
        </w:rPr>
        <w:t xml:space="preserve"> in mesec in leto zaključka del</w:t>
      </w:r>
    </w:p>
    <w:p w14:paraId="65E9C448" w14:textId="77777777" w:rsidR="00944CA6" w:rsidRPr="00C32325" w:rsidRDefault="00944CA6" w:rsidP="00944CA6">
      <w:pPr>
        <w:spacing w:line="276" w:lineRule="auto"/>
        <w:rPr>
          <w:rFonts w:ascii="Candara" w:hAnsi="Candara"/>
          <w:bCs/>
          <w:sz w:val="19"/>
          <w:szCs w:val="19"/>
        </w:rPr>
      </w:pPr>
    </w:p>
    <w:p w14:paraId="541BFE35" w14:textId="049547C2" w:rsidR="00944CA6" w:rsidRPr="00C32325" w:rsidRDefault="00944CA6" w:rsidP="00944CA6">
      <w:pPr>
        <w:spacing w:line="276" w:lineRule="auto"/>
        <w:rPr>
          <w:rFonts w:ascii="Candara" w:hAnsi="Candara"/>
          <w:b/>
          <w:bCs/>
          <w:sz w:val="19"/>
          <w:szCs w:val="19"/>
        </w:rPr>
      </w:pPr>
      <w:r w:rsidRPr="00C32325">
        <w:rPr>
          <w:rFonts w:ascii="Candara" w:hAnsi="Candara"/>
          <w:b/>
          <w:bCs/>
          <w:sz w:val="19"/>
          <w:szCs w:val="19"/>
        </w:rPr>
        <w:t>bil vodja del pri izvedbi naslednjega referenčnega dela:</w:t>
      </w:r>
    </w:p>
    <w:p w14:paraId="50F4215A" w14:textId="009544A4" w:rsidR="00944CA6" w:rsidRPr="00C32325" w:rsidRDefault="00944CA6" w:rsidP="00944CA6">
      <w:pPr>
        <w:spacing w:line="276" w:lineRule="auto"/>
        <w:rPr>
          <w:rFonts w:ascii="Candara" w:hAnsi="Candara"/>
          <w:bCs/>
          <w:i/>
          <w:color w:val="76923C"/>
          <w:sz w:val="16"/>
          <w:szCs w:val="16"/>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944CA6" w:rsidRPr="00C32325" w14:paraId="1AC44D12" w14:textId="77777777" w:rsidTr="00F86B77">
        <w:trPr>
          <w:trHeight w:val="397"/>
        </w:trPr>
        <w:tc>
          <w:tcPr>
            <w:tcW w:w="2551" w:type="dxa"/>
            <w:shd w:val="clear" w:color="auto" w:fill="EAF1DD"/>
            <w:vAlign w:val="center"/>
          </w:tcPr>
          <w:p w14:paraId="40B05B54" w14:textId="77777777" w:rsidR="00944CA6" w:rsidRPr="00C32325" w:rsidRDefault="00944CA6"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NAZIV PROJEKTA:</w:t>
            </w:r>
          </w:p>
        </w:tc>
        <w:tc>
          <w:tcPr>
            <w:tcW w:w="6520" w:type="dxa"/>
            <w:shd w:val="clear" w:color="auto" w:fill="auto"/>
            <w:vAlign w:val="center"/>
          </w:tcPr>
          <w:p w14:paraId="48AC72FE" w14:textId="77777777" w:rsidR="00944CA6" w:rsidRPr="00C32325" w:rsidRDefault="00944CA6" w:rsidP="009803E5">
            <w:pPr>
              <w:spacing w:line="276" w:lineRule="auto"/>
              <w:jc w:val="left"/>
              <w:rPr>
                <w:rFonts w:ascii="Candara" w:hAnsi="Candara" w:cs="Times New Roman"/>
                <w:bCs/>
                <w:sz w:val="19"/>
                <w:szCs w:val="19"/>
              </w:rPr>
            </w:pPr>
          </w:p>
        </w:tc>
      </w:tr>
    </w:tbl>
    <w:p w14:paraId="77CD7A5C" w14:textId="77777777" w:rsidR="00944CA6" w:rsidRPr="00C32325" w:rsidRDefault="00944CA6" w:rsidP="00944CA6">
      <w:pPr>
        <w:spacing w:line="276" w:lineRule="auto"/>
        <w:rPr>
          <w:rFonts w:ascii="Candara" w:hAnsi="Candara"/>
          <w:bCs/>
          <w:sz w:val="19"/>
          <w:szCs w:val="19"/>
        </w:rPr>
      </w:pP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944CA6" w:rsidRPr="00C32325" w14:paraId="4B1E2D8B" w14:textId="77777777" w:rsidTr="00F86B77">
        <w:trPr>
          <w:trHeight w:val="397"/>
        </w:trPr>
        <w:tc>
          <w:tcPr>
            <w:tcW w:w="2551" w:type="dxa"/>
            <w:shd w:val="clear" w:color="auto" w:fill="EAF1DD"/>
            <w:vAlign w:val="center"/>
          </w:tcPr>
          <w:p w14:paraId="76E5E7DF" w14:textId="0652719E" w:rsidR="00944CA6" w:rsidRPr="00C32325" w:rsidRDefault="00C268DE" w:rsidP="009803E5">
            <w:pPr>
              <w:spacing w:line="240" w:lineRule="auto"/>
              <w:jc w:val="left"/>
              <w:rPr>
                <w:rFonts w:ascii="Candara" w:hAnsi="Candara" w:cs="Times New Roman"/>
                <w:bCs/>
                <w:sz w:val="19"/>
                <w:szCs w:val="19"/>
              </w:rPr>
            </w:pPr>
            <w:r>
              <w:rPr>
                <w:rFonts w:ascii="Candara" w:hAnsi="Candara" w:cs="Times New Roman"/>
                <w:bCs/>
                <w:sz w:val="19"/>
                <w:szCs w:val="19"/>
              </w:rPr>
              <w:t>VRSTA DEL</w:t>
            </w:r>
          </w:p>
        </w:tc>
        <w:tc>
          <w:tcPr>
            <w:tcW w:w="6520" w:type="dxa"/>
            <w:shd w:val="clear" w:color="auto" w:fill="auto"/>
            <w:vAlign w:val="center"/>
          </w:tcPr>
          <w:p w14:paraId="6CFD43C7" w14:textId="77777777" w:rsidR="00944CA6" w:rsidRPr="00C32325" w:rsidRDefault="00944CA6" w:rsidP="009803E5">
            <w:pPr>
              <w:spacing w:line="276" w:lineRule="auto"/>
              <w:jc w:val="left"/>
              <w:rPr>
                <w:rFonts w:ascii="Candara" w:hAnsi="Candara" w:cs="Times New Roman"/>
                <w:bCs/>
                <w:sz w:val="19"/>
                <w:szCs w:val="19"/>
              </w:rPr>
            </w:pPr>
          </w:p>
        </w:tc>
      </w:tr>
    </w:tbl>
    <w:p w14:paraId="48C41A8E" w14:textId="77777777" w:rsidR="00F86B77" w:rsidRPr="00C32325" w:rsidRDefault="00F86B77" w:rsidP="00944CA6">
      <w:pPr>
        <w:spacing w:line="276" w:lineRule="auto"/>
        <w:rPr>
          <w:rFonts w:ascii="Candara" w:hAnsi="Candara"/>
          <w:bCs/>
          <w:sz w:val="19"/>
          <w:szCs w:val="19"/>
        </w:rPr>
      </w:pPr>
    </w:p>
    <w:p w14:paraId="263B97EC" w14:textId="77777777" w:rsidR="00944CA6" w:rsidRPr="00C32325" w:rsidRDefault="00944CA6" w:rsidP="004E6681">
      <w:pPr>
        <w:spacing w:line="276" w:lineRule="auto"/>
        <w:outlineLvl w:val="0"/>
        <w:rPr>
          <w:rFonts w:ascii="Candara" w:hAnsi="Candara"/>
          <w:b/>
          <w:bCs/>
          <w:sz w:val="19"/>
          <w:szCs w:val="19"/>
        </w:rPr>
      </w:pPr>
      <w:r w:rsidRPr="00C32325">
        <w:rPr>
          <w:rFonts w:ascii="Candara" w:hAnsi="Candara"/>
          <w:b/>
          <w:bCs/>
          <w:sz w:val="19"/>
          <w:szCs w:val="19"/>
        </w:rPr>
        <w:t>Naročilo je bilo izvedeno na podlagi sklenjene pogodbe:</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944CA6" w:rsidRPr="00C32325" w14:paraId="053E10E6" w14:textId="77777777" w:rsidTr="00F86B77">
        <w:trPr>
          <w:trHeight w:val="397"/>
        </w:trPr>
        <w:tc>
          <w:tcPr>
            <w:tcW w:w="2551" w:type="dxa"/>
            <w:shd w:val="clear" w:color="auto" w:fill="EAF1DD"/>
            <w:vAlign w:val="center"/>
          </w:tcPr>
          <w:p w14:paraId="57400682" w14:textId="77777777" w:rsidR="00944CA6" w:rsidRPr="00C32325" w:rsidRDefault="00ED5912"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ŠTEVILKA POGODBE</w:t>
            </w:r>
          </w:p>
        </w:tc>
        <w:tc>
          <w:tcPr>
            <w:tcW w:w="6520" w:type="dxa"/>
            <w:shd w:val="clear" w:color="auto" w:fill="auto"/>
            <w:vAlign w:val="center"/>
          </w:tcPr>
          <w:p w14:paraId="4E4697E5" w14:textId="77777777" w:rsidR="00944CA6" w:rsidRPr="00C32325" w:rsidRDefault="00944CA6" w:rsidP="009803E5">
            <w:pPr>
              <w:spacing w:line="276" w:lineRule="auto"/>
              <w:jc w:val="left"/>
              <w:rPr>
                <w:rFonts w:ascii="Candara" w:hAnsi="Candara" w:cs="Times New Roman"/>
                <w:bCs/>
                <w:sz w:val="19"/>
                <w:szCs w:val="19"/>
              </w:rPr>
            </w:pPr>
          </w:p>
        </w:tc>
      </w:tr>
      <w:tr w:rsidR="00944CA6" w:rsidRPr="00C32325" w14:paraId="1BEB0729" w14:textId="77777777" w:rsidTr="00F86B77">
        <w:trPr>
          <w:trHeight w:val="397"/>
        </w:trPr>
        <w:tc>
          <w:tcPr>
            <w:tcW w:w="2551" w:type="dxa"/>
            <w:shd w:val="clear" w:color="auto" w:fill="EAF1DD"/>
            <w:vAlign w:val="center"/>
          </w:tcPr>
          <w:p w14:paraId="391AFFD4" w14:textId="77777777" w:rsidR="00944CA6" w:rsidRPr="00C32325" w:rsidRDefault="00ED5912"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DATUM POGODBE</w:t>
            </w:r>
          </w:p>
        </w:tc>
        <w:tc>
          <w:tcPr>
            <w:tcW w:w="6520" w:type="dxa"/>
            <w:shd w:val="clear" w:color="auto" w:fill="auto"/>
            <w:vAlign w:val="center"/>
          </w:tcPr>
          <w:p w14:paraId="5BD52B4D" w14:textId="77777777" w:rsidR="00944CA6" w:rsidRPr="00C32325" w:rsidRDefault="00944CA6" w:rsidP="009803E5">
            <w:pPr>
              <w:spacing w:line="276" w:lineRule="auto"/>
              <w:jc w:val="left"/>
              <w:rPr>
                <w:rFonts w:ascii="Candara" w:hAnsi="Candara" w:cs="Times New Roman"/>
                <w:bCs/>
                <w:sz w:val="19"/>
                <w:szCs w:val="19"/>
              </w:rPr>
            </w:pPr>
          </w:p>
        </w:tc>
      </w:tr>
      <w:tr w:rsidR="00944CA6" w:rsidRPr="00C32325" w14:paraId="3BC415EA" w14:textId="77777777" w:rsidTr="00F86B77">
        <w:trPr>
          <w:trHeight w:val="397"/>
        </w:trPr>
        <w:tc>
          <w:tcPr>
            <w:tcW w:w="2551" w:type="dxa"/>
            <w:shd w:val="clear" w:color="auto" w:fill="EAF1DD"/>
            <w:vAlign w:val="center"/>
          </w:tcPr>
          <w:p w14:paraId="1C085094" w14:textId="77777777" w:rsidR="0039589B" w:rsidRPr="002A47D3" w:rsidRDefault="0039589B" w:rsidP="0039589B">
            <w:pPr>
              <w:spacing w:line="240" w:lineRule="auto"/>
              <w:jc w:val="left"/>
              <w:rPr>
                <w:rFonts w:ascii="Candara" w:hAnsi="Candara" w:cs="Times New Roman"/>
                <w:bCs/>
                <w:sz w:val="19"/>
                <w:szCs w:val="19"/>
              </w:rPr>
            </w:pPr>
            <w:r w:rsidRPr="002A47D3">
              <w:rPr>
                <w:rFonts w:ascii="Candara" w:hAnsi="Candara" w:cs="Times New Roman"/>
                <w:bCs/>
                <w:sz w:val="19"/>
                <w:szCs w:val="19"/>
              </w:rPr>
              <w:t>VREDNOST POGODBE</w:t>
            </w:r>
          </w:p>
          <w:p w14:paraId="67914FD8" w14:textId="4E29874A" w:rsidR="00944CA6" w:rsidRPr="00C32325" w:rsidRDefault="0039589B" w:rsidP="0039589B">
            <w:pPr>
              <w:spacing w:line="240" w:lineRule="auto"/>
              <w:jc w:val="left"/>
              <w:rPr>
                <w:rFonts w:ascii="Candara" w:hAnsi="Candara" w:cs="Times New Roman"/>
                <w:bCs/>
                <w:sz w:val="19"/>
                <w:szCs w:val="19"/>
              </w:rPr>
            </w:pPr>
            <w:r w:rsidRPr="002A47D3">
              <w:rPr>
                <w:rFonts w:ascii="Candara" w:hAnsi="Candara" w:cs="Times New Roman"/>
                <w:bCs/>
                <w:sz w:val="19"/>
                <w:szCs w:val="19"/>
              </w:rPr>
              <w:t xml:space="preserve">v EUR </w:t>
            </w:r>
            <w:r w:rsidR="009A1604">
              <w:rPr>
                <w:rFonts w:ascii="Candara" w:hAnsi="Candara" w:cs="Times New Roman"/>
                <w:bCs/>
                <w:sz w:val="19"/>
                <w:szCs w:val="19"/>
              </w:rPr>
              <w:t>brez</w:t>
            </w:r>
            <w:r w:rsidRPr="002A47D3">
              <w:rPr>
                <w:rFonts w:ascii="Candara" w:hAnsi="Candara" w:cs="Times New Roman"/>
                <w:bCs/>
                <w:sz w:val="19"/>
                <w:szCs w:val="19"/>
              </w:rPr>
              <w:t xml:space="preserve"> DDV</w:t>
            </w:r>
            <w:r>
              <w:rPr>
                <w:rFonts w:ascii="Candara" w:hAnsi="Candara" w:cs="Times New Roman"/>
                <w:bCs/>
                <w:sz w:val="19"/>
                <w:szCs w:val="19"/>
              </w:rPr>
              <w:t xml:space="preserve"> </w:t>
            </w:r>
          </w:p>
        </w:tc>
        <w:tc>
          <w:tcPr>
            <w:tcW w:w="6520" w:type="dxa"/>
            <w:shd w:val="clear" w:color="auto" w:fill="auto"/>
            <w:vAlign w:val="center"/>
          </w:tcPr>
          <w:p w14:paraId="4CB0F56C" w14:textId="77777777" w:rsidR="00944CA6" w:rsidRPr="00C32325" w:rsidRDefault="00944CA6" w:rsidP="009803E5">
            <w:pPr>
              <w:spacing w:line="276" w:lineRule="auto"/>
              <w:jc w:val="left"/>
              <w:rPr>
                <w:rFonts w:ascii="Candara" w:hAnsi="Candara" w:cs="Times New Roman"/>
                <w:bCs/>
                <w:sz w:val="19"/>
                <w:szCs w:val="19"/>
              </w:rPr>
            </w:pPr>
          </w:p>
        </w:tc>
      </w:tr>
    </w:tbl>
    <w:p w14:paraId="6C897823" w14:textId="77777777" w:rsidR="00944CA6" w:rsidRPr="00C32325" w:rsidRDefault="00944CA6" w:rsidP="00944CA6">
      <w:pPr>
        <w:spacing w:line="276" w:lineRule="auto"/>
        <w:rPr>
          <w:rFonts w:ascii="Candara" w:hAnsi="Candara"/>
          <w:bCs/>
          <w:sz w:val="19"/>
          <w:szCs w:val="19"/>
        </w:rPr>
      </w:pPr>
    </w:p>
    <w:p w14:paraId="6F5CC45B" w14:textId="7976F8F4" w:rsidR="00944CA6" w:rsidRDefault="00944CA6" w:rsidP="00944CA6">
      <w:pPr>
        <w:spacing w:line="276" w:lineRule="auto"/>
        <w:rPr>
          <w:rFonts w:ascii="Candara" w:hAnsi="Candara"/>
          <w:bCs/>
          <w:sz w:val="19"/>
          <w:szCs w:val="19"/>
        </w:rPr>
      </w:pPr>
    </w:p>
    <w:p w14:paraId="64399D61" w14:textId="11577778" w:rsidR="00CA02DA" w:rsidRDefault="00CA02DA" w:rsidP="00944CA6">
      <w:pPr>
        <w:spacing w:line="276" w:lineRule="auto"/>
        <w:rPr>
          <w:rFonts w:ascii="Candara" w:hAnsi="Candara"/>
          <w:bCs/>
          <w:sz w:val="19"/>
          <w:szCs w:val="19"/>
        </w:rPr>
      </w:pPr>
    </w:p>
    <w:p w14:paraId="638EF947" w14:textId="7EFE0BF4" w:rsidR="00CA02DA" w:rsidRDefault="00CA02DA" w:rsidP="00944CA6">
      <w:pPr>
        <w:spacing w:line="276" w:lineRule="auto"/>
        <w:rPr>
          <w:rFonts w:ascii="Candara" w:hAnsi="Candara"/>
          <w:bCs/>
          <w:sz w:val="19"/>
          <w:szCs w:val="19"/>
        </w:rPr>
      </w:pPr>
    </w:p>
    <w:p w14:paraId="731D96CF" w14:textId="77777777" w:rsidR="00CA02DA" w:rsidRPr="00C32325" w:rsidRDefault="00CA02DA" w:rsidP="00944CA6">
      <w:pPr>
        <w:spacing w:line="276" w:lineRule="auto"/>
        <w:rPr>
          <w:rFonts w:ascii="Candara" w:hAnsi="Candara"/>
          <w:bCs/>
          <w:sz w:val="19"/>
          <w:szCs w:val="19"/>
        </w:rPr>
      </w:pPr>
    </w:p>
    <w:p w14:paraId="54E5C86D" w14:textId="6678458B" w:rsidR="00944CA6" w:rsidRPr="00C32325" w:rsidRDefault="00944CA6" w:rsidP="004E6681">
      <w:pPr>
        <w:spacing w:line="276" w:lineRule="auto"/>
        <w:outlineLvl w:val="0"/>
        <w:rPr>
          <w:rFonts w:ascii="Candara" w:hAnsi="Candara"/>
          <w:b/>
          <w:bCs/>
          <w:sz w:val="19"/>
          <w:szCs w:val="19"/>
        </w:rPr>
      </w:pPr>
      <w:r w:rsidRPr="00C32325">
        <w:rPr>
          <w:rFonts w:ascii="Candara" w:hAnsi="Candara"/>
          <w:b/>
          <w:bCs/>
          <w:sz w:val="19"/>
          <w:szCs w:val="19"/>
        </w:rPr>
        <w:lastRenderedPageBreak/>
        <w:t xml:space="preserve">Izjavljamo, da je </w:t>
      </w:r>
      <w:r w:rsidR="006828D8">
        <w:rPr>
          <w:rFonts w:ascii="Candara" w:hAnsi="Candara"/>
          <w:b/>
          <w:bCs/>
          <w:sz w:val="19"/>
          <w:szCs w:val="19"/>
        </w:rPr>
        <w:t>V</w:t>
      </w:r>
      <w:r w:rsidRPr="00C32325">
        <w:rPr>
          <w:rFonts w:ascii="Candara" w:hAnsi="Candara"/>
          <w:b/>
          <w:bCs/>
          <w:sz w:val="19"/>
          <w:szCs w:val="19"/>
        </w:rPr>
        <w:t>odja del referenčno delo:</w:t>
      </w:r>
    </w:p>
    <w:p w14:paraId="0E46D0B2" w14:textId="77777777" w:rsidR="00944CA6" w:rsidRPr="00C32325" w:rsidRDefault="00944CA6" w:rsidP="00944CA6">
      <w:pPr>
        <w:spacing w:line="276" w:lineRule="auto"/>
        <w:rPr>
          <w:rFonts w:ascii="Candara" w:hAnsi="Candara"/>
          <w:bCs/>
          <w:i/>
          <w:color w:val="76923C"/>
          <w:sz w:val="16"/>
          <w:szCs w:val="16"/>
        </w:rPr>
      </w:pPr>
      <w:r w:rsidRPr="00C32325">
        <w:rPr>
          <w:rFonts w:ascii="Candara" w:hAnsi="Candara"/>
          <w:bCs/>
          <w:i/>
          <w:color w:val="76923C"/>
          <w:sz w:val="16"/>
          <w:szCs w:val="16"/>
        </w:rPr>
        <w:t>opomba: glede na izvršeno del</w:t>
      </w:r>
      <w:r w:rsidR="00ED5912" w:rsidRPr="00C32325">
        <w:rPr>
          <w:rFonts w:ascii="Candara" w:hAnsi="Candara"/>
          <w:bCs/>
          <w:i/>
          <w:color w:val="76923C"/>
          <w:sz w:val="16"/>
          <w:szCs w:val="16"/>
        </w:rPr>
        <w:t>o v ustrezni vrstici označi z X</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7370"/>
        <w:gridCol w:w="1701"/>
      </w:tblGrid>
      <w:tr w:rsidR="00944CA6" w:rsidRPr="00C32325" w14:paraId="1E5ABE8B" w14:textId="77777777" w:rsidTr="009803E5">
        <w:trPr>
          <w:trHeight w:val="454"/>
        </w:trPr>
        <w:tc>
          <w:tcPr>
            <w:tcW w:w="7370" w:type="dxa"/>
            <w:shd w:val="clear" w:color="auto" w:fill="EAF1DD"/>
            <w:vAlign w:val="center"/>
          </w:tcPr>
          <w:p w14:paraId="4DC10100" w14:textId="77777777" w:rsidR="00944CA6" w:rsidRPr="00C32325" w:rsidRDefault="00944CA6"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izvršil v pogodbeno dogovorjenem roku in v skladu z določili pogodbe v dogovorjeni kvaliteti in količini</w:t>
            </w:r>
          </w:p>
        </w:tc>
        <w:tc>
          <w:tcPr>
            <w:tcW w:w="1701" w:type="dxa"/>
            <w:shd w:val="clear" w:color="auto" w:fill="auto"/>
            <w:vAlign w:val="center"/>
          </w:tcPr>
          <w:p w14:paraId="005029A8" w14:textId="77777777" w:rsidR="00944CA6" w:rsidRPr="00C32325" w:rsidRDefault="00944CA6" w:rsidP="009803E5">
            <w:pPr>
              <w:spacing w:line="276" w:lineRule="auto"/>
              <w:jc w:val="center"/>
              <w:rPr>
                <w:rFonts w:ascii="Candara" w:hAnsi="Candara" w:cs="Times New Roman"/>
                <w:bCs/>
                <w:sz w:val="19"/>
                <w:szCs w:val="19"/>
              </w:rPr>
            </w:pPr>
          </w:p>
        </w:tc>
      </w:tr>
      <w:tr w:rsidR="00944CA6" w:rsidRPr="00C32325" w14:paraId="09D56B74" w14:textId="77777777" w:rsidTr="009803E5">
        <w:trPr>
          <w:trHeight w:val="454"/>
        </w:trPr>
        <w:tc>
          <w:tcPr>
            <w:tcW w:w="7370" w:type="dxa"/>
            <w:shd w:val="clear" w:color="auto" w:fill="EAF1DD"/>
            <w:vAlign w:val="center"/>
          </w:tcPr>
          <w:p w14:paraId="1A4C89EE" w14:textId="77777777" w:rsidR="00944CA6" w:rsidRPr="00C32325" w:rsidRDefault="00944CA6"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ni izvršil v pogodbeno dogovorjenem roku in v skladu z določili pogodbe v dogovorjeni kvaliteti in količini</w:t>
            </w:r>
          </w:p>
        </w:tc>
        <w:tc>
          <w:tcPr>
            <w:tcW w:w="1701" w:type="dxa"/>
            <w:shd w:val="clear" w:color="auto" w:fill="auto"/>
            <w:vAlign w:val="center"/>
          </w:tcPr>
          <w:p w14:paraId="05543081" w14:textId="77777777" w:rsidR="00944CA6" w:rsidRPr="00C32325" w:rsidRDefault="00944CA6" w:rsidP="009803E5">
            <w:pPr>
              <w:spacing w:line="276" w:lineRule="auto"/>
              <w:jc w:val="center"/>
              <w:rPr>
                <w:rFonts w:ascii="Candara" w:hAnsi="Candara" w:cs="Times New Roman"/>
                <w:bCs/>
                <w:sz w:val="19"/>
                <w:szCs w:val="19"/>
              </w:rPr>
            </w:pPr>
          </w:p>
        </w:tc>
      </w:tr>
    </w:tbl>
    <w:p w14:paraId="5B880985" w14:textId="77777777" w:rsidR="00944CA6" w:rsidRPr="00C32325" w:rsidRDefault="00944CA6" w:rsidP="00944CA6">
      <w:pPr>
        <w:spacing w:line="276" w:lineRule="auto"/>
        <w:rPr>
          <w:rFonts w:ascii="Candara" w:hAnsi="Candara"/>
          <w:bCs/>
          <w:sz w:val="19"/>
          <w:szCs w:val="19"/>
        </w:rPr>
      </w:pPr>
    </w:p>
    <w:p w14:paraId="0CE21EFE" w14:textId="77777777" w:rsidR="00944CA6" w:rsidRPr="00C32325" w:rsidRDefault="00944CA6" w:rsidP="004E6681">
      <w:pPr>
        <w:spacing w:line="276" w:lineRule="auto"/>
        <w:outlineLvl w:val="0"/>
        <w:rPr>
          <w:rFonts w:ascii="Candara" w:hAnsi="Candara"/>
          <w:b/>
          <w:bCs/>
          <w:sz w:val="19"/>
          <w:szCs w:val="19"/>
        </w:rPr>
      </w:pPr>
      <w:r w:rsidRPr="00C32325">
        <w:rPr>
          <w:rFonts w:ascii="Candara" w:hAnsi="Candara"/>
          <w:b/>
          <w:bCs/>
          <w:sz w:val="19"/>
          <w:szCs w:val="19"/>
        </w:rPr>
        <w:t>V času izvedbe naročila so bile podane reklamacije, ki so se nanašale na:</w:t>
      </w:r>
    </w:p>
    <w:p w14:paraId="59CBAA6C" w14:textId="77777777" w:rsidR="00944CA6" w:rsidRPr="00C32325" w:rsidRDefault="00944CA6" w:rsidP="00944CA6">
      <w:pPr>
        <w:spacing w:line="276" w:lineRule="auto"/>
        <w:rPr>
          <w:rFonts w:ascii="Candara" w:hAnsi="Candara"/>
          <w:bCs/>
          <w:i/>
          <w:color w:val="76923C"/>
          <w:sz w:val="16"/>
          <w:szCs w:val="16"/>
        </w:rPr>
      </w:pPr>
      <w:r w:rsidRPr="00C32325">
        <w:rPr>
          <w:rFonts w:ascii="Candara" w:hAnsi="Candara"/>
          <w:bCs/>
          <w:i/>
          <w:color w:val="76923C"/>
          <w:sz w:val="16"/>
          <w:szCs w:val="16"/>
        </w:rPr>
        <w:t>opomba: vpisati, v kolikor ponudnik ni izvedel naročila skladno z zahtevami naročnika in pogodbenimi določili, zaradi česar so bile na delo od</w:t>
      </w:r>
      <w:r w:rsidR="00B51D68" w:rsidRPr="00C32325">
        <w:rPr>
          <w:rFonts w:ascii="Candara" w:hAnsi="Candara"/>
          <w:bCs/>
          <w:i/>
          <w:color w:val="76923C"/>
          <w:sz w:val="16"/>
          <w:szCs w:val="16"/>
        </w:rPr>
        <w:t>govornega vodje del reklamacije</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9071"/>
      </w:tblGrid>
      <w:tr w:rsidR="00944CA6" w:rsidRPr="00C32325" w14:paraId="34937696" w14:textId="77777777" w:rsidTr="009803E5">
        <w:trPr>
          <w:trHeight w:val="454"/>
        </w:trPr>
        <w:tc>
          <w:tcPr>
            <w:tcW w:w="9071" w:type="dxa"/>
            <w:shd w:val="clear" w:color="auto" w:fill="auto"/>
            <w:vAlign w:val="center"/>
          </w:tcPr>
          <w:p w14:paraId="7555DB41" w14:textId="77777777" w:rsidR="00944CA6" w:rsidRPr="00C32325" w:rsidRDefault="00944CA6" w:rsidP="009803E5">
            <w:pPr>
              <w:spacing w:line="276" w:lineRule="auto"/>
              <w:jc w:val="left"/>
              <w:rPr>
                <w:rFonts w:ascii="Candara" w:hAnsi="Candara" w:cs="Times New Roman"/>
                <w:bCs/>
                <w:sz w:val="19"/>
                <w:szCs w:val="19"/>
              </w:rPr>
            </w:pPr>
          </w:p>
          <w:p w14:paraId="79C94DA3" w14:textId="77777777" w:rsidR="00944CA6" w:rsidRPr="00C32325" w:rsidRDefault="00944CA6" w:rsidP="009803E5">
            <w:pPr>
              <w:spacing w:line="276" w:lineRule="auto"/>
              <w:jc w:val="left"/>
              <w:rPr>
                <w:rFonts w:ascii="Candara" w:hAnsi="Candara" w:cs="Times New Roman"/>
                <w:bCs/>
                <w:sz w:val="19"/>
                <w:szCs w:val="19"/>
              </w:rPr>
            </w:pPr>
          </w:p>
          <w:p w14:paraId="3AB45E53" w14:textId="77777777" w:rsidR="00944CA6" w:rsidRPr="00C32325" w:rsidRDefault="00944CA6" w:rsidP="009803E5">
            <w:pPr>
              <w:spacing w:line="276" w:lineRule="auto"/>
              <w:jc w:val="left"/>
              <w:rPr>
                <w:rFonts w:ascii="Candara" w:hAnsi="Candara" w:cs="Times New Roman"/>
                <w:bCs/>
                <w:sz w:val="19"/>
                <w:szCs w:val="19"/>
              </w:rPr>
            </w:pPr>
          </w:p>
        </w:tc>
      </w:tr>
    </w:tbl>
    <w:p w14:paraId="18392991" w14:textId="77777777" w:rsidR="00944CA6" w:rsidRPr="00C32325" w:rsidRDefault="00944CA6" w:rsidP="00944CA6">
      <w:pPr>
        <w:spacing w:line="276" w:lineRule="auto"/>
        <w:rPr>
          <w:rFonts w:ascii="Candara" w:hAnsi="Candara"/>
          <w:bCs/>
          <w:sz w:val="19"/>
          <w:szCs w:val="19"/>
        </w:rPr>
      </w:pPr>
    </w:p>
    <w:p w14:paraId="63FC67AE" w14:textId="77777777" w:rsidR="00F86B77" w:rsidRPr="00C32325" w:rsidRDefault="00F86B77" w:rsidP="00F86B77">
      <w:pPr>
        <w:spacing w:line="276" w:lineRule="auto"/>
        <w:rPr>
          <w:rFonts w:ascii="Candara" w:hAnsi="Candara"/>
          <w:bCs/>
          <w:sz w:val="19"/>
          <w:szCs w:val="19"/>
        </w:rPr>
      </w:pPr>
      <w:r w:rsidRPr="00C32325">
        <w:rPr>
          <w:rFonts w:ascii="Candara" w:hAnsi="Candara"/>
          <w:bCs/>
          <w:sz w:val="19"/>
          <w:szCs w:val="19"/>
        </w:rPr>
        <w:t>Odgovorna oseba zgoraj navedenega investitorja / naročnika izjavljam:</w:t>
      </w:r>
    </w:p>
    <w:p w14:paraId="65226D67" w14:textId="77777777" w:rsidR="00F86B77" w:rsidRPr="00C32325" w:rsidRDefault="00F86B77" w:rsidP="00CA07A9">
      <w:pPr>
        <w:numPr>
          <w:ilvl w:val="0"/>
          <w:numId w:val="9"/>
        </w:numPr>
        <w:spacing w:line="276" w:lineRule="auto"/>
        <w:rPr>
          <w:rFonts w:ascii="Candara" w:hAnsi="Candara"/>
          <w:bCs/>
          <w:sz w:val="19"/>
          <w:szCs w:val="19"/>
        </w:rPr>
      </w:pPr>
      <w:r w:rsidRPr="00C32325">
        <w:rPr>
          <w:rFonts w:ascii="Candara" w:hAnsi="Candara"/>
          <w:bCs/>
          <w:sz w:val="19"/>
          <w:szCs w:val="19"/>
        </w:rPr>
        <w:t>da smo bili investitor / naročnik navedenih storitev;</w:t>
      </w:r>
    </w:p>
    <w:p w14:paraId="74CBF789" w14:textId="03642F74" w:rsidR="00F86B77" w:rsidRPr="00C32325" w:rsidRDefault="00F86B77" w:rsidP="00CA07A9">
      <w:pPr>
        <w:numPr>
          <w:ilvl w:val="0"/>
          <w:numId w:val="9"/>
        </w:numPr>
        <w:spacing w:line="276" w:lineRule="auto"/>
        <w:rPr>
          <w:rFonts w:ascii="Candara" w:hAnsi="Candara"/>
          <w:bCs/>
          <w:sz w:val="19"/>
          <w:szCs w:val="19"/>
        </w:rPr>
      </w:pPr>
      <w:r w:rsidRPr="00C32325">
        <w:rPr>
          <w:rFonts w:ascii="Candara" w:hAnsi="Candara"/>
          <w:bCs/>
          <w:sz w:val="19"/>
          <w:szCs w:val="19"/>
        </w:rPr>
        <w:t>da je navedeni vodja del dejansko izvajal storitve;</w:t>
      </w:r>
    </w:p>
    <w:p w14:paraId="4FE42AEB" w14:textId="77777777" w:rsidR="00F86B77" w:rsidRPr="00C32325" w:rsidRDefault="00F86B77" w:rsidP="00CA07A9">
      <w:pPr>
        <w:numPr>
          <w:ilvl w:val="0"/>
          <w:numId w:val="9"/>
        </w:numPr>
        <w:spacing w:line="276" w:lineRule="auto"/>
        <w:rPr>
          <w:rFonts w:ascii="Candara" w:hAnsi="Candara"/>
          <w:bCs/>
          <w:sz w:val="19"/>
          <w:szCs w:val="19"/>
        </w:rPr>
      </w:pPr>
      <w:r w:rsidRPr="00C32325">
        <w:rPr>
          <w:rFonts w:ascii="Candara" w:hAnsi="Candara"/>
          <w:bCs/>
          <w:sz w:val="19"/>
          <w:szCs w:val="19"/>
        </w:rPr>
        <w:t>da pri investitorju / naročniku obstajajo dokazila o dejanski izvedbi navedenih storitev;</w:t>
      </w:r>
    </w:p>
    <w:p w14:paraId="7F4F65CA" w14:textId="77777777" w:rsidR="00F86B77" w:rsidRPr="00C32325" w:rsidRDefault="00F86B77" w:rsidP="00CA07A9">
      <w:pPr>
        <w:numPr>
          <w:ilvl w:val="0"/>
          <w:numId w:val="9"/>
        </w:numPr>
        <w:spacing w:line="276" w:lineRule="auto"/>
        <w:rPr>
          <w:rFonts w:ascii="Candara" w:hAnsi="Candara"/>
          <w:bCs/>
          <w:sz w:val="19"/>
          <w:szCs w:val="19"/>
        </w:rPr>
      </w:pPr>
      <w:r w:rsidRPr="00C32325">
        <w:rPr>
          <w:rFonts w:ascii="Candara" w:hAnsi="Candara"/>
          <w:bCs/>
          <w:sz w:val="19"/>
          <w:szCs w:val="19"/>
        </w:rPr>
        <w:t>da smo kot investitor / naročnik zadovoljni s kvaliteto dela odgovornega vodje vseh del;</w:t>
      </w:r>
    </w:p>
    <w:p w14:paraId="2400F038" w14:textId="77777777" w:rsidR="00F86B77" w:rsidRPr="00C32325" w:rsidRDefault="00F86B77" w:rsidP="00CA07A9">
      <w:pPr>
        <w:numPr>
          <w:ilvl w:val="0"/>
          <w:numId w:val="9"/>
        </w:numPr>
        <w:spacing w:line="276" w:lineRule="auto"/>
        <w:rPr>
          <w:rFonts w:ascii="Candara" w:hAnsi="Candara"/>
          <w:bCs/>
          <w:sz w:val="19"/>
          <w:szCs w:val="19"/>
        </w:rPr>
      </w:pPr>
      <w:r w:rsidRPr="00C32325">
        <w:rPr>
          <w:rFonts w:ascii="Candara" w:hAnsi="Candara"/>
          <w:bCs/>
          <w:sz w:val="19"/>
          <w:szCs w:val="19"/>
        </w:rPr>
        <w:t>da je odgovorni vodja vseh del strokovno, kvalitetno in pravočasno izvajal vse pogodbene obveznosti.</w:t>
      </w:r>
    </w:p>
    <w:p w14:paraId="530C554E" w14:textId="77777777" w:rsidR="00F86B77" w:rsidRPr="00C32325" w:rsidRDefault="00F86B77" w:rsidP="004E6681">
      <w:pPr>
        <w:spacing w:line="276" w:lineRule="auto"/>
        <w:outlineLvl w:val="0"/>
        <w:rPr>
          <w:rFonts w:ascii="Candara" w:hAnsi="Candara"/>
          <w:b/>
          <w:bCs/>
          <w:sz w:val="19"/>
          <w:szCs w:val="19"/>
        </w:rPr>
      </w:pPr>
      <w:r w:rsidRPr="00C32325">
        <w:rPr>
          <w:rFonts w:ascii="Candara" w:hAnsi="Candara"/>
          <w:b/>
          <w:bCs/>
          <w:sz w:val="19"/>
          <w:szCs w:val="19"/>
        </w:rPr>
        <w:t>Za navedene podatke in njihovo resničnost prevzemam popolno odgovornost.</w:t>
      </w:r>
    </w:p>
    <w:p w14:paraId="1B317DAF" w14:textId="77777777" w:rsidR="00F86B77" w:rsidRPr="00C32325" w:rsidRDefault="00F86B77" w:rsidP="00944CA6">
      <w:pPr>
        <w:spacing w:line="276" w:lineRule="auto"/>
        <w:rPr>
          <w:rFonts w:ascii="Candara" w:hAnsi="Candara"/>
          <w:bCs/>
          <w:sz w:val="19"/>
          <w:szCs w:val="19"/>
        </w:rPr>
      </w:pPr>
    </w:p>
    <w:p w14:paraId="54AF6F13" w14:textId="77777777" w:rsidR="00944CA6" w:rsidRPr="00C32325" w:rsidRDefault="00944CA6" w:rsidP="004E6681">
      <w:pPr>
        <w:spacing w:line="276" w:lineRule="auto"/>
        <w:outlineLvl w:val="0"/>
        <w:rPr>
          <w:rFonts w:ascii="Candara" w:hAnsi="Candara"/>
          <w:b/>
          <w:bCs/>
          <w:sz w:val="19"/>
          <w:szCs w:val="19"/>
        </w:rPr>
      </w:pPr>
      <w:r w:rsidRPr="00C32325">
        <w:rPr>
          <w:rFonts w:ascii="Candara" w:hAnsi="Candara"/>
          <w:b/>
          <w:bCs/>
          <w:sz w:val="19"/>
          <w:szCs w:val="19"/>
        </w:rPr>
        <w:t>Dodatne informacije v zvezi z zgoraj navedenim referenčnim delom je mogoče dobiti pri kontaktni osebi:</w:t>
      </w:r>
    </w:p>
    <w:tbl>
      <w:tblPr>
        <w:tblW w:w="9071"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551"/>
        <w:gridCol w:w="6520"/>
      </w:tblGrid>
      <w:tr w:rsidR="00944CA6" w:rsidRPr="00C32325" w14:paraId="4F1BB594" w14:textId="77777777" w:rsidTr="009803E5">
        <w:trPr>
          <w:trHeight w:val="340"/>
        </w:trPr>
        <w:tc>
          <w:tcPr>
            <w:tcW w:w="2551" w:type="dxa"/>
            <w:shd w:val="clear" w:color="auto" w:fill="EAF1DD"/>
            <w:vAlign w:val="center"/>
          </w:tcPr>
          <w:p w14:paraId="69451733" w14:textId="77777777" w:rsidR="00944CA6" w:rsidRPr="00C32325" w:rsidRDefault="00ED5912"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6520" w:type="dxa"/>
            <w:shd w:val="clear" w:color="auto" w:fill="auto"/>
            <w:vAlign w:val="center"/>
          </w:tcPr>
          <w:p w14:paraId="1A97DD91" w14:textId="77777777" w:rsidR="00944CA6" w:rsidRPr="00C32325" w:rsidRDefault="00944CA6" w:rsidP="009803E5">
            <w:pPr>
              <w:spacing w:line="276" w:lineRule="auto"/>
              <w:jc w:val="left"/>
              <w:rPr>
                <w:rFonts w:ascii="Candara" w:hAnsi="Candara" w:cs="Times New Roman"/>
                <w:bCs/>
                <w:sz w:val="19"/>
                <w:szCs w:val="19"/>
              </w:rPr>
            </w:pPr>
          </w:p>
        </w:tc>
      </w:tr>
      <w:tr w:rsidR="00944CA6" w:rsidRPr="00C32325" w14:paraId="0CB0B31B" w14:textId="77777777" w:rsidTr="009803E5">
        <w:trPr>
          <w:trHeight w:val="340"/>
        </w:trPr>
        <w:tc>
          <w:tcPr>
            <w:tcW w:w="2551" w:type="dxa"/>
            <w:shd w:val="clear" w:color="auto" w:fill="EAF1DD"/>
            <w:vAlign w:val="center"/>
          </w:tcPr>
          <w:p w14:paraId="7511C78E" w14:textId="77777777" w:rsidR="00944CA6" w:rsidRPr="00C32325" w:rsidRDefault="00ED5912"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6520" w:type="dxa"/>
            <w:shd w:val="clear" w:color="auto" w:fill="auto"/>
            <w:vAlign w:val="center"/>
          </w:tcPr>
          <w:p w14:paraId="462175CA" w14:textId="77777777" w:rsidR="00944CA6" w:rsidRPr="00C32325" w:rsidRDefault="00944CA6" w:rsidP="009803E5">
            <w:pPr>
              <w:spacing w:line="276" w:lineRule="auto"/>
              <w:jc w:val="left"/>
              <w:rPr>
                <w:rFonts w:ascii="Candara" w:hAnsi="Candara" w:cs="Times New Roman"/>
                <w:bCs/>
                <w:sz w:val="19"/>
                <w:szCs w:val="19"/>
              </w:rPr>
            </w:pPr>
          </w:p>
        </w:tc>
      </w:tr>
      <w:tr w:rsidR="00944CA6" w:rsidRPr="00C32325" w14:paraId="0CE6D7E4" w14:textId="77777777" w:rsidTr="009803E5">
        <w:trPr>
          <w:trHeight w:val="340"/>
        </w:trPr>
        <w:tc>
          <w:tcPr>
            <w:tcW w:w="2551" w:type="dxa"/>
            <w:shd w:val="clear" w:color="auto" w:fill="EAF1DD"/>
            <w:vAlign w:val="center"/>
          </w:tcPr>
          <w:p w14:paraId="71D3DBC9" w14:textId="77777777" w:rsidR="00944CA6" w:rsidRPr="00C32325" w:rsidRDefault="00ED5912" w:rsidP="009803E5">
            <w:pPr>
              <w:spacing w:line="240"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6520" w:type="dxa"/>
            <w:shd w:val="clear" w:color="auto" w:fill="auto"/>
            <w:vAlign w:val="center"/>
          </w:tcPr>
          <w:p w14:paraId="67A3AB13" w14:textId="77777777" w:rsidR="00944CA6" w:rsidRPr="00C32325" w:rsidRDefault="00944CA6" w:rsidP="009803E5">
            <w:pPr>
              <w:spacing w:line="276" w:lineRule="auto"/>
              <w:jc w:val="left"/>
              <w:rPr>
                <w:rFonts w:ascii="Candara" w:hAnsi="Candara" w:cs="Times New Roman"/>
                <w:bCs/>
                <w:sz w:val="19"/>
                <w:szCs w:val="19"/>
              </w:rPr>
            </w:pPr>
          </w:p>
        </w:tc>
      </w:tr>
    </w:tbl>
    <w:p w14:paraId="0EF4ED18" w14:textId="77777777" w:rsidR="00944CA6" w:rsidRPr="00C32325" w:rsidRDefault="00944CA6" w:rsidP="00944CA6">
      <w:pPr>
        <w:spacing w:line="276" w:lineRule="auto"/>
        <w:rPr>
          <w:rFonts w:ascii="Candara" w:hAnsi="Candara"/>
          <w:bCs/>
          <w:sz w:val="19"/>
          <w:szCs w:val="19"/>
        </w:rPr>
      </w:pPr>
    </w:p>
    <w:p w14:paraId="65386C16" w14:textId="77777777" w:rsidR="00944CA6" w:rsidRPr="00C32325" w:rsidRDefault="00944CA6" w:rsidP="00944CA6">
      <w:pPr>
        <w:spacing w:line="276" w:lineRule="auto"/>
        <w:rPr>
          <w:rFonts w:ascii="Candara" w:hAnsi="Candara"/>
          <w:b/>
          <w:bCs/>
          <w:sz w:val="19"/>
          <w:szCs w:val="19"/>
        </w:rPr>
      </w:pPr>
      <w:r w:rsidRPr="00C32325">
        <w:rPr>
          <w:rFonts w:ascii="Candara" w:hAnsi="Candara"/>
          <w:b/>
          <w:bCs/>
          <w:sz w:val="19"/>
          <w:szCs w:val="19"/>
        </w:rPr>
        <w:t>Potrdilo se izključno lahko uporablja samo za potrebe prijave v zgoraj navedenem postopku oddaje javnega naročila gradnje.</w:t>
      </w:r>
    </w:p>
    <w:p w14:paraId="409774F0" w14:textId="77777777" w:rsidR="00381BDC" w:rsidRPr="00C32325" w:rsidRDefault="00381BDC" w:rsidP="00944CA6">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5"/>
        <w:gridCol w:w="3800"/>
      </w:tblGrid>
      <w:tr w:rsidR="00944CA6" w:rsidRPr="00C32325" w14:paraId="06FC9858" w14:textId="77777777" w:rsidTr="000003A1">
        <w:trPr>
          <w:trHeight w:val="454"/>
        </w:trPr>
        <w:tc>
          <w:tcPr>
            <w:tcW w:w="2918" w:type="dxa"/>
            <w:tcBorders>
              <w:bottom w:val="single" w:sz="4" w:space="0" w:color="506428"/>
            </w:tcBorders>
          </w:tcPr>
          <w:p w14:paraId="0D6DF913" w14:textId="77777777" w:rsidR="00944CA6" w:rsidRPr="00C32325" w:rsidRDefault="00944CA6"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45" w:type="dxa"/>
            <w:vMerge w:val="restart"/>
            <w:tcBorders>
              <w:bottom w:val="single" w:sz="4" w:space="0" w:color="506428"/>
            </w:tcBorders>
            <w:vAlign w:val="center"/>
          </w:tcPr>
          <w:p w14:paraId="4EF9183B" w14:textId="77777777" w:rsidR="00944CA6" w:rsidRPr="00C32325" w:rsidRDefault="00944CA6"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Žig</w:t>
            </w:r>
          </w:p>
        </w:tc>
        <w:tc>
          <w:tcPr>
            <w:tcW w:w="3800" w:type="dxa"/>
            <w:tcBorders>
              <w:bottom w:val="single" w:sz="4" w:space="0" w:color="506428"/>
            </w:tcBorders>
          </w:tcPr>
          <w:p w14:paraId="45237077" w14:textId="77777777" w:rsidR="00944CA6" w:rsidRPr="00C32325" w:rsidRDefault="00944CA6"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Naročnik / Investitor</w:t>
            </w:r>
          </w:p>
          <w:p w14:paraId="7B9E67AF" w14:textId="77777777" w:rsidR="00944CA6" w:rsidRPr="00C32325" w:rsidRDefault="00944CA6"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944CA6" w:rsidRPr="00C32325" w14:paraId="56438F1C" w14:textId="77777777" w:rsidTr="000003A1">
        <w:trPr>
          <w:trHeight w:val="454"/>
        </w:trPr>
        <w:tc>
          <w:tcPr>
            <w:tcW w:w="2918" w:type="dxa"/>
            <w:tcBorders>
              <w:top w:val="single" w:sz="4" w:space="0" w:color="506428"/>
              <w:bottom w:val="single" w:sz="4" w:space="0" w:color="506428"/>
            </w:tcBorders>
          </w:tcPr>
          <w:p w14:paraId="236D0D83" w14:textId="77777777" w:rsidR="00944CA6" w:rsidRPr="00C32325" w:rsidRDefault="00944CA6"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45" w:type="dxa"/>
            <w:vMerge/>
            <w:tcBorders>
              <w:top w:val="single" w:sz="4" w:space="0" w:color="506428"/>
              <w:bottom w:val="single" w:sz="4" w:space="0" w:color="506428"/>
            </w:tcBorders>
          </w:tcPr>
          <w:p w14:paraId="29AC0E24" w14:textId="77777777" w:rsidR="00944CA6" w:rsidRPr="00C32325" w:rsidRDefault="00944CA6" w:rsidP="009803E5">
            <w:pPr>
              <w:spacing w:line="276" w:lineRule="auto"/>
              <w:jc w:val="center"/>
              <w:rPr>
                <w:rFonts w:ascii="Candara" w:hAnsi="Candara" w:cs="Times New Roman"/>
                <w:bCs/>
                <w:sz w:val="19"/>
                <w:szCs w:val="19"/>
              </w:rPr>
            </w:pPr>
          </w:p>
        </w:tc>
        <w:tc>
          <w:tcPr>
            <w:tcW w:w="3800" w:type="dxa"/>
            <w:tcBorders>
              <w:top w:val="single" w:sz="4" w:space="0" w:color="506428"/>
              <w:bottom w:val="single" w:sz="4" w:space="0" w:color="506428"/>
            </w:tcBorders>
          </w:tcPr>
          <w:p w14:paraId="48A753B8" w14:textId="77777777" w:rsidR="00944CA6" w:rsidRPr="00C32325" w:rsidRDefault="00944CA6" w:rsidP="009803E5">
            <w:pPr>
              <w:spacing w:line="276" w:lineRule="auto"/>
              <w:jc w:val="center"/>
              <w:rPr>
                <w:rFonts w:ascii="Candara" w:hAnsi="Candara" w:cs="Times New Roman"/>
                <w:bCs/>
                <w:sz w:val="19"/>
                <w:szCs w:val="19"/>
              </w:rPr>
            </w:pPr>
          </w:p>
        </w:tc>
      </w:tr>
      <w:tr w:rsidR="00944CA6" w:rsidRPr="00C32325" w14:paraId="5EF7F80F" w14:textId="77777777" w:rsidTr="000003A1">
        <w:tc>
          <w:tcPr>
            <w:tcW w:w="2918" w:type="dxa"/>
            <w:tcBorders>
              <w:top w:val="single" w:sz="4" w:space="0" w:color="506428"/>
            </w:tcBorders>
          </w:tcPr>
          <w:p w14:paraId="15F83C8A" w14:textId="77777777" w:rsidR="00944CA6" w:rsidRDefault="00944CA6" w:rsidP="009803E5">
            <w:pPr>
              <w:spacing w:line="276" w:lineRule="auto"/>
              <w:rPr>
                <w:rFonts w:ascii="Candara" w:hAnsi="Candara" w:cs="Times New Roman"/>
                <w:bCs/>
                <w:sz w:val="19"/>
                <w:szCs w:val="19"/>
              </w:rPr>
            </w:pPr>
          </w:p>
          <w:p w14:paraId="3333C777" w14:textId="77777777" w:rsidR="00F05036" w:rsidRDefault="00F05036" w:rsidP="009803E5">
            <w:pPr>
              <w:spacing w:line="276" w:lineRule="auto"/>
              <w:rPr>
                <w:rFonts w:ascii="Candara" w:hAnsi="Candara" w:cs="Times New Roman"/>
                <w:bCs/>
                <w:sz w:val="19"/>
                <w:szCs w:val="19"/>
              </w:rPr>
            </w:pPr>
          </w:p>
          <w:p w14:paraId="686865BA" w14:textId="77777777" w:rsidR="00F05036" w:rsidRDefault="00F05036" w:rsidP="009803E5">
            <w:pPr>
              <w:spacing w:line="276" w:lineRule="auto"/>
              <w:rPr>
                <w:rFonts w:ascii="Candara" w:hAnsi="Candara" w:cs="Times New Roman"/>
                <w:bCs/>
                <w:sz w:val="19"/>
                <w:szCs w:val="19"/>
              </w:rPr>
            </w:pPr>
          </w:p>
          <w:p w14:paraId="70F3959E" w14:textId="77777777" w:rsidR="00F05036" w:rsidRDefault="00F05036" w:rsidP="009803E5">
            <w:pPr>
              <w:spacing w:line="276" w:lineRule="auto"/>
              <w:rPr>
                <w:rFonts w:ascii="Candara" w:hAnsi="Candara" w:cs="Times New Roman"/>
                <w:bCs/>
                <w:sz w:val="19"/>
                <w:szCs w:val="19"/>
              </w:rPr>
            </w:pPr>
          </w:p>
          <w:p w14:paraId="166052F9" w14:textId="77777777" w:rsidR="00F05036" w:rsidRDefault="00F05036" w:rsidP="009803E5">
            <w:pPr>
              <w:spacing w:line="276" w:lineRule="auto"/>
              <w:rPr>
                <w:rFonts w:ascii="Candara" w:hAnsi="Candara" w:cs="Times New Roman"/>
                <w:bCs/>
                <w:sz w:val="19"/>
                <w:szCs w:val="19"/>
              </w:rPr>
            </w:pPr>
          </w:p>
          <w:p w14:paraId="47E09A00" w14:textId="77777777" w:rsidR="00F05036" w:rsidRDefault="00F05036" w:rsidP="009803E5">
            <w:pPr>
              <w:spacing w:line="276" w:lineRule="auto"/>
              <w:rPr>
                <w:rFonts w:ascii="Candara" w:hAnsi="Candara" w:cs="Times New Roman"/>
                <w:bCs/>
                <w:sz w:val="19"/>
                <w:szCs w:val="19"/>
              </w:rPr>
            </w:pPr>
          </w:p>
          <w:p w14:paraId="7F0D1DC8" w14:textId="77777777" w:rsidR="00F05036" w:rsidRDefault="00F05036" w:rsidP="009803E5">
            <w:pPr>
              <w:spacing w:line="276" w:lineRule="auto"/>
              <w:rPr>
                <w:rFonts w:ascii="Candara" w:hAnsi="Candara" w:cs="Times New Roman"/>
                <w:bCs/>
                <w:sz w:val="19"/>
                <w:szCs w:val="19"/>
              </w:rPr>
            </w:pPr>
          </w:p>
          <w:p w14:paraId="6C7CD02F" w14:textId="77777777" w:rsidR="00F05036" w:rsidRDefault="00F05036" w:rsidP="009803E5">
            <w:pPr>
              <w:spacing w:line="276" w:lineRule="auto"/>
              <w:rPr>
                <w:rFonts w:ascii="Candara" w:hAnsi="Candara" w:cs="Times New Roman"/>
                <w:bCs/>
                <w:sz w:val="19"/>
                <w:szCs w:val="19"/>
              </w:rPr>
            </w:pPr>
          </w:p>
          <w:p w14:paraId="78D61A22" w14:textId="353C7C64" w:rsidR="00F05036" w:rsidRPr="00C32325" w:rsidRDefault="00F05036" w:rsidP="009803E5">
            <w:pPr>
              <w:spacing w:line="276" w:lineRule="auto"/>
              <w:rPr>
                <w:rFonts w:ascii="Candara" w:hAnsi="Candara" w:cs="Times New Roman"/>
                <w:bCs/>
                <w:sz w:val="19"/>
                <w:szCs w:val="19"/>
              </w:rPr>
            </w:pPr>
          </w:p>
        </w:tc>
        <w:tc>
          <w:tcPr>
            <w:tcW w:w="2245" w:type="dxa"/>
            <w:vMerge/>
            <w:tcBorders>
              <w:top w:val="single" w:sz="4" w:space="0" w:color="506428"/>
            </w:tcBorders>
          </w:tcPr>
          <w:p w14:paraId="48B578F2" w14:textId="77777777" w:rsidR="00944CA6" w:rsidRPr="00C32325" w:rsidRDefault="00944CA6" w:rsidP="009803E5">
            <w:pPr>
              <w:spacing w:line="276" w:lineRule="auto"/>
              <w:jc w:val="center"/>
              <w:rPr>
                <w:rFonts w:ascii="Candara" w:hAnsi="Candara" w:cs="Times New Roman"/>
                <w:bCs/>
                <w:sz w:val="19"/>
                <w:szCs w:val="19"/>
              </w:rPr>
            </w:pPr>
          </w:p>
        </w:tc>
        <w:tc>
          <w:tcPr>
            <w:tcW w:w="3800" w:type="dxa"/>
            <w:tcBorders>
              <w:top w:val="single" w:sz="4" w:space="0" w:color="506428"/>
            </w:tcBorders>
          </w:tcPr>
          <w:p w14:paraId="30DD0972" w14:textId="77777777" w:rsidR="00944CA6" w:rsidRDefault="00944CA6"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p w14:paraId="26742365" w14:textId="77777777" w:rsidR="003D6A5C" w:rsidRDefault="003D6A5C" w:rsidP="009803E5">
            <w:pPr>
              <w:spacing w:line="276" w:lineRule="auto"/>
              <w:jc w:val="center"/>
              <w:rPr>
                <w:rFonts w:ascii="Candara" w:hAnsi="Candara" w:cs="Times New Roman"/>
                <w:bCs/>
                <w:sz w:val="16"/>
                <w:szCs w:val="16"/>
              </w:rPr>
            </w:pPr>
          </w:p>
          <w:p w14:paraId="276F7D71" w14:textId="77777777" w:rsidR="003D6A5C" w:rsidRDefault="003D6A5C" w:rsidP="009803E5">
            <w:pPr>
              <w:spacing w:line="276" w:lineRule="auto"/>
              <w:jc w:val="center"/>
              <w:rPr>
                <w:rFonts w:ascii="Candara" w:hAnsi="Candara" w:cs="Times New Roman"/>
                <w:bCs/>
                <w:sz w:val="16"/>
                <w:szCs w:val="16"/>
              </w:rPr>
            </w:pPr>
          </w:p>
          <w:p w14:paraId="74EDB9A5" w14:textId="507EB195" w:rsidR="003D6A5C" w:rsidRPr="00C32325" w:rsidRDefault="003D6A5C" w:rsidP="009803E5">
            <w:pPr>
              <w:spacing w:line="276" w:lineRule="auto"/>
              <w:jc w:val="center"/>
              <w:rPr>
                <w:rFonts w:ascii="Candara" w:hAnsi="Candara" w:cs="Times New Roman"/>
                <w:bCs/>
                <w:sz w:val="16"/>
                <w:szCs w:val="16"/>
              </w:rPr>
            </w:pPr>
          </w:p>
        </w:tc>
      </w:tr>
    </w:tbl>
    <w:p w14:paraId="2005AACF" w14:textId="547FAA45" w:rsidR="00C268DE" w:rsidRPr="00743F2D" w:rsidRDefault="000003A1" w:rsidP="00C268DE">
      <w:pPr>
        <w:pBdr>
          <w:top w:val="single" w:sz="4" w:space="1" w:color="506428"/>
        </w:pBdr>
        <w:spacing w:line="240" w:lineRule="auto"/>
        <w:rPr>
          <w:rFonts w:ascii="Candara" w:hAnsi="Candara"/>
          <w:bCs/>
          <w:i/>
          <w:color w:val="506428"/>
          <w:sz w:val="18"/>
          <w:szCs w:val="18"/>
        </w:rPr>
      </w:pPr>
      <w:r w:rsidRPr="00DC3ACF">
        <w:rPr>
          <w:rFonts w:ascii="Candara" w:hAnsi="Candara"/>
          <w:b/>
          <w:bCs/>
          <w:i/>
          <w:color w:val="506428"/>
          <w:sz w:val="18"/>
          <w:szCs w:val="18"/>
        </w:rPr>
        <w:t xml:space="preserve">Navodila: </w:t>
      </w:r>
      <w:r w:rsidR="00C268DE" w:rsidRPr="00743F2D">
        <w:rPr>
          <w:rFonts w:ascii="Candara" w:hAnsi="Candara"/>
          <w:bCs/>
          <w:i/>
          <w:color w:val="506428"/>
          <w:sz w:val="18"/>
          <w:szCs w:val="18"/>
        </w:rPr>
        <w:t>Obrazec mora biti izpolnjen, datiran, žigosan</w:t>
      </w:r>
      <w:r w:rsidR="00C268DE">
        <w:rPr>
          <w:rFonts w:ascii="Candara" w:hAnsi="Candara"/>
          <w:bCs/>
          <w:i/>
          <w:color w:val="506428"/>
          <w:sz w:val="18"/>
          <w:szCs w:val="18"/>
        </w:rPr>
        <w:t>(če naročnik referenčnega dela posluje z žigom)</w:t>
      </w:r>
      <w:r w:rsidR="00C268DE" w:rsidRPr="00743F2D">
        <w:rPr>
          <w:rFonts w:ascii="Candara" w:hAnsi="Candara"/>
          <w:bCs/>
          <w:i/>
          <w:color w:val="506428"/>
          <w:sz w:val="18"/>
          <w:szCs w:val="18"/>
        </w:rPr>
        <w:t xml:space="preserve"> in podpisan s strani investitorja / naročnika referenčnega dela, za katerega je odgovorni vodja vseh del v zadnjih petih letih šteto od roka za oddajo ponudb izvedel referenčno del</w:t>
      </w:r>
      <w:r w:rsidR="003D6A5C">
        <w:rPr>
          <w:rFonts w:ascii="Candara" w:hAnsi="Candara"/>
          <w:bCs/>
          <w:i/>
          <w:color w:val="506428"/>
          <w:sz w:val="18"/>
          <w:szCs w:val="18"/>
        </w:rPr>
        <w:t>o.</w:t>
      </w:r>
    </w:p>
    <w:p w14:paraId="48C53E36" w14:textId="7F0C9038" w:rsidR="000003A1" w:rsidRPr="00DC3ACF" w:rsidRDefault="000003A1" w:rsidP="000003A1">
      <w:pPr>
        <w:pBdr>
          <w:top w:val="single" w:sz="4" w:space="1" w:color="506428"/>
        </w:pBdr>
        <w:spacing w:line="240" w:lineRule="auto"/>
        <w:rPr>
          <w:rFonts w:ascii="Candara" w:hAnsi="Candara"/>
          <w:bCs/>
          <w:i/>
          <w:color w:val="506428"/>
          <w:sz w:val="18"/>
          <w:szCs w:val="18"/>
        </w:rPr>
      </w:pPr>
    </w:p>
    <w:p w14:paraId="205EEB3C" w14:textId="77777777" w:rsidR="009C5FAC" w:rsidRPr="00C32325" w:rsidRDefault="009C5FAC" w:rsidP="009D3AA6">
      <w:pPr>
        <w:spacing w:line="276" w:lineRule="auto"/>
        <w:rPr>
          <w:rFonts w:ascii="Candara" w:hAnsi="Candara"/>
          <w:bCs/>
          <w:sz w:val="19"/>
          <w:szCs w:val="19"/>
        </w:rPr>
        <w:sectPr w:rsidR="009C5F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F86B77" w:rsidRPr="00C32325" w14:paraId="01744EDE" w14:textId="77777777" w:rsidTr="00381BDC">
        <w:trPr>
          <w:trHeight w:val="454"/>
        </w:trPr>
        <w:tc>
          <w:tcPr>
            <w:tcW w:w="9071" w:type="dxa"/>
            <w:gridSpan w:val="2"/>
            <w:shd w:val="clear" w:color="auto" w:fill="506428"/>
            <w:vAlign w:val="center"/>
          </w:tcPr>
          <w:p w14:paraId="74732C38" w14:textId="481F2809" w:rsidR="00F86B77" w:rsidRPr="00C32325" w:rsidRDefault="00F86B77"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890178" w:rsidRPr="00C32325">
              <w:rPr>
                <w:rFonts w:ascii="Candara" w:hAnsi="Candara"/>
                <w:b/>
                <w:bCs/>
                <w:color w:val="FFFFFF"/>
                <w:sz w:val="28"/>
                <w:szCs w:val="28"/>
              </w:rPr>
              <w:t>9</w:t>
            </w:r>
          </w:p>
        </w:tc>
      </w:tr>
      <w:tr w:rsidR="00F86B77" w:rsidRPr="00C32325" w14:paraId="503103D6" w14:textId="77777777" w:rsidTr="00381BDC">
        <w:trPr>
          <w:trHeight w:val="454"/>
        </w:trPr>
        <w:tc>
          <w:tcPr>
            <w:tcW w:w="2268" w:type="dxa"/>
            <w:shd w:val="clear" w:color="auto" w:fill="D6E3BC"/>
            <w:vAlign w:val="center"/>
          </w:tcPr>
          <w:p w14:paraId="66024B20"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0108F87A" w14:textId="5A1862CC" w:rsidR="00F86B77" w:rsidRPr="00C32325" w:rsidRDefault="00EC1444" w:rsidP="004A5B89">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F86B77" w:rsidRPr="00C32325" w14:paraId="62F70F9B" w14:textId="77777777" w:rsidTr="00381BDC">
        <w:trPr>
          <w:trHeight w:val="454"/>
        </w:trPr>
        <w:tc>
          <w:tcPr>
            <w:tcW w:w="2268" w:type="dxa"/>
            <w:shd w:val="clear" w:color="auto" w:fill="D6E3BC"/>
            <w:vAlign w:val="center"/>
          </w:tcPr>
          <w:p w14:paraId="036D0655" w14:textId="77777777" w:rsidR="00F86B77" w:rsidRPr="00C32325" w:rsidRDefault="00F86B77" w:rsidP="004A5B89">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0898A4CD" w14:textId="77777777" w:rsidR="00F86B77" w:rsidRPr="00C32325" w:rsidRDefault="00F86B77" w:rsidP="004A5B89">
            <w:pPr>
              <w:spacing w:line="276" w:lineRule="auto"/>
              <w:jc w:val="left"/>
              <w:rPr>
                <w:rFonts w:ascii="Candara" w:hAnsi="Candara" w:cs="Times New Roman"/>
                <w:b/>
                <w:bCs/>
                <w:color w:val="506428"/>
                <w:sz w:val="20"/>
                <w:szCs w:val="20"/>
              </w:rPr>
            </w:pPr>
          </w:p>
        </w:tc>
      </w:tr>
    </w:tbl>
    <w:p w14:paraId="3B1EA3EC" w14:textId="77777777" w:rsidR="00F86B77" w:rsidRPr="00C32325" w:rsidRDefault="00F86B77" w:rsidP="00F86B77">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86B77" w:rsidRPr="00C32325" w14:paraId="478C8DB9" w14:textId="77777777" w:rsidTr="00381BDC">
        <w:trPr>
          <w:trHeight w:val="567"/>
          <w:jc w:val="center"/>
        </w:trPr>
        <w:tc>
          <w:tcPr>
            <w:tcW w:w="9071" w:type="dxa"/>
            <w:shd w:val="clear" w:color="auto" w:fill="506428"/>
            <w:vAlign w:val="center"/>
          </w:tcPr>
          <w:p w14:paraId="21835CD1" w14:textId="77777777" w:rsidR="00F86B77" w:rsidRPr="00C32325" w:rsidRDefault="004A5B89" w:rsidP="004A5B89">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POGODBE</w:t>
            </w:r>
          </w:p>
        </w:tc>
      </w:tr>
    </w:tbl>
    <w:p w14:paraId="7625DD34" w14:textId="77777777" w:rsidR="00F86B77" w:rsidRPr="00C32325" w:rsidRDefault="00F86B77" w:rsidP="00F86B77">
      <w:pPr>
        <w:spacing w:line="276" w:lineRule="auto"/>
        <w:rPr>
          <w:rFonts w:ascii="Candara" w:hAnsi="Candara"/>
          <w:bCs/>
          <w:sz w:val="19"/>
          <w:szCs w:val="19"/>
        </w:rPr>
      </w:pPr>
    </w:p>
    <w:p w14:paraId="25A3FC6B" w14:textId="77777777" w:rsidR="009C5FAC" w:rsidRPr="00C32325" w:rsidRDefault="004A5B89" w:rsidP="009D3AA6">
      <w:pPr>
        <w:spacing w:line="276" w:lineRule="auto"/>
        <w:rPr>
          <w:rFonts w:ascii="Candara" w:hAnsi="Candara"/>
          <w:bCs/>
          <w:sz w:val="19"/>
          <w:szCs w:val="19"/>
        </w:rPr>
      </w:pPr>
      <w:r w:rsidRPr="00C32325">
        <w:rPr>
          <w:rFonts w:ascii="Candara" w:hAnsi="Candara"/>
          <w:bCs/>
          <w:sz w:val="19"/>
          <w:szCs w:val="19"/>
        </w:rPr>
        <w:t>Vzorec pogodbe je potrebno šteti le kot izhodišče, saj si naročnik pridržuje pravico, da bo v okviru izvedbe samega postopka še nekoliko spremenil posamezne elemente javnega naročila, o čemer bodo ponudniki pravočasno obveščeni!</w:t>
      </w:r>
    </w:p>
    <w:p w14:paraId="1F175756" w14:textId="77777777" w:rsidR="004A5B89" w:rsidRPr="00C32325" w:rsidRDefault="004A5B89" w:rsidP="004A5B89">
      <w:pPr>
        <w:pBdr>
          <w:bottom w:val="single" w:sz="4" w:space="1" w:color="506428"/>
        </w:pBdr>
        <w:spacing w:line="276" w:lineRule="auto"/>
        <w:rPr>
          <w:rFonts w:ascii="Candara" w:hAnsi="Candara"/>
          <w:bCs/>
          <w:sz w:val="19"/>
          <w:szCs w:val="19"/>
        </w:rPr>
      </w:pPr>
    </w:p>
    <w:p w14:paraId="5D7E3623" w14:textId="77777777" w:rsidR="004A5B89" w:rsidRPr="00C32325" w:rsidRDefault="004A5B89" w:rsidP="009D3AA6">
      <w:pPr>
        <w:spacing w:line="276" w:lineRule="auto"/>
        <w:rPr>
          <w:rFonts w:ascii="Candara" w:hAnsi="Candara"/>
          <w:bCs/>
          <w:sz w:val="19"/>
          <w:szCs w:val="19"/>
        </w:rPr>
      </w:pPr>
    </w:p>
    <w:p w14:paraId="4DEFC9E3" w14:textId="77777777" w:rsidR="004A5B89" w:rsidRPr="00C32325" w:rsidRDefault="004A5B89" w:rsidP="009D3AA6">
      <w:pPr>
        <w:spacing w:line="276" w:lineRule="auto"/>
        <w:rPr>
          <w:rFonts w:ascii="Candara" w:hAnsi="Candara"/>
          <w:bCs/>
          <w:sz w:val="19"/>
          <w:szCs w:val="19"/>
        </w:rPr>
      </w:pPr>
    </w:p>
    <w:p w14:paraId="0320D5E5" w14:textId="1F87154F" w:rsidR="004A5B89" w:rsidRPr="00C32325" w:rsidRDefault="004A5B89" w:rsidP="004E6681">
      <w:pPr>
        <w:outlineLvl w:val="0"/>
        <w:rPr>
          <w:rFonts w:ascii="Candara" w:hAnsi="Candara" w:cs="Calibri"/>
          <w:sz w:val="19"/>
          <w:szCs w:val="19"/>
        </w:rPr>
      </w:pPr>
      <w:r w:rsidRPr="00C32325">
        <w:rPr>
          <w:rFonts w:ascii="Candara" w:hAnsi="Candara" w:cs="Calibri"/>
          <w:b/>
          <w:sz w:val="19"/>
          <w:szCs w:val="19"/>
        </w:rPr>
        <w:t>NAROČNIK:</w:t>
      </w:r>
      <w:r w:rsidRPr="00C32325">
        <w:rPr>
          <w:rFonts w:ascii="Candara" w:hAnsi="Candara" w:cs="Calibri"/>
          <w:sz w:val="19"/>
          <w:szCs w:val="19"/>
        </w:rPr>
        <w:t xml:space="preserve"> </w:t>
      </w:r>
      <w:r w:rsidRPr="00C32325">
        <w:rPr>
          <w:rFonts w:ascii="Candara" w:hAnsi="Candara" w:cs="Calibri"/>
          <w:sz w:val="19"/>
          <w:szCs w:val="19"/>
        </w:rPr>
        <w:tab/>
      </w:r>
      <w:r w:rsidR="00FF75B7">
        <w:rPr>
          <w:rFonts w:ascii="Candara" w:hAnsi="Candara" w:cs="Calibri"/>
          <w:sz w:val="19"/>
          <w:szCs w:val="19"/>
        </w:rPr>
        <w:tab/>
      </w:r>
      <w:r w:rsidR="00FF75B7">
        <w:rPr>
          <w:rFonts w:ascii="Candara" w:hAnsi="Candara" w:cs="Calibri"/>
          <w:b/>
          <w:sz w:val="19"/>
          <w:szCs w:val="19"/>
        </w:rPr>
        <w:t>DOM UPOKOJENCEV NOVA GORICA, Gregorčičeva ulica 16, 5000 Nova Gorica</w:t>
      </w:r>
    </w:p>
    <w:p w14:paraId="1DBA7029" w14:textId="6E6EED29" w:rsidR="004A5B89" w:rsidRPr="00C32325" w:rsidRDefault="004A5B89" w:rsidP="004A5B89">
      <w:pPr>
        <w:ind w:left="1418" w:firstLine="706"/>
        <w:rPr>
          <w:rFonts w:ascii="Candara" w:hAnsi="Candara" w:cs="Calibri"/>
          <w:sz w:val="19"/>
          <w:szCs w:val="19"/>
        </w:rPr>
      </w:pPr>
      <w:r w:rsidRPr="00C32325">
        <w:rPr>
          <w:rFonts w:ascii="Candara" w:hAnsi="Candara" w:cs="Calibri"/>
          <w:sz w:val="19"/>
          <w:szCs w:val="19"/>
        </w:rPr>
        <w:t xml:space="preserve">ki </w:t>
      </w:r>
      <w:r w:rsidR="00014305">
        <w:rPr>
          <w:rFonts w:ascii="Candara" w:hAnsi="Candara" w:cs="Calibri"/>
          <w:sz w:val="19"/>
          <w:szCs w:val="19"/>
        </w:rPr>
        <w:t>ga</w:t>
      </w:r>
      <w:r w:rsidR="004E6681">
        <w:rPr>
          <w:rFonts w:ascii="Candara" w:hAnsi="Candara" w:cs="Calibri"/>
          <w:sz w:val="19"/>
          <w:szCs w:val="19"/>
        </w:rPr>
        <w:t xml:space="preserve"> zastopa </w:t>
      </w:r>
      <w:r w:rsidR="00FF75B7">
        <w:rPr>
          <w:rFonts w:ascii="Candara" w:hAnsi="Candara" w:cs="Calibri"/>
          <w:sz w:val="19"/>
          <w:szCs w:val="19"/>
        </w:rPr>
        <w:t>direktor</w:t>
      </w:r>
      <w:r w:rsidR="004E6681">
        <w:rPr>
          <w:rFonts w:ascii="Candara" w:hAnsi="Candara" w:cs="Calibri"/>
          <w:sz w:val="19"/>
          <w:szCs w:val="19"/>
        </w:rPr>
        <w:t xml:space="preserve">, </w:t>
      </w:r>
      <w:r w:rsidR="00FF75B7">
        <w:rPr>
          <w:rFonts w:ascii="Candara" w:hAnsi="Candara" w:cs="Calibri"/>
          <w:sz w:val="19"/>
          <w:szCs w:val="19"/>
        </w:rPr>
        <w:t>Bojan Stante</w:t>
      </w:r>
      <w:r w:rsidRPr="00C32325">
        <w:rPr>
          <w:rFonts w:ascii="Candara" w:hAnsi="Candara" w:cs="Calibri"/>
          <w:sz w:val="19"/>
          <w:szCs w:val="19"/>
        </w:rPr>
        <w:t xml:space="preserve"> (v nadaljevanju: naročnik)</w:t>
      </w:r>
    </w:p>
    <w:p w14:paraId="6ECA0DE9" w14:textId="28F3E8C4" w:rsidR="00A0666E" w:rsidRPr="00A0666E" w:rsidRDefault="00A0666E" w:rsidP="00A0666E">
      <w:pPr>
        <w:spacing w:line="240" w:lineRule="auto"/>
        <w:ind w:left="1415" w:firstLine="709"/>
        <w:jc w:val="left"/>
        <w:rPr>
          <w:rFonts w:ascii="Times New Roman" w:hAnsi="Times New Roman" w:cs="Times New Roman"/>
          <w:sz w:val="24"/>
          <w:lang w:val="en-GB" w:eastAsia="en-GB"/>
        </w:rPr>
      </w:pPr>
      <w:r>
        <w:rPr>
          <w:rFonts w:ascii="Candara" w:hAnsi="Candara" w:cs="Calibri"/>
          <w:sz w:val="19"/>
          <w:szCs w:val="19"/>
        </w:rPr>
        <w:t xml:space="preserve">Matična številka: </w:t>
      </w:r>
      <w:r w:rsidR="00FF75B7">
        <w:rPr>
          <w:rFonts w:ascii="Candara" w:hAnsi="Candara" w:cs="Calibri"/>
          <w:sz w:val="19"/>
          <w:szCs w:val="19"/>
        </w:rPr>
        <w:t>5057078000</w:t>
      </w:r>
    </w:p>
    <w:p w14:paraId="4A549ED5" w14:textId="475FD75A" w:rsidR="004A5B89" w:rsidRPr="00C32325" w:rsidRDefault="004A5B89" w:rsidP="00A0666E">
      <w:pPr>
        <w:ind w:left="1415" w:firstLine="709"/>
        <w:rPr>
          <w:rFonts w:ascii="Candara" w:hAnsi="Candara" w:cs="Calibri"/>
          <w:sz w:val="19"/>
          <w:szCs w:val="19"/>
        </w:rPr>
      </w:pPr>
      <w:r w:rsidRPr="00C32325">
        <w:rPr>
          <w:rFonts w:ascii="Candara" w:hAnsi="Candara" w:cs="Calibri"/>
          <w:sz w:val="19"/>
          <w:szCs w:val="19"/>
        </w:rPr>
        <w:t>Identi</w:t>
      </w:r>
      <w:r w:rsidR="00065A9C">
        <w:rPr>
          <w:rFonts w:ascii="Candara" w:hAnsi="Candara" w:cs="Calibri"/>
          <w:sz w:val="19"/>
          <w:szCs w:val="19"/>
        </w:rPr>
        <w:t>fikacijska številka: SI</w:t>
      </w:r>
      <w:r w:rsidR="00FF75B7">
        <w:rPr>
          <w:rFonts w:ascii="Candara" w:hAnsi="Candara" w:cs="Calibri"/>
          <w:sz w:val="19"/>
          <w:szCs w:val="19"/>
        </w:rPr>
        <w:t>38590522</w:t>
      </w:r>
    </w:p>
    <w:p w14:paraId="10F5CC01" w14:textId="77777777" w:rsidR="00FF75B7" w:rsidRDefault="00FF75B7" w:rsidP="00FF75B7">
      <w:pPr>
        <w:rPr>
          <w:rFonts w:ascii="Candara" w:hAnsi="Candara" w:cs="Calibri"/>
          <w:sz w:val="19"/>
          <w:szCs w:val="19"/>
        </w:rPr>
      </w:pPr>
    </w:p>
    <w:p w14:paraId="55AFE065" w14:textId="42D56E50" w:rsidR="004A5B89" w:rsidRDefault="004A5B89" w:rsidP="00FF75B7">
      <w:pPr>
        <w:rPr>
          <w:rFonts w:ascii="Candara" w:hAnsi="Candara" w:cs="Calibri"/>
          <w:sz w:val="19"/>
          <w:szCs w:val="19"/>
        </w:rPr>
      </w:pPr>
      <w:r w:rsidRPr="00C32325">
        <w:rPr>
          <w:rFonts w:ascii="Candara" w:hAnsi="Candara" w:cs="Calibri"/>
          <w:sz w:val="19"/>
          <w:szCs w:val="19"/>
        </w:rPr>
        <w:tab/>
      </w:r>
      <w:r w:rsidR="00014305" w:rsidRPr="00C32325">
        <w:rPr>
          <w:rFonts w:ascii="Candara" w:hAnsi="Candara" w:cs="Calibri"/>
          <w:sz w:val="19"/>
          <w:szCs w:val="19"/>
        </w:rPr>
        <w:t>I</w:t>
      </w:r>
      <w:r w:rsidRPr="00C32325">
        <w:rPr>
          <w:rFonts w:ascii="Candara" w:hAnsi="Candara" w:cs="Calibri"/>
          <w:sz w:val="19"/>
          <w:szCs w:val="19"/>
        </w:rPr>
        <w:t>n</w:t>
      </w:r>
    </w:p>
    <w:p w14:paraId="6324B445" w14:textId="508C8E13" w:rsidR="00014305" w:rsidRDefault="00014305" w:rsidP="004A5B89">
      <w:pPr>
        <w:ind w:left="1416"/>
        <w:rPr>
          <w:rFonts w:ascii="Candara" w:hAnsi="Candara" w:cs="Calibri"/>
          <w:sz w:val="19"/>
          <w:szCs w:val="19"/>
        </w:rPr>
      </w:pPr>
    </w:p>
    <w:p w14:paraId="57406D77" w14:textId="77777777" w:rsidR="004A5B89" w:rsidRPr="00C32325" w:rsidRDefault="004A5B89" w:rsidP="004A5B89">
      <w:pPr>
        <w:rPr>
          <w:rFonts w:ascii="Candara" w:hAnsi="Candara" w:cs="Calibri"/>
          <w:sz w:val="19"/>
          <w:szCs w:val="19"/>
        </w:rPr>
      </w:pPr>
    </w:p>
    <w:p w14:paraId="5DB441D9" w14:textId="77777777" w:rsidR="004A5B89" w:rsidRPr="00C32325" w:rsidRDefault="004A5B89" w:rsidP="004E6681">
      <w:pPr>
        <w:outlineLvl w:val="0"/>
        <w:rPr>
          <w:rFonts w:ascii="Candara" w:hAnsi="Candara" w:cs="Calibri"/>
          <w:sz w:val="19"/>
          <w:szCs w:val="19"/>
        </w:rPr>
      </w:pPr>
      <w:r w:rsidRPr="00C32325">
        <w:rPr>
          <w:rFonts w:ascii="Candara" w:hAnsi="Candara" w:cs="Calibri"/>
          <w:b/>
          <w:sz w:val="19"/>
          <w:szCs w:val="19"/>
        </w:rPr>
        <w:t>IZVAJALEC:</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b/>
          <w:sz w:val="19"/>
          <w:szCs w:val="19"/>
        </w:rPr>
        <w:t>________________________________</w:t>
      </w:r>
    </w:p>
    <w:p w14:paraId="674F16F1" w14:textId="77777777" w:rsidR="004A5B89" w:rsidRPr="00C32325" w:rsidRDefault="004A5B89" w:rsidP="004A5B89">
      <w:pPr>
        <w:ind w:left="1416" w:firstLine="708"/>
        <w:rPr>
          <w:rFonts w:ascii="Candara" w:hAnsi="Candara" w:cs="Calibri"/>
          <w:sz w:val="19"/>
          <w:szCs w:val="19"/>
        </w:rPr>
      </w:pPr>
      <w:r w:rsidRPr="00C32325">
        <w:rPr>
          <w:rFonts w:ascii="Candara" w:hAnsi="Candara" w:cs="Calibri"/>
          <w:sz w:val="19"/>
          <w:szCs w:val="19"/>
        </w:rPr>
        <w:t>ki ga zastopa direktor _____________ (v nadaljevanju: izvajalec)</w:t>
      </w:r>
    </w:p>
    <w:p w14:paraId="6030181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Matična številka: _________</w:t>
      </w:r>
    </w:p>
    <w:p w14:paraId="3018B320"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Identifikacijska številka za DDV:___________</w:t>
      </w:r>
    </w:p>
    <w:p w14:paraId="3E9C8FC4" w14:textId="77777777" w:rsidR="004A5B89" w:rsidRPr="00C32325" w:rsidRDefault="004A5B89" w:rsidP="004A5B89">
      <w:pPr>
        <w:rPr>
          <w:rFonts w:ascii="Candara" w:hAnsi="Candara" w:cs="Calibri"/>
          <w:sz w:val="19"/>
          <w:szCs w:val="19"/>
        </w:rPr>
      </w:pPr>
    </w:p>
    <w:p w14:paraId="17443470"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skleneta naslednjo </w:t>
      </w:r>
    </w:p>
    <w:p w14:paraId="2E9C652F" w14:textId="77777777" w:rsidR="004A5B89" w:rsidRPr="00C32325" w:rsidRDefault="004A5B89" w:rsidP="004A5B89">
      <w:pPr>
        <w:rPr>
          <w:rFonts w:ascii="Candara" w:hAnsi="Candara" w:cs="Calibri"/>
          <w:color w:val="C0504D"/>
          <w:sz w:val="19"/>
          <w:szCs w:val="19"/>
        </w:rPr>
      </w:pPr>
    </w:p>
    <w:p w14:paraId="40E29444" w14:textId="77777777" w:rsidR="004A5B89" w:rsidRPr="00C32325" w:rsidRDefault="004A5B89" w:rsidP="004A5B89">
      <w:pPr>
        <w:rPr>
          <w:rFonts w:ascii="Candara" w:hAnsi="Candara" w:cs="Calibri"/>
          <w:color w:val="C0504D"/>
          <w:sz w:val="19"/>
          <w:szCs w:val="19"/>
        </w:rPr>
      </w:pPr>
    </w:p>
    <w:p w14:paraId="4F5EC686" w14:textId="77777777" w:rsidR="004A5B89" w:rsidRPr="00C32325" w:rsidRDefault="004A5B89" w:rsidP="004E6681">
      <w:pPr>
        <w:jc w:val="center"/>
        <w:outlineLvl w:val="0"/>
        <w:rPr>
          <w:rFonts w:ascii="Candara" w:hAnsi="Candara" w:cs="Calibri"/>
          <w:b/>
          <w:sz w:val="20"/>
          <w:szCs w:val="20"/>
        </w:rPr>
      </w:pPr>
      <w:r w:rsidRPr="00C32325">
        <w:rPr>
          <w:rFonts w:ascii="Candara" w:hAnsi="Candara" w:cs="Calibri"/>
          <w:b/>
          <w:sz w:val="20"/>
          <w:szCs w:val="20"/>
        </w:rPr>
        <w:t>P O G O D B O</w:t>
      </w:r>
    </w:p>
    <w:p w14:paraId="01F2EA03" w14:textId="77777777" w:rsidR="004A5B89" w:rsidRPr="00C32325" w:rsidRDefault="004A5B89" w:rsidP="004A5B89">
      <w:pPr>
        <w:jc w:val="center"/>
        <w:rPr>
          <w:rFonts w:ascii="Candara" w:hAnsi="Candara" w:cs="Calibri"/>
          <w:b/>
          <w:i/>
          <w:sz w:val="20"/>
          <w:szCs w:val="20"/>
        </w:rPr>
      </w:pPr>
      <w:r w:rsidRPr="00C32325">
        <w:rPr>
          <w:rFonts w:ascii="Candara" w:hAnsi="Candara" w:cs="Calibri"/>
          <w:b/>
          <w:i/>
          <w:sz w:val="20"/>
          <w:szCs w:val="20"/>
        </w:rPr>
        <w:t>IZVEDBA DEL:</w:t>
      </w:r>
    </w:p>
    <w:p w14:paraId="5F0814B5" w14:textId="4A2F4C3B" w:rsidR="004A5B89" w:rsidRPr="00C32325" w:rsidRDefault="004A5B89" w:rsidP="004A5B89">
      <w:pPr>
        <w:tabs>
          <w:tab w:val="right" w:pos="9356"/>
        </w:tabs>
        <w:jc w:val="center"/>
        <w:rPr>
          <w:rFonts w:ascii="Candara" w:hAnsi="Candara" w:cs="Calibri"/>
          <w:sz w:val="20"/>
          <w:szCs w:val="20"/>
        </w:rPr>
      </w:pPr>
      <w:r w:rsidRPr="00C32325">
        <w:rPr>
          <w:rFonts w:ascii="Candara" w:hAnsi="Candara" w:cs="Calibri"/>
          <w:b/>
          <w:bCs/>
          <w:sz w:val="20"/>
          <w:szCs w:val="20"/>
        </w:rPr>
        <w:t>»</w:t>
      </w:r>
      <w:r w:rsidR="00FF75B7">
        <w:rPr>
          <w:rFonts w:ascii="Candara" w:hAnsi="Candara" w:cs="Calibri"/>
          <w:b/>
          <w:bCs/>
          <w:sz w:val="20"/>
          <w:szCs w:val="20"/>
        </w:rPr>
        <w:t>DNEVNI CENTER KOMEN</w:t>
      </w:r>
      <w:r w:rsidRPr="00C32325">
        <w:rPr>
          <w:rFonts w:ascii="Candara" w:hAnsi="Candara" w:cs="Calibri"/>
          <w:b/>
          <w:bCs/>
          <w:sz w:val="20"/>
          <w:szCs w:val="20"/>
        </w:rPr>
        <w:t>«</w:t>
      </w:r>
    </w:p>
    <w:p w14:paraId="540F569F" w14:textId="77777777" w:rsidR="004A5B89" w:rsidRPr="00C32325" w:rsidRDefault="004A5B89" w:rsidP="004A5B89">
      <w:pPr>
        <w:tabs>
          <w:tab w:val="right" w:pos="9356"/>
        </w:tabs>
        <w:jc w:val="center"/>
        <w:rPr>
          <w:rFonts w:ascii="Candara" w:hAnsi="Candara" w:cs="Calibri"/>
          <w:color w:val="C0504D"/>
          <w:sz w:val="19"/>
          <w:szCs w:val="19"/>
        </w:rPr>
      </w:pPr>
    </w:p>
    <w:p w14:paraId="6B7AEDB2" w14:textId="77777777" w:rsidR="004A5B89" w:rsidRPr="00C32325" w:rsidRDefault="004A5B89" w:rsidP="004A5B89">
      <w:pPr>
        <w:tabs>
          <w:tab w:val="right" w:pos="9356"/>
        </w:tabs>
        <w:jc w:val="center"/>
        <w:rPr>
          <w:rFonts w:ascii="Candara" w:hAnsi="Candara" w:cs="Calibri"/>
          <w:color w:val="C0504D"/>
          <w:sz w:val="19"/>
          <w:szCs w:val="19"/>
        </w:rPr>
      </w:pPr>
    </w:p>
    <w:p w14:paraId="65FDC0FE" w14:textId="77777777" w:rsidR="004A5B89" w:rsidRPr="00C32325" w:rsidRDefault="004A5B89" w:rsidP="004A5B89">
      <w:pPr>
        <w:tabs>
          <w:tab w:val="right" w:pos="9356"/>
        </w:tabs>
        <w:jc w:val="center"/>
        <w:rPr>
          <w:rFonts w:ascii="Candara" w:hAnsi="Candara" w:cs="Calibri"/>
          <w:color w:val="C0504D"/>
          <w:sz w:val="19"/>
          <w:szCs w:val="19"/>
        </w:rPr>
      </w:pPr>
    </w:p>
    <w:p w14:paraId="52E1CFE0"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 SPLOŠNE DOLOČBE</w:t>
      </w:r>
    </w:p>
    <w:p w14:paraId="3BF0AB07" w14:textId="77777777" w:rsidR="004A5B89" w:rsidRPr="00C32325" w:rsidRDefault="004A5B89" w:rsidP="004A5B89">
      <w:pPr>
        <w:rPr>
          <w:rFonts w:ascii="Candara" w:hAnsi="Candara" w:cs="Calibri"/>
          <w:sz w:val="19"/>
          <w:szCs w:val="19"/>
        </w:rPr>
      </w:pPr>
    </w:p>
    <w:p w14:paraId="1ADDFF8A"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51A11C5C" w14:textId="77777777" w:rsidR="004A5B89" w:rsidRPr="00C32325" w:rsidRDefault="004A5B89" w:rsidP="004A5B89">
      <w:pPr>
        <w:rPr>
          <w:rFonts w:ascii="Candara" w:hAnsi="Candara" w:cs="Calibri"/>
          <w:sz w:val="19"/>
          <w:szCs w:val="19"/>
        </w:rPr>
      </w:pPr>
    </w:p>
    <w:p w14:paraId="2CC9DD59"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Pogodbeni stranki ugotavljata:</w:t>
      </w:r>
    </w:p>
    <w:p w14:paraId="573D76B3" w14:textId="0B597B7B" w:rsidR="004A5B89" w:rsidRPr="00C32325" w:rsidRDefault="004A5B89"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je naročnik v skladu z Zakonom o javnem naročanju (Uradni list RS, št. 91/15</w:t>
      </w:r>
      <w:r w:rsidR="00D74D2F">
        <w:rPr>
          <w:rFonts w:ascii="Candara" w:hAnsi="Candara"/>
          <w:sz w:val="19"/>
          <w:szCs w:val="19"/>
        </w:rPr>
        <w:t xml:space="preserve"> in 14/18</w:t>
      </w:r>
      <w:r w:rsidRPr="00C32325">
        <w:rPr>
          <w:rFonts w:ascii="Candara" w:hAnsi="Candara"/>
          <w:sz w:val="19"/>
          <w:szCs w:val="19"/>
        </w:rPr>
        <w:t>; v nadaljevanju ZJN-3) izvedel postopek oddaje javnega naročila po postopku »</w:t>
      </w:r>
      <w:r w:rsidR="00FF75B7">
        <w:rPr>
          <w:rFonts w:ascii="Candara" w:hAnsi="Candara"/>
          <w:sz w:val="19"/>
          <w:szCs w:val="19"/>
        </w:rPr>
        <w:t>NAROČILO MALE VREDNOSTI</w:t>
      </w:r>
      <w:r w:rsidRPr="00C32325">
        <w:rPr>
          <w:rFonts w:ascii="Candara" w:hAnsi="Candara"/>
          <w:sz w:val="19"/>
          <w:szCs w:val="19"/>
        </w:rPr>
        <w:t xml:space="preserve">« z namenom sklenitve pogodbe za izvedbo del: </w:t>
      </w:r>
      <w:r w:rsidR="00EC1444">
        <w:rPr>
          <w:rFonts w:ascii="Candara" w:hAnsi="Candara"/>
          <w:sz w:val="19"/>
          <w:szCs w:val="19"/>
        </w:rPr>
        <w:t xml:space="preserve"> »</w:t>
      </w:r>
      <w:r w:rsidR="00FF75B7">
        <w:rPr>
          <w:rFonts w:ascii="Candara" w:hAnsi="Candara"/>
          <w:sz w:val="19"/>
          <w:szCs w:val="19"/>
        </w:rPr>
        <w:t>DNEVNI CENTER KOMEN</w:t>
      </w:r>
      <w:r w:rsidR="00EC1444">
        <w:rPr>
          <w:rFonts w:ascii="Candara" w:hAnsi="Candara"/>
          <w:sz w:val="19"/>
          <w:szCs w:val="19"/>
        </w:rPr>
        <w:t>«</w:t>
      </w:r>
      <w:r w:rsidR="00C83851" w:rsidRPr="00C32325">
        <w:rPr>
          <w:rFonts w:ascii="Candara" w:hAnsi="Candara"/>
          <w:sz w:val="19"/>
          <w:szCs w:val="19"/>
        </w:rPr>
        <w:t xml:space="preserve"> </w:t>
      </w:r>
      <w:r w:rsidRPr="00C32325">
        <w:rPr>
          <w:rFonts w:ascii="Candara" w:hAnsi="Candara"/>
          <w:sz w:val="19"/>
          <w:szCs w:val="19"/>
        </w:rPr>
        <w:t>, ki je bil objavljen na Portalu javnih naročil dne __________, pod zaporedno številko objave JN______________________;</w:t>
      </w:r>
    </w:p>
    <w:p w14:paraId="6BFF82EC" w14:textId="105D5A81" w:rsidR="004A5B89" w:rsidRPr="00C32325" w:rsidRDefault="004A5B89"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je naročnik na podlagi izvedenega postopka javnega naročila iz prve alineje tega odstavka, na po</w:t>
      </w:r>
      <w:r w:rsidR="00E12814">
        <w:rPr>
          <w:rFonts w:ascii="Candara" w:hAnsi="Candara"/>
          <w:sz w:val="19"/>
          <w:szCs w:val="19"/>
        </w:rPr>
        <w:t>dlagi</w:t>
      </w:r>
      <w:r w:rsidRPr="00C32325">
        <w:rPr>
          <w:rFonts w:ascii="Candara" w:hAnsi="Candara"/>
          <w:sz w:val="19"/>
          <w:szCs w:val="19"/>
        </w:rPr>
        <w:t xml:space="preserve"> merila, določenega v dokumentaciji o postopku javnega naročila, z Odločitvijo o oddaji javnega naročila za izvedbo del: </w:t>
      </w:r>
      <w:r w:rsidR="00EC1444">
        <w:rPr>
          <w:rFonts w:ascii="Candara" w:hAnsi="Candara"/>
          <w:sz w:val="19"/>
          <w:szCs w:val="19"/>
        </w:rPr>
        <w:t xml:space="preserve"> »</w:t>
      </w:r>
      <w:r w:rsidR="00FF75B7">
        <w:rPr>
          <w:rFonts w:ascii="Candara" w:hAnsi="Candara"/>
          <w:sz w:val="19"/>
          <w:szCs w:val="19"/>
        </w:rPr>
        <w:t>DNEVNI CENTER KOMEN</w:t>
      </w:r>
      <w:r w:rsidRPr="00C32325">
        <w:rPr>
          <w:rFonts w:ascii="Candara" w:hAnsi="Candara"/>
          <w:sz w:val="19"/>
          <w:szCs w:val="19"/>
        </w:rPr>
        <w:t xml:space="preserve">«, </w:t>
      </w:r>
      <w:r w:rsidR="003274D5" w:rsidRPr="00C32325">
        <w:rPr>
          <w:rFonts w:ascii="Candara" w:hAnsi="Candara"/>
          <w:sz w:val="19"/>
          <w:szCs w:val="19"/>
        </w:rPr>
        <w:t>številka ___________, z dne __________, odločil, da se za izvedbo javnega naročila, kot ekonomsko najugodnejša ponudba, sprejme ponudba izvajalca,</w:t>
      </w:r>
    </w:p>
    <w:p w14:paraId="444E8607" w14:textId="4F420C2E" w:rsidR="004A5B89" w:rsidRPr="00014305" w:rsidRDefault="003274D5"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 xml:space="preserve">da je </w:t>
      </w:r>
      <w:r w:rsidR="004A5B89" w:rsidRPr="00C32325">
        <w:rPr>
          <w:rFonts w:ascii="Candara" w:hAnsi="Candara"/>
          <w:sz w:val="19"/>
          <w:szCs w:val="19"/>
        </w:rPr>
        <w:t>ponudba izvajalca</w:t>
      </w:r>
      <w:r w:rsidR="00342287" w:rsidRPr="00C32325">
        <w:rPr>
          <w:rFonts w:ascii="Candara" w:hAnsi="Candara"/>
          <w:sz w:val="19"/>
          <w:szCs w:val="19"/>
        </w:rPr>
        <w:t xml:space="preserve"> št. ________; z dne _______, </w:t>
      </w:r>
      <w:r w:rsidR="004A5B89" w:rsidRPr="00C32325">
        <w:rPr>
          <w:rFonts w:ascii="Candara" w:hAnsi="Candara"/>
          <w:sz w:val="19"/>
          <w:szCs w:val="19"/>
        </w:rPr>
        <w:t xml:space="preserve"> sestavni del te pogodbe</w:t>
      </w:r>
      <w:r w:rsidRPr="00C32325">
        <w:rPr>
          <w:rFonts w:ascii="Candara" w:hAnsi="Candara"/>
          <w:sz w:val="19"/>
          <w:szCs w:val="19"/>
        </w:rPr>
        <w:t>,</w:t>
      </w:r>
    </w:p>
    <w:p w14:paraId="33DA1BC1" w14:textId="1DA9414D" w:rsidR="00014305" w:rsidRPr="00014305" w:rsidRDefault="00014305" w:rsidP="00CA07A9">
      <w:pPr>
        <w:numPr>
          <w:ilvl w:val="0"/>
          <w:numId w:val="12"/>
        </w:numPr>
        <w:spacing w:line="260" w:lineRule="exact"/>
        <w:rPr>
          <w:rFonts w:ascii="Candara" w:hAnsi="Candara"/>
          <w:sz w:val="19"/>
          <w:szCs w:val="19"/>
        </w:rPr>
      </w:pPr>
      <w:r w:rsidRPr="00014305">
        <w:rPr>
          <w:rFonts w:ascii="Candara" w:hAnsi="Candara"/>
          <w:sz w:val="19"/>
          <w:szCs w:val="19"/>
        </w:rPr>
        <w:lastRenderedPageBreak/>
        <w:t>v primeru neskladja ali nasprotja med to pogodbo, dokumentacijo in ponudbo, veljajo najprej določbe te pogodbe, nato določbe dokumentacije, nato ponudba, če ni v tej pogodbi izrecno navedeno drugače;</w:t>
      </w:r>
    </w:p>
    <w:p w14:paraId="1378A2C5" w14:textId="77777777" w:rsidR="003274D5" w:rsidRPr="00C32325" w:rsidRDefault="003274D5"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ima naročnik zagotovljena sredstva za izvedbo operacije,</w:t>
      </w:r>
    </w:p>
    <w:p w14:paraId="16092C72" w14:textId="77777777" w:rsidR="003274D5" w:rsidRPr="00C32325" w:rsidRDefault="003274D5" w:rsidP="00CA07A9">
      <w:pPr>
        <w:pStyle w:val="ListParagraph"/>
        <w:numPr>
          <w:ilvl w:val="0"/>
          <w:numId w:val="12"/>
        </w:numPr>
        <w:tabs>
          <w:tab w:val="left" w:pos="0"/>
        </w:tabs>
        <w:rPr>
          <w:rFonts w:ascii="Candara" w:hAnsi="Candara"/>
          <w:b/>
          <w:sz w:val="19"/>
          <w:szCs w:val="19"/>
        </w:rPr>
      </w:pPr>
      <w:r w:rsidRPr="00C32325">
        <w:rPr>
          <w:rFonts w:ascii="Candara" w:hAnsi="Candara"/>
          <w:sz w:val="19"/>
          <w:szCs w:val="19"/>
        </w:rPr>
        <w:t>da je izvajalec usposobljen in sposoben izvesti naročilo, ki je predmet te pogodbe.</w:t>
      </w:r>
    </w:p>
    <w:p w14:paraId="78FAD2D3" w14:textId="77777777" w:rsidR="006F6AB5" w:rsidRPr="00C32325" w:rsidRDefault="006F6AB5" w:rsidP="006F6AB5">
      <w:pPr>
        <w:pStyle w:val="ListParagraph"/>
        <w:tabs>
          <w:tab w:val="left" w:pos="0"/>
        </w:tabs>
        <w:ind w:left="0"/>
        <w:rPr>
          <w:rFonts w:ascii="Candara" w:hAnsi="Candara" w:cs="Calibri"/>
          <w:sz w:val="19"/>
          <w:szCs w:val="19"/>
        </w:rPr>
      </w:pPr>
    </w:p>
    <w:p w14:paraId="5766087F" w14:textId="77777777" w:rsidR="004A5B89" w:rsidRPr="00C32325" w:rsidRDefault="004A5B89" w:rsidP="004A5B89">
      <w:pPr>
        <w:rPr>
          <w:rFonts w:ascii="Candara" w:hAnsi="Candara" w:cs="Calibri"/>
          <w:sz w:val="19"/>
          <w:szCs w:val="19"/>
        </w:rPr>
      </w:pPr>
    </w:p>
    <w:p w14:paraId="0060D2E5"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II. PREDMET POGODBE</w:t>
      </w:r>
    </w:p>
    <w:p w14:paraId="1D875E1B" w14:textId="77777777" w:rsidR="004A5B89" w:rsidRPr="00C32325" w:rsidRDefault="004A5B89" w:rsidP="004A5B89">
      <w:pPr>
        <w:rPr>
          <w:rFonts w:ascii="Candara" w:hAnsi="Candara" w:cs="Calibri"/>
          <w:sz w:val="19"/>
          <w:szCs w:val="19"/>
        </w:rPr>
      </w:pPr>
    </w:p>
    <w:p w14:paraId="6D31ED27"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F63D400" w14:textId="77777777" w:rsidR="004A5B89" w:rsidRPr="00C32325" w:rsidRDefault="004A5B89" w:rsidP="004A5B89">
      <w:pPr>
        <w:rPr>
          <w:rFonts w:ascii="Candara" w:hAnsi="Candara" w:cs="Calibri"/>
          <w:sz w:val="19"/>
          <w:szCs w:val="19"/>
        </w:rPr>
      </w:pPr>
    </w:p>
    <w:p w14:paraId="40C5F4AB" w14:textId="77777777" w:rsidR="009F4590" w:rsidRPr="009F4590" w:rsidRDefault="009F4590" w:rsidP="009F4590">
      <w:pPr>
        <w:spacing w:line="260" w:lineRule="exact"/>
        <w:rPr>
          <w:rFonts w:ascii="Candara" w:hAnsi="Candara" w:cs="Calibri"/>
          <w:sz w:val="19"/>
          <w:szCs w:val="19"/>
          <w:lang w:val="x-none"/>
        </w:rPr>
      </w:pPr>
      <w:r w:rsidRPr="009F4590">
        <w:rPr>
          <w:rFonts w:ascii="Candara" w:hAnsi="Candara" w:cs="Calibri"/>
          <w:sz w:val="19"/>
          <w:szCs w:val="19"/>
          <w:lang w:val="x-none"/>
        </w:rPr>
        <w:t>S sklenitvijo te pogodbe naročnik odda, izvajalec pa prevzema v skladu z razpisnimi pogoji vsa dela in  storitve, ki so navedeni v projektni dokumentaciji naročnika, in sicer v skladu s tehničnimi zahtevami naročnika glede kvalitete in funkcionalnosti izvedenih del.</w:t>
      </w:r>
    </w:p>
    <w:p w14:paraId="6991EE31" w14:textId="77777777" w:rsidR="004A5B89" w:rsidRPr="00C32325" w:rsidRDefault="004A5B89" w:rsidP="004A5B89">
      <w:pPr>
        <w:pStyle w:val="BodyText2"/>
        <w:rPr>
          <w:rFonts w:ascii="Candara" w:hAnsi="Candara" w:cs="Calibri"/>
          <w:sz w:val="19"/>
          <w:szCs w:val="19"/>
        </w:rPr>
      </w:pPr>
    </w:p>
    <w:p w14:paraId="1E6BC4DD"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76C1DD1" w14:textId="77777777" w:rsidR="004A5B89" w:rsidRPr="00C32325" w:rsidRDefault="004A5B89" w:rsidP="004A5B89">
      <w:pPr>
        <w:rPr>
          <w:rFonts w:ascii="Candara" w:hAnsi="Candara" w:cs="Calibri"/>
          <w:sz w:val="19"/>
          <w:szCs w:val="19"/>
        </w:rPr>
      </w:pPr>
    </w:p>
    <w:p w14:paraId="79C091FF" w14:textId="77777777" w:rsidR="004A5B89" w:rsidRPr="00C32325" w:rsidRDefault="004A5B89" w:rsidP="004A5B89">
      <w:pPr>
        <w:pStyle w:val="BodyText3"/>
        <w:rPr>
          <w:rFonts w:ascii="Candara" w:hAnsi="Candara" w:cs="Calibri"/>
          <w:sz w:val="19"/>
          <w:szCs w:val="19"/>
        </w:rPr>
      </w:pPr>
      <w:r w:rsidRPr="00C32325">
        <w:rPr>
          <w:rFonts w:ascii="Candara" w:hAnsi="Candara" w:cs="Calibri"/>
          <w:sz w:val="19"/>
          <w:szCs w:val="19"/>
        </w:rPr>
        <w:t>Izvajalec se obvezuje s to pogodbo prevzeta dela izvršiti v obsegu in kakovosti, kot je razvidno iz izvajalčeve ponudbe št.: __________, z dne __________, in skladno z vsebino določb te pogodbe.</w:t>
      </w:r>
    </w:p>
    <w:p w14:paraId="6BADD0E1" w14:textId="77777777" w:rsidR="004A5B89" w:rsidRPr="00C32325" w:rsidRDefault="004A5B89" w:rsidP="004A5B89">
      <w:pPr>
        <w:pStyle w:val="BodyText3"/>
        <w:rPr>
          <w:rFonts w:ascii="Candara" w:hAnsi="Candara" w:cs="Calibri"/>
          <w:sz w:val="19"/>
          <w:szCs w:val="19"/>
        </w:rPr>
      </w:pPr>
    </w:p>
    <w:p w14:paraId="063341A7" w14:textId="77777777" w:rsidR="004A5B89" w:rsidRPr="00C32325" w:rsidRDefault="004A5B89" w:rsidP="004E6681">
      <w:pPr>
        <w:pStyle w:val="BodyText3"/>
        <w:outlineLvl w:val="0"/>
        <w:rPr>
          <w:rFonts w:ascii="Candara" w:hAnsi="Candara" w:cs="Calibri"/>
          <w:sz w:val="19"/>
          <w:szCs w:val="19"/>
        </w:rPr>
      </w:pPr>
      <w:r w:rsidRPr="00C32325">
        <w:rPr>
          <w:rFonts w:ascii="Candara" w:hAnsi="Candara" w:cs="Calibri"/>
          <w:sz w:val="19"/>
          <w:szCs w:val="19"/>
        </w:rPr>
        <w:t>Izvajalec bo pogodbena dela izvajal skladno z zakoni in predpisi, ki urejajo področje predmeta pogodbe.</w:t>
      </w:r>
    </w:p>
    <w:p w14:paraId="776A4528" w14:textId="77777777" w:rsidR="004A5B89" w:rsidRPr="00C32325" w:rsidRDefault="004A5B89" w:rsidP="004A5B89">
      <w:pPr>
        <w:pStyle w:val="BodyText3"/>
        <w:rPr>
          <w:rFonts w:ascii="Candara" w:hAnsi="Candara" w:cs="Calibri"/>
          <w:sz w:val="19"/>
          <w:szCs w:val="19"/>
        </w:rPr>
      </w:pPr>
    </w:p>
    <w:p w14:paraId="42EC1727" w14:textId="77777777" w:rsidR="004A5B89" w:rsidRPr="00C32325" w:rsidRDefault="004A5B89" w:rsidP="004E6681">
      <w:pPr>
        <w:pStyle w:val="BodyText3"/>
        <w:outlineLvl w:val="0"/>
        <w:rPr>
          <w:rFonts w:ascii="Candara" w:hAnsi="Candara" w:cs="Calibri"/>
          <w:sz w:val="19"/>
          <w:szCs w:val="19"/>
        </w:rPr>
      </w:pPr>
      <w:r w:rsidRPr="00C32325">
        <w:rPr>
          <w:rFonts w:ascii="Candara" w:hAnsi="Candara" w:cs="Calibri"/>
          <w:sz w:val="19"/>
          <w:szCs w:val="19"/>
        </w:rPr>
        <w:t>Izvajalec bo pogodbena dela izvajal v skladu z navodili naročnika.</w:t>
      </w:r>
    </w:p>
    <w:p w14:paraId="76410450" w14:textId="77777777" w:rsidR="004A5B89" w:rsidRPr="00C32325" w:rsidRDefault="004A5B89" w:rsidP="004A5B89">
      <w:pPr>
        <w:rPr>
          <w:rFonts w:ascii="Candara" w:hAnsi="Candara" w:cs="Calibri"/>
          <w:sz w:val="19"/>
          <w:szCs w:val="19"/>
        </w:rPr>
      </w:pPr>
    </w:p>
    <w:p w14:paraId="374F6667" w14:textId="77777777" w:rsidR="004A5B89" w:rsidRPr="00C32325" w:rsidRDefault="004A5B89" w:rsidP="004A5B89">
      <w:pPr>
        <w:rPr>
          <w:rFonts w:ascii="Candara" w:hAnsi="Candara" w:cs="Calibri"/>
          <w:color w:val="C0504D"/>
          <w:sz w:val="19"/>
          <w:szCs w:val="19"/>
        </w:rPr>
      </w:pPr>
    </w:p>
    <w:p w14:paraId="7C184246"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III. OBSEG IN OPIS POGODBENIH DEL</w:t>
      </w:r>
    </w:p>
    <w:p w14:paraId="49B374DC" w14:textId="77777777" w:rsidR="004A5B89" w:rsidRPr="00C32325" w:rsidRDefault="004A5B89" w:rsidP="004A5B89">
      <w:pPr>
        <w:pStyle w:val="BodyText2"/>
        <w:rPr>
          <w:rFonts w:ascii="Candara" w:hAnsi="Candara" w:cs="Calibri"/>
          <w:sz w:val="19"/>
          <w:szCs w:val="19"/>
        </w:rPr>
      </w:pPr>
    </w:p>
    <w:p w14:paraId="0496F876"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EC686DB" w14:textId="77777777" w:rsidR="004A5B89" w:rsidRPr="00C32325" w:rsidRDefault="004A5B89" w:rsidP="004A5B89">
      <w:pPr>
        <w:rPr>
          <w:rFonts w:ascii="Candara" w:hAnsi="Candara" w:cs="Calibri"/>
          <w:sz w:val="19"/>
          <w:szCs w:val="19"/>
        </w:rPr>
      </w:pPr>
    </w:p>
    <w:p w14:paraId="11305E0C" w14:textId="2439CFCB" w:rsidR="004A5B89" w:rsidRPr="00C32325" w:rsidRDefault="004A5B89" w:rsidP="004A5B89">
      <w:pPr>
        <w:rPr>
          <w:rFonts w:ascii="Candara" w:eastAsia="Calibri" w:hAnsi="Candara" w:cs="Calibri"/>
          <w:sz w:val="19"/>
          <w:szCs w:val="19"/>
          <w:lang w:eastAsia="en-US"/>
        </w:rPr>
      </w:pPr>
      <w:r w:rsidRPr="00C32325">
        <w:rPr>
          <w:rFonts w:ascii="Candara" w:hAnsi="Candara" w:cs="Calibri"/>
          <w:sz w:val="19"/>
          <w:szCs w:val="19"/>
        </w:rPr>
        <w:t xml:space="preserve">Izvajalec bo za naročnika izvedel dela po projektni dokumentaciji za </w:t>
      </w:r>
      <w:r w:rsidR="001E0E4D">
        <w:rPr>
          <w:rFonts w:ascii="Candara" w:hAnsi="Candara" w:cs="Calibri"/>
          <w:sz w:val="19"/>
          <w:szCs w:val="19"/>
        </w:rPr>
        <w:t>projekt</w:t>
      </w:r>
      <w:r w:rsidRPr="00C32325">
        <w:rPr>
          <w:rFonts w:ascii="Candara" w:hAnsi="Candara"/>
          <w:sz w:val="19"/>
          <w:szCs w:val="19"/>
        </w:rPr>
        <w:t xml:space="preserve"> »</w:t>
      </w:r>
      <w:r w:rsidR="00EC1444">
        <w:rPr>
          <w:rFonts w:ascii="Candara" w:hAnsi="Candara"/>
          <w:sz w:val="19"/>
          <w:szCs w:val="19"/>
        </w:rPr>
        <w:t xml:space="preserve"> »</w:t>
      </w:r>
      <w:r w:rsidR="00FF75B7">
        <w:rPr>
          <w:rFonts w:ascii="Candara" w:hAnsi="Candara"/>
          <w:sz w:val="19"/>
          <w:szCs w:val="19"/>
        </w:rPr>
        <w:t>DNEVNI CENTER KOMEN</w:t>
      </w:r>
      <w:r w:rsidRPr="00C32325">
        <w:rPr>
          <w:rFonts w:ascii="Candara" w:hAnsi="Candara"/>
          <w:sz w:val="19"/>
          <w:szCs w:val="19"/>
        </w:rPr>
        <w:t>«</w:t>
      </w:r>
      <w:r w:rsidRPr="00C32325">
        <w:rPr>
          <w:rFonts w:ascii="Candara" w:hAnsi="Candara" w:cs="Calibri"/>
          <w:sz w:val="19"/>
          <w:szCs w:val="19"/>
        </w:rPr>
        <w:t xml:space="preserve">, </w:t>
      </w:r>
      <w:r w:rsidRPr="00C32325">
        <w:rPr>
          <w:rFonts w:ascii="Candara" w:eastAsia="Calibri" w:hAnsi="Candara" w:cs="Calibri"/>
          <w:sz w:val="19"/>
          <w:szCs w:val="19"/>
          <w:lang w:eastAsia="en-US"/>
        </w:rPr>
        <w:t xml:space="preserve">ki je predmet te pogodbe, v skladu z </w:t>
      </w:r>
      <w:r w:rsidR="00CA02DA">
        <w:rPr>
          <w:rFonts w:ascii="Candara" w:eastAsia="Calibri" w:hAnsi="Candara" w:cs="Calibri"/>
          <w:sz w:val="19"/>
          <w:szCs w:val="19"/>
          <w:lang w:eastAsia="en-US"/>
        </w:rPr>
        <w:t xml:space="preserve"> Gradbenim zakonom (GZ</w:t>
      </w:r>
      <w:r w:rsidR="00CA02DA" w:rsidRPr="00C32325">
        <w:rPr>
          <w:rFonts w:ascii="Candara" w:hAnsi="Candara" w:cs="Calibri"/>
          <w:sz w:val="19"/>
          <w:szCs w:val="19"/>
        </w:rPr>
        <w:t xml:space="preserve">, Ur.l. RS, št </w:t>
      </w:r>
      <w:r w:rsidR="00CA02DA">
        <w:rPr>
          <w:rFonts w:ascii="Candara" w:hAnsi="Candara" w:cs="Calibri"/>
          <w:sz w:val="19"/>
          <w:szCs w:val="19"/>
        </w:rPr>
        <w:t>71</w:t>
      </w:r>
      <w:r w:rsidR="00CA02DA" w:rsidRPr="00C32325">
        <w:rPr>
          <w:rFonts w:ascii="Candara" w:hAnsi="Candara" w:cs="Calibri"/>
          <w:sz w:val="19"/>
          <w:szCs w:val="19"/>
        </w:rPr>
        <w:t>/20</w:t>
      </w:r>
      <w:r w:rsidR="00CA02DA">
        <w:rPr>
          <w:rFonts w:ascii="Candara" w:hAnsi="Candara" w:cs="Calibri"/>
          <w:sz w:val="19"/>
          <w:szCs w:val="19"/>
        </w:rPr>
        <w:t>17)</w:t>
      </w:r>
      <w:r w:rsidRPr="00C32325">
        <w:rPr>
          <w:rFonts w:ascii="Candara" w:eastAsia="Calibri" w:hAnsi="Candara" w:cs="Calibri"/>
          <w:sz w:val="19"/>
          <w:szCs w:val="19"/>
          <w:lang w:eastAsia="en-US"/>
        </w:rPr>
        <w:t xml:space="preserve"> v naslednjem obsegu:</w:t>
      </w:r>
    </w:p>
    <w:p w14:paraId="0794A7B6" w14:textId="77777777" w:rsidR="004A5B89" w:rsidRPr="00C32325" w:rsidRDefault="004A5B89" w:rsidP="00CA07A9">
      <w:pPr>
        <w:numPr>
          <w:ilvl w:val="0"/>
          <w:numId w:val="13"/>
        </w:numPr>
        <w:rPr>
          <w:rFonts w:ascii="Candara" w:hAnsi="Candara" w:cs="Calibri"/>
          <w:sz w:val="19"/>
          <w:szCs w:val="19"/>
        </w:rPr>
      </w:pPr>
      <w:r w:rsidRPr="00C32325">
        <w:rPr>
          <w:rFonts w:ascii="Candara" w:hAnsi="Candara" w:cs="Calibri"/>
          <w:sz w:val="19"/>
          <w:szCs w:val="19"/>
        </w:rPr>
        <w:t>izvedba del po projektni dokumentaciji</w:t>
      </w:r>
    </w:p>
    <w:p w14:paraId="6CF2B12E" w14:textId="09D94400" w:rsidR="004A5B89" w:rsidRPr="00C32325" w:rsidRDefault="004A5B89" w:rsidP="00CA07A9">
      <w:pPr>
        <w:numPr>
          <w:ilvl w:val="0"/>
          <w:numId w:val="13"/>
        </w:numPr>
        <w:rPr>
          <w:rFonts w:ascii="Candara" w:hAnsi="Candara" w:cs="Calibri"/>
          <w:sz w:val="19"/>
          <w:szCs w:val="19"/>
        </w:rPr>
      </w:pPr>
      <w:r w:rsidRPr="00C32325">
        <w:rPr>
          <w:rFonts w:ascii="Candara" w:hAnsi="Candara" w:cs="Calibri"/>
          <w:sz w:val="19"/>
          <w:szCs w:val="19"/>
        </w:rPr>
        <w:t>koordinacija z naročnikom</w:t>
      </w:r>
      <w:r w:rsidR="00290BBC">
        <w:rPr>
          <w:rFonts w:ascii="Candara" w:hAnsi="Candara" w:cs="Calibri"/>
          <w:sz w:val="19"/>
          <w:szCs w:val="19"/>
        </w:rPr>
        <w:t xml:space="preserve"> in uporabnikom</w:t>
      </w:r>
      <w:r w:rsidRPr="00C32325">
        <w:rPr>
          <w:rFonts w:ascii="Candara" w:hAnsi="Candara" w:cs="Calibri"/>
          <w:sz w:val="19"/>
          <w:szCs w:val="19"/>
        </w:rPr>
        <w:t xml:space="preserve"> ter ostalimi sodelujočimi na projektu.</w:t>
      </w:r>
    </w:p>
    <w:p w14:paraId="3584172A"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Podroben opis je podan v projektni dokumentaciji, ki je sestavni del te pogodbe.</w:t>
      </w:r>
    </w:p>
    <w:p w14:paraId="27797E00" w14:textId="77777777" w:rsidR="004A5B89" w:rsidRPr="00C32325" w:rsidRDefault="004A5B89" w:rsidP="004A5B89">
      <w:pPr>
        <w:rPr>
          <w:rFonts w:ascii="Candara" w:hAnsi="Candara" w:cs="Calibri"/>
          <w:color w:val="C0504D"/>
          <w:sz w:val="19"/>
          <w:szCs w:val="19"/>
        </w:rPr>
      </w:pPr>
    </w:p>
    <w:p w14:paraId="7AE3945F" w14:textId="77777777" w:rsidR="003274D5" w:rsidRPr="00C32325" w:rsidRDefault="003274D5" w:rsidP="004A5B89">
      <w:pPr>
        <w:rPr>
          <w:rFonts w:ascii="Candara" w:hAnsi="Candara" w:cs="Calibri"/>
          <w:color w:val="C0504D"/>
          <w:sz w:val="19"/>
          <w:szCs w:val="19"/>
        </w:rPr>
      </w:pPr>
    </w:p>
    <w:p w14:paraId="07C00091"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IV. POGODBENA CENA STORITEV</w:t>
      </w:r>
    </w:p>
    <w:p w14:paraId="6BE27E7C" w14:textId="77777777" w:rsidR="004A5B89" w:rsidRPr="00C32325" w:rsidRDefault="004A5B89" w:rsidP="004A5B89">
      <w:pPr>
        <w:rPr>
          <w:rFonts w:ascii="Candara" w:hAnsi="Candara" w:cs="Calibri"/>
          <w:sz w:val="19"/>
          <w:szCs w:val="19"/>
        </w:rPr>
      </w:pPr>
    </w:p>
    <w:p w14:paraId="6B1B43A5"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FFF00AA" w14:textId="77777777" w:rsidR="004A5B89" w:rsidRPr="00C32325" w:rsidRDefault="004A5B89" w:rsidP="004A5B89">
      <w:pPr>
        <w:pStyle w:val="BodyText2"/>
        <w:jc w:val="center"/>
        <w:rPr>
          <w:rFonts w:ascii="Candara" w:hAnsi="Candara" w:cs="Calibri"/>
          <w:sz w:val="19"/>
          <w:szCs w:val="19"/>
        </w:rPr>
      </w:pPr>
    </w:p>
    <w:p w14:paraId="19840EEA" w14:textId="77777777" w:rsidR="00D74D2F" w:rsidRDefault="00D74D2F" w:rsidP="00D74D2F">
      <w:pPr>
        <w:rPr>
          <w:rFonts w:ascii="Candara" w:hAnsi="Candara" w:cs="Calibri"/>
          <w:sz w:val="19"/>
          <w:szCs w:val="19"/>
        </w:rPr>
      </w:pPr>
      <w:r w:rsidRPr="00B0280D">
        <w:rPr>
          <w:rFonts w:ascii="Candara" w:hAnsi="Candara" w:cs="Calibri"/>
          <w:sz w:val="19"/>
          <w:szCs w:val="19"/>
        </w:rPr>
        <w:t xml:space="preserve">Cena je dogovorjena s klavzulo »dejanske količine in fiksne enotne cene«. </w:t>
      </w:r>
    </w:p>
    <w:p w14:paraId="1152333B" w14:textId="77777777" w:rsidR="00D74D2F" w:rsidRDefault="00D74D2F" w:rsidP="004A5B89">
      <w:pPr>
        <w:rPr>
          <w:rFonts w:ascii="Candara" w:hAnsi="Candara" w:cs="Calibri"/>
          <w:sz w:val="19"/>
          <w:szCs w:val="19"/>
        </w:rPr>
      </w:pPr>
    </w:p>
    <w:p w14:paraId="44C926A4" w14:textId="31D9F329" w:rsidR="004A5B89" w:rsidRPr="00C32325" w:rsidRDefault="00D74D2F" w:rsidP="004A5B89">
      <w:pPr>
        <w:rPr>
          <w:rFonts w:ascii="Candara" w:hAnsi="Candara" w:cs="Calibri"/>
          <w:sz w:val="19"/>
          <w:szCs w:val="19"/>
        </w:rPr>
      </w:pPr>
      <w:r>
        <w:rPr>
          <w:rFonts w:ascii="Candara" w:hAnsi="Candara" w:cs="Calibri"/>
          <w:sz w:val="19"/>
          <w:szCs w:val="19"/>
        </w:rPr>
        <w:t>Skupna v</w:t>
      </w:r>
      <w:r w:rsidR="004A5B89" w:rsidRPr="00C32325">
        <w:rPr>
          <w:rFonts w:ascii="Candara" w:hAnsi="Candara" w:cs="Calibri"/>
          <w:sz w:val="19"/>
          <w:szCs w:val="19"/>
        </w:rPr>
        <w:t>rednost pogodbeno dogovorjenih storitev v obsegu in opisu, navedenih v tej pogodbi, znaša z vključenim DDV:</w:t>
      </w:r>
    </w:p>
    <w:p w14:paraId="73DC33D9" w14:textId="77777777" w:rsidR="004A5B89" w:rsidRPr="00C32325" w:rsidRDefault="004A5B89" w:rsidP="004A5B89">
      <w:pPr>
        <w:rPr>
          <w:rFonts w:ascii="Candara" w:hAnsi="Candara" w:cs="Calibri"/>
          <w:sz w:val="19"/>
          <w:szCs w:val="19"/>
        </w:rPr>
      </w:pPr>
    </w:p>
    <w:p w14:paraId="61BDF69A" w14:textId="77777777" w:rsidR="004A5B89" w:rsidRPr="00C32325" w:rsidRDefault="004A5B89" w:rsidP="004A5B89">
      <w:pPr>
        <w:jc w:val="center"/>
        <w:rPr>
          <w:rFonts w:ascii="Candara" w:hAnsi="Candara" w:cs="Calibri"/>
          <w:b/>
          <w:sz w:val="19"/>
          <w:szCs w:val="19"/>
        </w:rPr>
      </w:pPr>
      <w:r w:rsidRPr="00C32325">
        <w:rPr>
          <w:rFonts w:ascii="Candara" w:hAnsi="Candara" w:cs="Calibri"/>
          <w:b/>
          <w:sz w:val="19"/>
          <w:szCs w:val="19"/>
        </w:rPr>
        <w:t>__________ EUR</w:t>
      </w:r>
    </w:p>
    <w:p w14:paraId="4FAA6C01" w14:textId="77777777" w:rsidR="004A5B89" w:rsidRPr="00C32325" w:rsidRDefault="004A5B89" w:rsidP="004A5B89">
      <w:pPr>
        <w:jc w:val="center"/>
        <w:rPr>
          <w:rFonts w:ascii="Candara" w:hAnsi="Candara" w:cs="Calibri"/>
          <w:sz w:val="19"/>
          <w:szCs w:val="19"/>
        </w:rPr>
      </w:pPr>
    </w:p>
    <w:p w14:paraId="57FE3815" w14:textId="77777777" w:rsidR="004A5B89" w:rsidRPr="00C32325" w:rsidRDefault="004A5B89" w:rsidP="004A5B89">
      <w:pPr>
        <w:jc w:val="center"/>
        <w:rPr>
          <w:rFonts w:ascii="Candara" w:hAnsi="Candara" w:cs="Calibri"/>
          <w:sz w:val="19"/>
          <w:szCs w:val="19"/>
        </w:rPr>
      </w:pPr>
      <w:r w:rsidRPr="00C32325">
        <w:rPr>
          <w:rFonts w:ascii="Candara" w:hAnsi="Candara" w:cs="Calibri"/>
          <w:sz w:val="19"/>
          <w:szCs w:val="19"/>
        </w:rPr>
        <w:t>(z besed</w:t>
      </w:r>
      <w:r w:rsidR="003274D5" w:rsidRPr="00C32325">
        <w:rPr>
          <w:rFonts w:ascii="Candara" w:hAnsi="Candara" w:cs="Calibri"/>
          <w:sz w:val="19"/>
          <w:szCs w:val="19"/>
        </w:rPr>
        <w:t xml:space="preserve">o:__________ EUR in __________ </w:t>
      </w:r>
      <w:r w:rsidRPr="00C32325">
        <w:rPr>
          <w:rFonts w:ascii="Candara" w:hAnsi="Candara" w:cs="Calibri"/>
          <w:sz w:val="19"/>
          <w:szCs w:val="19"/>
        </w:rPr>
        <w:t>z DDV).</w:t>
      </w:r>
    </w:p>
    <w:p w14:paraId="4EBA4FAD" w14:textId="77777777" w:rsidR="004A5B89" w:rsidRPr="00C32325" w:rsidRDefault="004A5B89" w:rsidP="004A5B89">
      <w:pPr>
        <w:rPr>
          <w:rFonts w:ascii="Candara" w:hAnsi="Candara" w:cs="Calibri"/>
          <w:sz w:val="19"/>
          <w:szCs w:val="19"/>
        </w:rPr>
      </w:pPr>
    </w:p>
    <w:p w14:paraId="5C8F75B7" w14:textId="77777777" w:rsidR="004A5B89" w:rsidRPr="00C32325" w:rsidRDefault="004A5B89" w:rsidP="004A5B89">
      <w:pPr>
        <w:pStyle w:val="BodyText"/>
        <w:rPr>
          <w:rFonts w:ascii="Candara" w:hAnsi="Candara" w:cs="Calibri"/>
          <w:sz w:val="19"/>
          <w:szCs w:val="19"/>
        </w:rPr>
      </w:pPr>
      <w:r w:rsidRPr="00C32325">
        <w:rPr>
          <w:rFonts w:ascii="Candara" w:hAnsi="Candara" w:cs="Calibri"/>
          <w:sz w:val="19"/>
          <w:szCs w:val="19"/>
        </w:rPr>
        <w:t>in je določena na naslednji način:</w:t>
      </w:r>
    </w:p>
    <w:p w14:paraId="06A3CD78" w14:textId="77777777" w:rsidR="004A5B89" w:rsidRPr="00C32325" w:rsidRDefault="004A5B89" w:rsidP="00CA07A9">
      <w:pPr>
        <w:pStyle w:val="ListContinue"/>
        <w:numPr>
          <w:ilvl w:val="0"/>
          <w:numId w:val="14"/>
        </w:numPr>
        <w:spacing w:line="264" w:lineRule="auto"/>
        <w:ind w:left="709" w:hanging="345"/>
        <w:jc w:val="both"/>
        <w:rPr>
          <w:rFonts w:ascii="Candara" w:hAnsi="Candara" w:cs="Calibri"/>
          <w:sz w:val="19"/>
          <w:szCs w:val="19"/>
        </w:rPr>
      </w:pPr>
      <w:r w:rsidRPr="00C32325">
        <w:rPr>
          <w:rFonts w:ascii="Candara" w:hAnsi="Candara" w:cs="Calibri"/>
          <w:sz w:val="19"/>
          <w:szCs w:val="19"/>
        </w:rPr>
        <w:t>vrednost del po ponudbi izvajalca del št. -/-</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__________</w:t>
      </w:r>
      <w:r w:rsidRPr="00C32325">
        <w:rPr>
          <w:rFonts w:ascii="Candara" w:hAnsi="Candara" w:cs="Calibri"/>
          <w:b/>
          <w:sz w:val="19"/>
          <w:szCs w:val="19"/>
        </w:rPr>
        <w:t xml:space="preserve"> </w:t>
      </w:r>
      <w:r w:rsidRPr="00C32325">
        <w:rPr>
          <w:rFonts w:ascii="Candara" w:hAnsi="Candara" w:cs="Calibri"/>
          <w:b/>
          <w:sz w:val="19"/>
          <w:szCs w:val="19"/>
        </w:rPr>
        <w:tab/>
        <w:t>EUR</w:t>
      </w:r>
    </w:p>
    <w:p w14:paraId="550E1BDB" w14:textId="77777777" w:rsidR="004A5B89" w:rsidRPr="00C32325" w:rsidRDefault="004A5B89" w:rsidP="00CA07A9">
      <w:pPr>
        <w:pStyle w:val="ListContinue"/>
        <w:numPr>
          <w:ilvl w:val="0"/>
          <w:numId w:val="14"/>
        </w:numPr>
        <w:spacing w:line="264" w:lineRule="auto"/>
        <w:ind w:left="709" w:hanging="345"/>
        <w:jc w:val="both"/>
        <w:rPr>
          <w:rFonts w:ascii="Candara" w:hAnsi="Candara" w:cs="Calibri"/>
          <w:b/>
          <w:sz w:val="19"/>
          <w:szCs w:val="19"/>
        </w:rPr>
      </w:pPr>
      <w:r w:rsidRPr="00C32325">
        <w:rPr>
          <w:rFonts w:ascii="Candara" w:hAnsi="Candara" w:cs="Calibri"/>
          <w:sz w:val="19"/>
          <w:szCs w:val="19"/>
        </w:rPr>
        <w:t>DDV</w:t>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__________</w:t>
      </w:r>
      <w:r w:rsidRPr="00C32325">
        <w:rPr>
          <w:rFonts w:ascii="Candara" w:hAnsi="Candara" w:cs="Calibri"/>
          <w:b/>
          <w:sz w:val="19"/>
          <w:szCs w:val="19"/>
        </w:rPr>
        <w:t xml:space="preserve"> </w:t>
      </w:r>
      <w:r w:rsidRPr="00C32325">
        <w:rPr>
          <w:rFonts w:ascii="Candara" w:hAnsi="Candara" w:cs="Calibri"/>
          <w:b/>
          <w:sz w:val="19"/>
          <w:szCs w:val="19"/>
        </w:rPr>
        <w:tab/>
        <w:t>EUR</w:t>
      </w:r>
    </w:p>
    <w:p w14:paraId="194F814B" w14:textId="77777777" w:rsidR="004A5B89" w:rsidRPr="00C32325" w:rsidRDefault="004A5B89" w:rsidP="004A5B89">
      <w:pPr>
        <w:rPr>
          <w:rFonts w:ascii="Candara" w:eastAsia="Calibri" w:hAnsi="Candara" w:cs="Calibri"/>
          <w:sz w:val="19"/>
          <w:szCs w:val="19"/>
          <w:lang w:eastAsia="en-US"/>
        </w:rPr>
      </w:pPr>
      <w:r w:rsidRPr="00C32325">
        <w:rPr>
          <w:rFonts w:ascii="Candara" w:eastAsia="Calibri" w:hAnsi="Candara" w:cs="Calibri"/>
          <w:sz w:val="19"/>
          <w:szCs w:val="19"/>
          <w:lang w:eastAsia="en-US"/>
        </w:rPr>
        <w:lastRenderedPageBreak/>
        <w:t>V navedeno pogodbeno vrednost so zajeti:</w:t>
      </w:r>
    </w:p>
    <w:p w14:paraId="69B0948A" w14:textId="77777777" w:rsidR="000003A1" w:rsidRPr="00DC3ACF" w:rsidRDefault="000003A1" w:rsidP="00CA07A9">
      <w:pPr>
        <w:numPr>
          <w:ilvl w:val="0"/>
          <w:numId w:val="15"/>
        </w:numPr>
        <w:spacing w:line="276" w:lineRule="auto"/>
        <w:rPr>
          <w:rFonts w:ascii="Candara" w:hAnsi="Candara"/>
          <w:bCs/>
          <w:sz w:val="19"/>
          <w:szCs w:val="19"/>
        </w:rPr>
      </w:pPr>
      <w:bookmarkStart w:id="0" w:name="_Hlk5787020"/>
      <w:r w:rsidRPr="00DC3ACF">
        <w:rPr>
          <w:rFonts w:ascii="Candara" w:hAnsi="Candara"/>
          <w:bCs/>
          <w:sz w:val="19"/>
          <w:szCs w:val="19"/>
        </w:rPr>
        <w:t>vsi materialni in drugi stroški izvajalca v skladu s projektno dokumentacijo,</w:t>
      </w:r>
    </w:p>
    <w:p w14:paraId="363F5C3C"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pridobitev morebitnih dovoljenj in soglasji, ki jih izvajalec potrebuje za nemoteno oprav</w:t>
      </w:r>
      <w:r>
        <w:rPr>
          <w:rFonts w:ascii="Candara" w:hAnsi="Candara"/>
          <w:bCs/>
          <w:sz w:val="19"/>
          <w:szCs w:val="19"/>
        </w:rPr>
        <w:t>ljanje dela,</w:t>
      </w:r>
    </w:p>
    <w:p w14:paraId="37C23C12"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vsa pripravljalna in zaključna dela,</w:t>
      </w:r>
    </w:p>
    <w:p w14:paraId="318742F3"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izdelava označitve gradbišča z gradbiščno tablo skladno z zakonom o graditvi objektov,</w:t>
      </w:r>
    </w:p>
    <w:p w14:paraId="2D2037E6"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ureditev, ograditev in zavarovanje gradbišča  za čas gradnje (gradbiščna tabla, načrt ureditve gradbišča,…</w:t>
      </w:r>
      <w:r>
        <w:rPr>
          <w:rFonts w:ascii="Candara" w:hAnsi="Candara"/>
          <w:bCs/>
          <w:sz w:val="19"/>
          <w:szCs w:val="19"/>
        </w:rPr>
        <w:t>.), zaščita gradbišča</w:t>
      </w:r>
      <w:r w:rsidRPr="00DC3ACF">
        <w:rPr>
          <w:rFonts w:ascii="Candara" w:hAnsi="Candara"/>
          <w:bCs/>
          <w:sz w:val="19"/>
          <w:szCs w:val="19"/>
        </w:rPr>
        <w:t>, urejanje zač. prehodo</w:t>
      </w:r>
      <w:r>
        <w:rPr>
          <w:rFonts w:ascii="Candara" w:hAnsi="Candara"/>
          <w:bCs/>
          <w:sz w:val="19"/>
          <w:szCs w:val="19"/>
        </w:rPr>
        <w:t xml:space="preserve">v za pešce, urejanje prometa </w:t>
      </w:r>
      <w:r w:rsidRPr="00DC3ACF">
        <w:rPr>
          <w:rFonts w:ascii="Candara" w:hAnsi="Candara"/>
          <w:bCs/>
          <w:sz w:val="19"/>
          <w:szCs w:val="19"/>
        </w:rPr>
        <w:t>za čas gradnje,</w:t>
      </w:r>
    </w:p>
    <w:p w14:paraId="480D414E" w14:textId="57B7B05D"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 xml:space="preserve">izdelavo  načrta  organizacije  gradbišča  skladno  z </w:t>
      </w:r>
      <w:r>
        <w:rPr>
          <w:rFonts w:ascii="Candara" w:hAnsi="Candara"/>
          <w:bCs/>
          <w:sz w:val="19"/>
          <w:szCs w:val="19"/>
        </w:rPr>
        <w:t>Gradbenim zakonom</w:t>
      </w:r>
      <w:r w:rsidRPr="00DC3ACF">
        <w:rPr>
          <w:rFonts w:ascii="Candara" w:hAnsi="Candara"/>
          <w:bCs/>
          <w:sz w:val="19"/>
          <w:szCs w:val="19"/>
        </w:rPr>
        <w:t>;  organizacijo (načrt,  vzpostavitev,  funkcioniranje,  pospravilo,  varovanje)  gradbišča,  za kar  mora  izvajalec sam  poiskati  prostor  ter sam  poskrbeti  za  morebitna  soglasja  oz.  dovoljenja  lastnikov  teh zemljišč.  Stroški  soglasij  lastnikov  so tudi zajeti v enotnih  cenah. Prav  tako  mora  izvajalec pred pričetkom del na lastne stroške pridobiti vse podatke o obstoječih komunalnih  vodih, ker bo sicer odgovarjal za škodo, če bo le-te kakorkoli poškodoval,</w:t>
      </w:r>
    </w:p>
    <w:p w14:paraId="3F8F2381"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v okviru izdelave projekta izvedenih del (PID) tudi vse stroške za izdelavo geodetskega posnetka novega stanja vključno z vsemi komunalnimi napravami ter načrta obratovanja in vzdrževanja ,</w:t>
      </w:r>
    </w:p>
    <w:p w14:paraId="7151E15B"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vzpostavitev prvotnega stanja na vseh poteh, pločnikih, cestah, zelenicah in parkovnih ureditvah, poškodovanih v fazi izvedbe pogodbenih del,</w:t>
      </w:r>
    </w:p>
    <w:p w14:paraId="6D3F4390"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neposredno  škodo, ki bi nastala tretjim osebam zaradi izvedbe del na obstoječih objektih, hišah, infrastrukturi in jo je izvajalec dolžan takoj popraviti na svoje stroške,</w:t>
      </w:r>
    </w:p>
    <w:p w14:paraId="2F0FCD8B"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dobava in izdelava delovnih odrov, pomožni odrov, varovalnih odrov,</w:t>
      </w:r>
    </w:p>
    <w:p w14:paraId="0C4D2C6F"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zavarovanje prometa med gradnjo (postavitev zaščitne ograje in premostitvenih objektov za pešce in ostali promet),</w:t>
      </w:r>
    </w:p>
    <w:p w14:paraId="07AE5720"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odvoz vseh odstranjenih materialov ter vse s tem povezane stroške, vključno s stroški za sprotno čiščenje vozišč in finalnega čiščenja objekta po končanih delih in odvoz odvečnega materiala</w:t>
      </w:r>
    </w:p>
    <w:p w14:paraId="46510DF6" w14:textId="77777777" w:rsidR="000003A1" w:rsidRPr="00DC3ACF" w:rsidRDefault="000003A1" w:rsidP="00CA07A9">
      <w:pPr>
        <w:pStyle w:val="ListParagraph"/>
        <w:numPr>
          <w:ilvl w:val="0"/>
          <w:numId w:val="15"/>
        </w:numPr>
        <w:spacing w:after="200" w:line="276" w:lineRule="auto"/>
        <w:rPr>
          <w:rFonts w:ascii="Candara" w:hAnsi="Candara"/>
          <w:bCs/>
          <w:sz w:val="19"/>
          <w:szCs w:val="19"/>
        </w:rPr>
      </w:pPr>
      <w:r w:rsidRPr="00DC3ACF">
        <w:rPr>
          <w:rFonts w:ascii="Candara" w:hAnsi="Candara"/>
          <w:bCs/>
          <w:sz w:val="19"/>
          <w:szCs w:val="19"/>
        </w:rPr>
        <w:t>izdelava in dostava dokazila o zanesljivosti objekta,</w:t>
      </w:r>
    </w:p>
    <w:p w14:paraId="2E917E12" w14:textId="77777777" w:rsidR="000003A1" w:rsidRPr="00DC3ACF" w:rsidRDefault="000003A1" w:rsidP="00CA07A9">
      <w:pPr>
        <w:pStyle w:val="ListParagraph"/>
        <w:numPr>
          <w:ilvl w:val="0"/>
          <w:numId w:val="15"/>
        </w:numPr>
        <w:autoSpaceDE w:val="0"/>
        <w:autoSpaceDN w:val="0"/>
        <w:adjustRightInd w:val="0"/>
        <w:spacing w:line="240" w:lineRule="auto"/>
        <w:rPr>
          <w:rFonts w:ascii="Candara" w:hAnsi="Candara"/>
          <w:bCs/>
          <w:sz w:val="19"/>
          <w:szCs w:val="19"/>
        </w:rPr>
      </w:pPr>
      <w:r w:rsidRPr="00DC3ACF">
        <w:rPr>
          <w:rFonts w:ascii="Candara" w:hAnsi="Candara"/>
          <w:bCs/>
          <w:sz w:val="19"/>
          <w:szCs w:val="19"/>
        </w:rPr>
        <w:t>upoštevani morajo biti vsi stroški v zvezi z izpolnjevanjem zakonodaje,uredb, predpisov in podzakonskih predpisov, ki urejajo področje izvedbe del predmeta konkretnega javna naročila (ZGO,</w:t>
      </w:r>
      <w:r>
        <w:rPr>
          <w:rFonts w:ascii="Candara" w:hAnsi="Candara"/>
          <w:bCs/>
          <w:sz w:val="19"/>
          <w:szCs w:val="19"/>
        </w:rPr>
        <w:t>GZ,</w:t>
      </w:r>
      <w:r w:rsidRPr="00DC3ACF">
        <w:rPr>
          <w:rFonts w:ascii="Candara" w:hAnsi="Candara"/>
          <w:bCs/>
          <w:sz w:val="19"/>
          <w:szCs w:val="19"/>
        </w:rPr>
        <w:t xml:space="preserve"> ZVZD-1, Pravilnik o gradbiščih, Uredba o zagotavljanju varnosti in zdravja pri delu na začasnih in premičnih gradbiščih, Zakon o varstvu okolja,…),</w:t>
      </w:r>
    </w:p>
    <w:p w14:paraId="1E9E3B01" w14:textId="77777777" w:rsidR="000003A1" w:rsidRPr="00DC3ACF" w:rsidRDefault="000003A1" w:rsidP="00CA07A9">
      <w:pPr>
        <w:pStyle w:val="ListParagraph"/>
        <w:numPr>
          <w:ilvl w:val="0"/>
          <w:numId w:val="15"/>
        </w:numPr>
        <w:autoSpaceDE w:val="0"/>
        <w:autoSpaceDN w:val="0"/>
        <w:adjustRightInd w:val="0"/>
        <w:spacing w:after="200" w:line="276" w:lineRule="auto"/>
        <w:rPr>
          <w:rFonts w:ascii="Candara" w:hAnsi="Candara"/>
          <w:bCs/>
          <w:sz w:val="19"/>
          <w:szCs w:val="19"/>
        </w:rPr>
      </w:pPr>
      <w:r w:rsidRPr="00DC3ACF">
        <w:rPr>
          <w:rFonts w:ascii="Candara" w:hAnsi="Candara"/>
          <w:bCs/>
          <w:sz w:val="19"/>
          <w:szCs w:val="19"/>
        </w:rPr>
        <w:t>stroške izdelava elaborata VPD in elaborata deponiranja gradbenih odpadkov, tudi za potrebe naročnika, če bosta potrebna, in tudi stroške deponije odvečnega gradbenega materiala. Izvajalec mora na lastne stroške zagotoviti zemljišče za odlagališče oziroma začasno deponijo materiala za gradnjo, zemljišča za svojo organizacijo gradbišča, zemljišča za svojo upravno tehnično bazo, zemljišča za dovozne poti in dostope do gradbišča in do obratov, ki jih bo začasno uporabljal med gradnjo, kadar postavitev omenjenih delov ni mogoče zagotoviti znotraj že pridobljenega zemljišča za gradnjo.</w:t>
      </w:r>
    </w:p>
    <w:p w14:paraId="374A4D43" w14:textId="77777777" w:rsidR="000003A1" w:rsidRPr="00DC3ACF" w:rsidRDefault="000003A1" w:rsidP="00CA07A9">
      <w:pPr>
        <w:pStyle w:val="ListParagraph"/>
        <w:numPr>
          <w:ilvl w:val="0"/>
          <w:numId w:val="15"/>
        </w:numPr>
        <w:autoSpaceDE w:val="0"/>
        <w:autoSpaceDN w:val="0"/>
        <w:adjustRightInd w:val="0"/>
        <w:spacing w:after="200" w:line="276" w:lineRule="auto"/>
        <w:rPr>
          <w:rFonts w:ascii="Candara" w:hAnsi="Candara"/>
          <w:bCs/>
          <w:sz w:val="19"/>
          <w:szCs w:val="19"/>
        </w:rPr>
      </w:pPr>
      <w:r w:rsidRPr="00DC3ACF">
        <w:rPr>
          <w:rFonts w:ascii="Candara" w:hAnsi="Candara"/>
          <w:bCs/>
          <w:sz w:val="19"/>
          <w:szCs w:val="19"/>
        </w:rPr>
        <w:t>stroške izdelave varnostnega načrta in koordinatorja za varstvo pri delu,</w:t>
      </w:r>
    </w:p>
    <w:p w14:paraId="3882CA26" w14:textId="77777777" w:rsidR="000003A1" w:rsidRPr="00DC3ACF" w:rsidRDefault="000003A1" w:rsidP="00CA07A9">
      <w:pPr>
        <w:pStyle w:val="ListParagraph"/>
        <w:numPr>
          <w:ilvl w:val="0"/>
          <w:numId w:val="15"/>
        </w:numPr>
        <w:autoSpaceDE w:val="0"/>
        <w:autoSpaceDN w:val="0"/>
        <w:adjustRightInd w:val="0"/>
        <w:spacing w:after="200" w:line="276" w:lineRule="auto"/>
        <w:rPr>
          <w:rFonts w:ascii="Candara" w:hAnsi="Candara"/>
          <w:bCs/>
          <w:sz w:val="19"/>
          <w:szCs w:val="19"/>
        </w:rPr>
      </w:pPr>
      <w:r w:rsidRPr="00DC3ACF">
        <w:rPr>
          <w:rFonts w:ascii="Candara" w:hAnsi="Candara"/>
          <w:bCs/>
          <w:sz w:val="19"/>
          <w:szCs w:val="19"/>
        </w:rPr>
        <w:t>vsi drugi stroški, ki bodo izvajalcu nastali na podlagi zahtev iz te pogodbe in razpisne dokumentacije.</w:t>
      </w:r>
    </w:p>
    <w:bookmarkEnd w:id="0"/>
    <w:p w14:paraId="464DC0D1" w14:textId="77777777" w:rsidR="00E8470D" w:rsidRPr="00C32325" w:rsidRDefault="00E8470D" w:rsidP="00E8470D">
      <w:pPr>
        <w:spacing w:line="276" w:lineRule="auto"/>
        <w:rPr>
          <w:rFonts w:ascii="Candara" w:eastAsia="Calibri" w:hAnsi="Candara" w:cs="Calibri"/>
          <w:sz w:val="19"/>
          <w:szCs w:val="19"/>
          <w:lang w:eastAsia="en-US"/>
        </w:rPr>
      </w:pPr>
    </w:p>
    <w:p w14:paraId="3564DFFF" w14:textId="77777777" w:rsidR="004A5B89" w:rsidRPr="00C32325" w:rsidRDefault="004A5B89" w:rsidP="004E6681">
      <w:pPr>
        <w:pStyle w:val="ListContinue"/>
        <w:spacing w:line="264" w:lineRule="auto"/>
        <w:ind w:left="0"/>
        <w:contextualSpacing/>
        <w:jc w:val="both"/>
        <w:outlineLvl w:val="0"/>
        <w:rPr>
          <w:rFonts w:ascii="Candara" w:hAnsi="Candara" w:cs="Calibri"/>
          <w:sz w:val="19"/>
          <w:szCs w:val="19"/>
        </w:rPr>
      </w:pPr>
      <w:r w:rsidRPr="00C32325">
        <w:rPr>
          <w:rFonts w:ascii="Candara" w:hAnsi="Candara" w:cs="Calibri"/>
          <w:sz w:val="19"/>
          <w:szCs w:val="19"/>
        </w:rPr>
        <w:t>Morebitne tehnološke projekte bo izvajalec izdela</w:t>
      </w:r>
      <w:r w:rsidR="003274D5" w:rsidRPr="00C32325">
        <w:rPr>
          <w:rFonts w:ascii="Candara" w:hAnsi="Candara" w:cs="Calibri"/>
          <w:sz w:val="19"/>
          <w:szCs w:val="19"/>
        </w:rPr>
        <w:t>l in predložil v ločenih mapah.</w:t>
      </w:r>
    </w:p>
    <w:p w14:paraId="79F201CA" w14:textId="77777777" w:rsidR="004A5B89" w:rsidRPr="00C32325" w:rsidRDefault="004A5B89" w:rsidP="004A5B89">
      <w:pPr>
        <w:pStyle w:val="BodyText3"/>
        <w:rPr>
          <w:rFonts w:ascii="Candara" w:hAnsi="Candara" w:cs="Calibri"/>
          <w:sz w:val="19"/>
          <w:szCs w:val="19"/>
        </w:rPr>
      </w:pPr>
    </w:p>
    <w:p w14:paraId="543B9F83"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E634B9F" w14:textId="77777777" w:rsidR="004A5B89" w:rsidRPr="00C32325" w:rsidRDefault="004A5B89" w:rsidP="004A5B89">
      <w:pPr>
        <w:pStyle w:val="BodyText2"/>
        <w:rPr>
          <w:rFonts w:ascii="Candara" w:hAnsi="Candara" w:cs="Calibri"/>
          <w:sz w:val="19"/>
          <w:szCs w:val="19"/>
        </w:rPr>
      </w:pPr>
    </w:p>
    <w:p w14:paraId="1258BCE0" w14:textId="77777777" w:rsidR="004A5B89" w:rsidRPr="00C32325" w:rsidRDefault="004A5B89" w:rsidP="004A5B89">
      <w:pPr>
        <w:autoSpaceDE w:val="0"/>
        <w:autoSpaceDN w:val="0"/>
        <w:adjustRightInd w:val="0"/>
        <w:rPr>
          <w:rFonts w:ascii="Candara" w:hAnsi="Candara" w:cs="Calibri"/>
          <w:sz w:val="19"/>
          <w:szCs w:val="19"/>
        </w:rPr>
      </w:pPr>
      <w:r w:rsidRPr="00C32325">
        <w:rPr>
          <w:rFonts w:ascii="Candara" w:hAnsi="Candara" w:cs="Calibri"/>
          <w:sz w:val="19"/>
          <w:szCs w:val="19"/>
        </w:rPr>
        <w:t>S plačilom pogodbene obveznosti se na naročnika prenesejo vse materialne avtorske pravice, izhajajoče iz izvršenih storitev po tej pogodbi, vključno z uporabo izdelka storitve v postopkih izvajanja javnega naročanja.</w:t>
      </w:r>
    </w:p>
    <w:p w14:paraId="715293FF" w14:textId="77777777" w:rsidR="004A5B89" w:rsidRPr="00C32325" w:rsidRDefault="004A5B89" w:rsidP="004A5B89">
      <w:pPr>
        <w:pStyle w:val="BodyText3"/>
        <w:rPr>
          <w:rFonts w:ascii="Candara" w:hAnsi="Candara" w:cs="Calibri"/>
          <w:sz w:val="19"/>
          <w:szCs w:val="19"/>
        </w:rPr>
      </w:pPr>
    </w:p>
    <w:p w14:paraId="7F66D7A9" w14:textId="24A34170" w:rsidR="00367C12" w:rsidRPr="00C32325" w:rsidRDefault="00367C12" w:rsidP="00367C12">
      <w:pPr>
        <w:rPr>
          <w:rFonts w:ascii="Candara" w:hAnsi="Candara" w:cs="Calibri"/>
          <w:b/>
          <w:sz w:val="19"/>
          <w:szCs w:val="19"/>
        </w:rPr>
      </w:pPr>
      <w:r w:rsidRPr="00C32325">
        <w:rPr>
          <w:rFonts w:ascii="Candara" w:hAnsi="Candara" w:cs="Calibri"/>
          <w:b/>
          <w:sz w:val="19"/>
          <w:szCs w:val="19"/>
        </w:rPr>
        <w:t xml:space="preserve">V. </w:t>
      </w:r>
      <w:r>
        <w:rPr>
          <w:rFonts w:ascii="Candara" w:hAnsi="Candara" w:cs="Calibri"/>
          <w:b/>
          <w:sz w:val="19"/>
          <w:szCs w:val="19"/>
        </w:rPr>
        <w:t>PODIZVAJALCI</w:t>
      </w:r>
    </w:p>
    <w:p w14:paraId="08048770" w14:textId="77777777" w:rsidR="004A5B89" w:rsidRPr="00C32325" w:rsidRDefault="004A5B89" w:rsidP="004A5B89">
      <w:pPr>
        <w:pStyle w:val="BodyText3"/>
        <w:rPr>
          <w:rFonts w:ascii="Candara" w:hAnsi="Candara" w:cs="Calibri"/>
          <w:sz w:val="19"/>
          <w:szCs w:val="19"/>
        </w:rPr>
      </w:pPr>
    </w:p>
    <w:p w14:paraId="32566A7B" w14:textId="77777777" w:rsidR="004A5B89" w:rsidRPr="00C32325" w:rsidRDefault="004A5B89" w:rsidP="004A5B8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64" w:lineRule="auto"/>
        <w:rPr>
          <w:rFonts w:ascii="Candara" w:hAnsi="Candara" w:cs="Calibri"/>
          <w:color w:val="C0504D"/>
          <w:sz w:val="19"/>
          <w:szCs w:val="19"/>
        </w:rPr>
      </w:pPr>
    </w:p>
    <w:p w14:paraId="383FAD74" w14:textId="77777777" w:rsidR="004A5B89" w:rsidRPr="00C32325" w:rsidRDefault="004A5B89"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7DEDFA87"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color w:val="C0504D"/>
          <w:sz w:val="19"/>
          <w:szCs w:val="19"/>
        </w:rPr>
      </w:pPr>
    </w:p>
    <w:p w14:paraId="2DB10082"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lastRenderedPageBreak/>
        <w:t>Izvajalce bo dela po tej pogodbi izdelal in izvedel z naslednjimi podizvajalec(i):</w:t>
      </w:r>
    </w:p>
    <w:p w14:paraId="7A6D519E"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E104CC" w14:textId="77777777" w:rsidR="004A5B89" w:rsidRPr="00C32325" w:rsidRDefault="004A5B89"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Candara" w:hAnsi="Candara" w:cs="Calibri"/>
          <w:sz w:val="19"/>
          <w:szCs w:val="19"/>
        </w:rPr>
      </w:pPr>
      <w:r w:rsidRPr="00C32325">
        <w:rPr>
          <w:rFonts w:ascii="Candara" w:hAnsi="Candara" w:cs="Calibri"/>
          <w:sz w:val="19"/>
          <w:szCs w:val="19"/>
        </w:rPr>
        <w:t>1.</w:t>
      </w:r>
      <w:r w:rsidRPr="00C32325">
        <w:rPr>
          <w:rFonts w:ascii="Candara" w:hAnsi="Candara" w:cs="Calibri"/>
          <w:sz w:val="19"/>
          <w:szCs w:val="19"/>
        </w:rPr>
        <w:tab/>
        <w:t>__________________________________________________________________________________</w:t>
      </w:r>
    </w:p>
    <w:p w14:paraId="2981DD41"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i/>
          <w:sz w:val="19"/>
          <w:szCs w:val="19"/>
        </w:rPr>
      </w:pPr>
      <w:r w:rsidRPr="00C32325">
        <w:rPr>
          <w:rFonts w:ascii="Candara" w:hAnsi="Candara" w:cs="Calibri"/>
          <w:i/>
          <w:sz w:val="19"/>
          <w:szCs w:val="19"/>
        </w:rPr>
        <w:tab/>
        <w:t>(naziv, polni naslov, matična številka, davčna številka in transakcijski račun).</w:t>
      </w:r>
    </w:p>
    <w:p w14:paraId="7611C39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289E59B"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ab/>
        <w:t>Za izvajalca bo posamezni podizvajalec opravil naslednja dela:</w:t>
      </w:r>
    </w:p>
    <w:p w14:paraId="1F3A2C20" w14:textId="77777777" w:rsidR="004A5B89" w:rsidRPr="00C32325" w:rsidRDefault="004A5B89" w:rsidP="00CA07A9">
      <w:pPr>
        <w:pStyle w:val="ListParagraph"/>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C32325">
        <w:rPr>
          <w:rFonts w:ascii="Candara" w:hAnsi="Candara"/>
          <w:sz w:val="19"/>
          <w:szCs w:val="19"/>
        </w:rPr>
        <w:t>vrsta del:</w:t>
      </w:r>
      <w:r w:rsidRPr="00C32325">
        <w:rPr>
          <w:rFonts w:ascii="Candara" w:hAnsi="Candara"/>
          <w:sz w:val="19"/>
          <w:szCs w:val="19"/>
        </w:rPr>
        <w:tab/>
        <w:t>__________________</w:t>
      </w:r>
    </w:p>
    <w:p w14:paraId="15BB7FAD" w14:textId="77777777" w:rsidR="004A5B89" w:rsidRPr="00C32325" w:rsidRDefault="004A5B89" w:rsidP="00CA07A9">
      <w:pPr>
        <w:pStyle w:val="ListParagraph"/>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C32325">
        <w:rPr>
          <w:rFonts w:ascii="Candara" w:hAnsi="Candara"/>
          <w:sz w:val="19"/>
          <w:szCs w:val="19"/>
        </w:rPr>
        <w:t>količina:</w:t>
      </w:r>
      <w:r w:rsidRPr="00C32325">
        <w:rPr>
          <w:rFonts w:ascii="Candara" w:hAnsi="Candara"/>
          <w:sz w:val="19"/>
          <w:szCs w:val="19"/>
        </w:rPr>
        <w:tab/>
      </w:r>
      <w:r w:rsidRPr="00C32325">
        <w:rPr>
          <w:rFonts w:ascii="Candara" w:hAnsi="Candara"/>
          <w:sz w:val="19"/>
          <w:szCs w:val="19"/>
        </w:rPr>
        <w:tab/>
        <w:t>__________________</w:t>
      </w:r>
    </w:p>
    <w:p w14:paraId="551DBE3A" w14:textId="77777777" w:rsidR="004A5B89" w:rsidRPr="00C32325" w:rsidRDefault="004A5B89" w:rsidP="00CA07A9">
      <w:pPr>
        <w:pStyle w:val="ListParagraph"/>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C32325">
        <w:rPr>
          <w:rFonts w:ascii="Candara" w:hAnsi="Candara"/>
          <w:sz w:val="19"/>
          <w:szCs w:val="19"/>
        </w:rPr>
        <w:t>vrednost:</w:t>
      </w:r>
      <w:r w:rsidRPr="00C32325">
        <w:rPr>
          <w:rFonts w:ascii="Candara" w:hAnsi="Candara"/>
          <w:sz w:val="19"/>
          <w:szCs w:val="19"/>
        </w:rPr>
        <w:tab/>
        <w:t>__________________</w:t>
      </w:r>
    </w:p>
    <w:p w14:paraId="7117A19E"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32A00F7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17E9682" w14:textId="77777777" w:rsidR="004A5B89" w:rsidRPr="00C32325" w:rsidRDefault="004A5B89"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Candara" w:hAnsi="Candara" w:cs="Calibri"/>
          <w:sz w:val="19"/>
          <w:szCs w:val="19"/>
        </w:rPr>
      </w:pPr>
      <w:r w:rsidRPr="00C32325">
        <w:rPr>
          <w:rFonts w:ascii="Candara" w:hAnsi="Candara" w:cs="Calibri"/>
          <w:sz w:val="19"/>
          <w:szCs w:val="19"/>
        </w:rPr>
        <w:t>2.</w:t>
      </w:r>
      <w:r w:rsidRPr="00C32325">
        <w:rPr>
          <w:rFonts w:ascii="Candara" w:hAnsi="Candara" w:cs="Calibri"/>
          <w:sz w:val="19"/>
          <w:szCs w:val="19"/>
        </w:rPr>
        <w:tab/>
        <w:t>__________________________________________________________________________________</w:t>
      </w:r>
    </w:p>
    <w:p w14:paraId="3060D53D"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i/>
          <w:sz w:val="19"/>
          <w:szCs w:val="19"/>
        </w:rPr>
      </w:pPr>
      <w:r w:rsidRPr="00C32325">
        <w:rPr>
          <w:rFonts w:ascii="Candara" w:hAnsi="Candara" w:cs="Calibri"/>
          <w:i/>
          <w:sz w:val="19"/>
          <w:szCs w:val="19"/>
        </w:rPr>
        <w:tab/>
        <w:t>(naziv, polni naslov, matična številka, davčna številka in transakcijski račun).</w:t>
      </w:r>
    </w:p>
    <w:p w14:paraId="0DE1611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1A56D10E"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ab/>
        <w:t>Za izvajalca bo posamezni podizvajalec opravil naslednja dela:</w:t>
      </w:r>
    </w:p>
    <w:p w14:paraId="0F9EB8D1" w14:textId="77777777" w:rsidR="004A5B89" w:rsidRPr="00C32325" w:rsidRDefault="004A5B89" w:rsidP="00CA07A9">
      <w:pPr>
        <w:pStyle w:val="ListParagraph"/>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C32325">
        <w:rPr>
          <w:rFonts w:ascii="Candara" w:hAnsi="Candara"/>
          <w:sz w:val="19"/>
          <w:szCs w:val="19"/>
        </w:rPr>
        <w:t>vrsta del:</w:t>
      </w:r>
      <w:r w:rsidRPr="00C32325">
        <w:rPr>
          <w:rFonts w:ascii="Candara" w:hAnsi="Candara"/>
          <w:sz w:val="19"/>
          <w:szCs w:val="19"/>
        </w:rPr>
        <w:tab/>
        <w:t>__________________</w:t>
      </w:r>
    </w:p>
    <w:p w14:paraId="5724DC47" w14:textId="77777777" w:rsidR="004A5B89" w:rsidRPr="00C32325" w:rsidRDefault="004A5B89" w:rsidP="00CA07A9">
      <w:pPr>
        <w:pStyle w:val="ListParagraph"/>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C32325">
        <w:rPr>
          <w:rFonts w:ascii="Candara" w:hAnsi="Candara"/>
          <w:sz w:val="19"/>
          <w:szCs w:val="19"/>
        </w:rPr>
        <w:t>količina:</w:t>
      </w:r>
      <w:r w:rsidRPr="00C32325">
        <w:rPr>
          <w:rFonts w:ascii="Candara" w:hAnsi="Candara"/>
          <w:sz w:val="19"/>
          <w:szCs w:val="19"/>
        </w:rPr>
        <w:tab/>
      </w:r>
      <w:r w:rsidRPr="00C32325">
        <w:rPr>
          <w:rFonts w:ascii="Candara" w:hAnsi="Candara"/>
          <w:sz w:val="19"/>
          <w:szCs w:val="19"/>
        </w:rPr>
        <w:tab/>
        <w:t>__________________</w:t>
      </w:r>
    </w:p>
    <w:p w14:paraId="3C236C08" w14:textId="77777777" w:rsidR="004A5B89" w:rsidRPr="00C32325" w:rsidRDefault="004A5B89" w:rsidP="00CA07A9">
      <w:pPr>
        <w:pStyle w:val="ListParagraph"/>
        <w:numPr>
          <w:ilvl w:val="1"/>
          <w:numId w:val="11"/>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b/>
          <w:sz w:val="19"/>
          <w:szCs w:val="19"/>
        </w:rPr>
      </w:pPr>
      <w:r w:rsidRPr="00C32325">
        <w:rPr>
          <w:rFonts w:ascii="Candara" w:hAnsi="Candara"/>
          <w:sz w:val="19"/>
          <w:szCs w:val="19"/>
        </w:rPr>
        <w:t>vrednost:</w:t>
      </w:r>
      <w:r w:rsidRPr="00C32325">
        <w:rPr>
          <w:rFonts w:ascii="Candara" w:hAnsi="Candara"/>
          <w:sz w:val="19"/>
          <w:szCs w:val="19"/>
        </w:rPr>
        <w:tab/>
        <w:t>__________________</w:t>
      </w:r>
    </w:p>
    <w:p w14:paraId="35F43963"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754A5391"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3F74E241"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0218A5C5" w14:textId="32C78616"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 xml:space="preserve">V primeru, da izvajalec nastopa pri izvedbi teh del s podizvajalcem, mora imeti sklenjeno pogodbo s posameznim podizvajalcem. Izvajalec mora v roku 5 (petih) dni od sklenitve te pogodbe posredovati naročniku kopijo sklenjene pogodbe s posameznim podizvajalcem navedenim v </w:t>
      </w:r>
      <w:r w:rsidR="00290BBC">
        <w:rPr>
          <w:rFonts w:ascii="Candara" w:hAnsi="Candara" w:cs="Calibri"/>
          <w:sz w:val="19"/>
          <w:szCs w:val="19"/>
        </w:rPr>
        <w:t>7</w:t>
      </w:r>
      <w:r w:rsidRPr="00C32325">
        <w:rPr>
          <w:rFonts w:ascii="Candara" w:hAnsi="Candara" w:cs="Calibri"/>
          <w:sz w:val="19"/>
          <w:szCs w:val="19"/>
        </w:rPr>
        <w:t>. členu te pogodbe.</w:t>
      </w:r>
    </w:p>
    <w:p w14:paraId="069C14FE"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2CDDFE03"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C32325">
        <w:rPr>
          <w:rFonts w:ascii="Candara" w:hAnsi="Candara" w:cs="Calibri"/>
          <w:sz w:val="19"/>
          <w:szCs w:val="19"/>
        </w:rPr>
        <w:t>Izvajalec v razmerju do naročnika v celoti odgovarja za izdelavo in izvedbo del po tej pogodbi, vključujoč dela, ki jih je oddal v izdelavo in izvedbo podizvajalcem.</w:t>
      </w:r>
    </w:p>
    <w:p w14:paraId="5B668A3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3A616206"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Rok plačila podizvajalcu je enak, kot je določen za plačilo obveznosti naročnika do izvajalca v tej pogodbi.</w:t>
      </w:r>
    </w:p>
    <w:p w14:paraId="44FA5F1D"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541FBAB1"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04A0C5D"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2EE65E0" w14:textId="42CCBD46" w:rsidR="00871FA0"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r>
        <w:rPr>
          <w:rFonts w:ascii="Candara" w:hAnsi="Candara" w:cs="Calibri"/>
          <w:sz w:val="19"/>
          <w:szCs w:val="19"/>
        </w:rPr>
        <w:t>.</w:t>
      </w:r>
    </w:p>
    <w:p w14:paraId="4385ED3D" w14:textId="77777777" w:rsidR="00D74D2F" w:rsidRPr="00C32325"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EC7123F"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613ECDA" w14:textId="77777777" w:rsidR="004A5B89" w:rsidRPr="00C32325" w:rsidRDefault="004A5B89" w:rsidP="004A5B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99DD5E9"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r w:rsidRPr="00FC2FDC">
        <w:rPr>
          <w:rFonts w:ascii="Candara" w:hAnsi="Candara" w:cs="Calibri"/>
          <w:sz w:val="19"/>
          <w:szCs w:val="19"/>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7242A6E" w14:textId="36A67D14" w:rsidR="00D74D2F" w:rsidRPr="00D74D2F" w:rsidRDefault="00D74D2F" w:rsidP="00D74D2F">
      <w:pPr>
        <w:pStyle w:val="ListParagraph"/>
        <w:numPr>
          <w:ilvl w:val="0"/>
          <w:numId w:val="17"/>
        </w:numPr>
        <w:tabs>
          <w:tab w:val="left" w:pos="0"/>
        </w:tabs>
        <w:rPr>
          <w:rFonts w:ascii="Candara" w:hAnsi="Candara"/>
          <w:sz w:val="19"/>
          <w:szCs w:val="19"/>
        </w:rPr>
      </w:pPr>
      <w:r w:rsidRPr="00D74D2F">
        <w:rPr>
          <w:rFonts w:ascii="Candara" w:hAnsi="Candara"/>
          <w:sz w:val="19"/>
          <w:szCs w:val="19"/>
        </w:rPr>
        <w:t>kontaktne podatke in zakonite zastopnike predlaganih podizvajalcev,</w:t>
      </w:r>
    </w:p>
    <w:p w14:paraId="517C8F2F" w14:textId="58140903" w:rsidR="00D74D2F" w:rsidRPr="00D74D2F" w:rsidRDefault="00D74D2F" w:rsidP="00D74D2F">
      <w:pPr>
        <w:pStyle w:val="ListParagraph"/>
        <w:numPr>
          <w:ilvl w:val="0"/>
          <w:numId w:val="17"/>
        </w:numPr>
        <w:tabs>
          <w:tab w:val="left" w:pos="0"/>
        </w:tabs>
        <w:rPr>
          <w:rFonts w:ascii="Candara" w:hAnsi="Candara"/>
          <w:sz w:val="19"/>
          <w:szCs w:val="19"/>
        </w:rPr>
      </w:pPr>
      <w:r w:rsidRPr="00D74D2F">
        <w:rPr>
          <w:rFonts w:ascii="Candara" w:hAnsi="Candara"/>
          <w:sz w:val="19"/>
          <w:szCs w:val="19"/>
        </w:rPr>
        <w:t>izpolnjene ESPD teh podizvajalcev v skladu z 79. členom ZJN-3 ter</w:t>
      </w:r>
    </w:p>
    <w:p w14:paraId="328DD405" w14:textId="0DF68718" w:rsidR="00D74D2F" w:rsidRPr="00D74D2F" w:rsidRDefault="00D74D2F" w:rsidP="00D74D2F">
      <w:pPr>
        <w:pStyle w:val="ListParagraph"/>
        <w:numPr>
          <w:ilvl w:val="0"/>
          <w:numId w:val="17"/>
        </w:numPr>
        <w:tabs>
          <w:tab w:val="left" w:pos="0"/>
        </w:tabs>
        <w:rPr>
          <w:rFonts w:ascii="Candara" w:hAnsi="Candara"/>
          <w:sz w:val="19"/>
          <w:szCs w:val="19"/>
        </w:rPr>
      </w:pPr>
      <w:r w:rsidRPr="00D74D2F">
        <w:rPr>
          <w:rFonts w:ascii="Candara" w:hAnsi="Candara"/>
          <w:sz w:val="19"/>
          <w:szCs w:val="19"/>
        </w:rPr>
        <w:t>priložiti pisno zahtevo podizvajalca za neposredno plačilo, če novi podizvajalec to zahteva.</w:t>
      </w:r>
    </w:p>
    <w:p w14:paraId="060B8469" w14:textId="77777777" w:rsidR="00D74D2F" w:rsidRPr="00FC2FDC" w:rsidRDefault="00D74D2F" w:rsidP="00D74D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ndara" w:hAnsi="Candara" w:cs="Calibri"/>
          <w:sz w:val="19"/>
          <w:szCs w:val="19"/>
        </w:rPr>
      </w:pPr>
    </w:p>
    <w:p w14:paraId="48ED87E7" w14:textId="02E3534A" w:rsidR="004A5B89" w:rsidRPr="00C32325" w:rsidRDefault="00D74D2F" w:rsidP="00D74D2F">
      <w:pPr>
        <w:rPr>
          <w:rFonts w:ascii="Candara" w:hAnsi="Candara" w:cs="Calibri"/>
          <w:color w:val="C0504D"/>
          <w:sz w:val="19"/>
          <w:szCs w:val="19"/>
        </w:rPr>
      </w:pPr>
      <w:r w:rsidRPr="00FC2FDC">
        <w:rPr>
          <w:rFonts w:ascii="Candara" w:hAnsi="Candara" w:cs="Calibri"/>
          <w:sz w:val="19"/>
          <w:szCs w:val="19"/>
        </w:rPr>
        <w:t xml:space="preserve">Naročnik si pridržuje pravico zavrniti predlog za zamenjavo podizvajalca oziroma vključitev novega podizvajalca, če bi to lahko vplivalo na nemoteno izvajanje ali dokončanje del in če novi podizvajalec ne izpolnjuje pogojev, ki jih </w:t>
      </w:r>
      <w:r w:rsidRPr="00FC2FDC">
        <w:rPr>
          <w:rFonts w:ascii="Candara" w:hAnsi="Candara" w:cs="Calibri"/>
          <w:sz w:val="19"/>
          <w:szCs w:val="19"/>
        </w:rPr>
        <w:lastRenderedPageBreak/>
        <w:t>je postavil naročnik v dokumentaciji v zvezi z oddajo predmetnega javnega naročila. Naročnik bo o morebitni zavrnitvi novega podizvajalca obvestil glavnega izvajalca najpozneje v desetih dneh od prejema predloga</w:t>
      </w:r>
    </w:p>
    <w:p w14:paraId="5B83884D" w14:textId="77777777" w:rsidR="004A5B89" w:rsidRPr="00C32325" w:rsidRDefault="004A5B89" w:rsidP="004A5B89">
      <w:pPr>
        <w:rPr>
          <w:rFonts w:ascii="Candara" w:hAnsi="Candara" w:cs="Calibri"/>
          <w:color w:val="C0504D"/>
          <w:sz w:val="19"/>
          <w:szCs w:val="19"/>
        </w:rPr>
      </w:pPr>
    </w:p>
    <w:p w14:paraId="6010D494"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VI. POGODBENI ROKI</w:t>
      </w:r>
    </w:p>
    <w:p w14:paraId="00B80D1B" w14:textId="77777777" w:rsidR="004A5B89" w:rsidRPr="00C32325" w:rsidRDefault="004A5B89" w:rsidP="004A5B89">
      <w:pPr>
        <w:rPr>
          <w:rFonts w:ascii="Candara" w:hAnsi="Candara" w:cs="Calibri"/>
          <w:sz w:val="19"/>
          <w:szCs w:val="19"/>
        </w:rPr>
      </w:pPr>
    </w:p>
    <w:p w14:paraId="2FDB8865"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40C5E64" w14:textId="77777777" w:rsidR="004A5B89" w:rsidRPr="00C32325" w:rsidRDefault="004A5B89" w:rsidP="004A5B89">
      <w:pPr>
        <w:rPr>
          <w:rFonts w:ascii="Candara" w:hAnsi="Candara" w:cs="Calibri"/>
          <w:sz w:val="19"/>
          <w:szCs w:val="19"/>
        </w:rPr>
      </w:pPr>
    </w:p>
    <w:p w14:paraId="398DDD2F" w14:textId="77777777" w:rsidR="004A5B89" w:rsidRPr="00C32325" w:rsidRDefault="004A5B89" w:rsidP="004A5B89">
      <w:pPr>
        <w:autoSpaceDE w:val="0"/>
        <w:autoSpaceDN w:val="0"/>
        <w:adjustRightInd w:val="0"/>
        <w:rPr>
          <w:rFonts w:ascii="Candara" w:hAnsi="Candara" w:cs="Arial"/>
          <w:sz w:val="19"/>
          <w:szCs w:val="19"/>
        </w:rPr>
      </w:pPr>
      <w:r w:rsidRPr="00C32325">
        <w:rPr>
          <w:rFonts w:ascii="Candara" w:hAnsi="Candara" w:cs="Arial"/>
          <w:sz w:val="19"/>
          <w:szCs w:val="19"/>
        </w:rPr>
        <w:t>Izvajalec se obvezuje, da bo pričel z izvajanjem pogodbenih del takoj po podpisu pogodbe in uvedbi v delo. O uvedbi v delo se sestavi poseben zapisnik in to ugotovi v gradbenem dnevniku o izvajanju del. Izvajalec je uveden v delo, ko mu naročnik, po obojestranskem podpisu pogodbe o izvedbi del, izroči:</w:t>
      </w:r>
    </w:p>
    <w:p w14:paraId="126B34C6" w14:textId="77777777" w:rsidR="004A5B89" w:rsidRPr="00C32325" w:rsidRDefault="004A5B89" w:rsidP="00CA07A9">
      <w:pPr>
        <w:pStyle w:val="ListParagraph"/>
        <w:numPr>
          <w:ilvl w:val="0"/>
          <w:numId w:val="17"/>
        </w:numPr>
        <w:tabs>
          <w:tab w:val="left" w:pos="0"/>
        </w:tabs>
        <w:rPr>
          <w:rFonts w:ascii="Candara" w:hAnsi="Candara"/>
          <w:b/>
          <w:sz w:val="19"/>
          <w:szCs w:val="19"/>
        </w:rPr>
      </w:pPr>
      <w:r w:rsidRPr="00C32325">
        <w:rPr>
          <w:rFonts w:ascii="Candara" w:hAnsi="Candara"/>
          <w:sz w:val="19"/>
          <w:szCs w:val="19"/>
        </w:rPr>
        <w:t>projektno dokumentacijo</w:t>
      </w:r>
    </w:p>
    <w:p w14:paraId="35D43FE2" w14:textId="77777777" w:rsidR="004A5B89" w:rsidRPr="00C32325" w:rsidRDefault="004A5B89" w:rsidP="00CA07A9">
      <w:pPr>
        <w:pStyle w:val="ListParagraph"/>
        <w:numPr>
          <w:ilvl w:val="0"/>
          <w:numId w:val="17"/>
        </w:numPr>
        <w:tabs>
          <w:tab w:val="left" w:pos="0"/>
        </w:tabs>
        <w:rPr>
          <w:rFonts w:ascii="Candara" w:hAnsi="Candara"/>
          <w:b/>
          <w:sz w:val="19"/>
          <w:szCs w:val="19"/>
        </w:rPr>
      </w:pPr>
      <w:r w:rsidRPr="00C32325">
        <w:rPr>
          <w:rFonts w:ascii="Candara" w:hAnsi="Candara"/>
          <w:sz w:val="19"/>
          <w:szCs w:val="19"/>
        </w:rPr>
        <w:t>prosto zemljišče, na katerem se bodo izvajala dela</w:t>
      </w:r>
    </w:p>
    <w:p w14:paraId="2AA3A488" w14:textId="77777777" w:rsidR="004A5B89" w:rsidRPr="00C32325" w:rsidRDefault="004A5B89" w:rsidP="004A5B89">
      <w:pPr>
        <w:rPr>
          <w:rFonts w:ascii="Candara" w:hAnsi="Candara" w:cs="Calibri"/>
          <w:color w:val="C0504D"/>
          <w:sz w:val="19"/>
          <w:szCs w:val="19"/>
        </w:rPr>
      </w:pPr>
    </w:p>
    <w:p w14:paraId="62EBD0AB"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Izvajalec bo pogodbena dela opravil v roku:</w:t>
      </w:r>
    </w:p>
    <w:p w14:paraId="0BB1131B" w14:textId="07539847" w:rsidR="004A5B89" w:rsidRPr="00C32325" w:rsidRDefault="0080314A" w:rsidP="00CA07A9">
      <w:pPr>
        <w:pStyle w:val="ListParagraph"/>
        <w:numPr>
          <w:ilvl w:val="0"/>
          <w:numId w:val="17"/>
        </w:numPr>
        <w:tabs>
          <w:tab w:val="left" w:pos="0"/>
        </w:tabs>
        <w:rPr>
          <w:rFonts w:ascii="Candara" w:hAnsi="Candara"/>
          <w:b/>
          <w:sz w:val="19"/>
          <w:szCs w:val="19"/>
        </w:rPr>
      </w:pPr>
      <w:r w:rsidRPr="00C32325">
        <w:rPr>
          <w:rFonts w:ascii="Candara" w:hAnsi="Candara"/>
          <w:sz w:val="19"/>
          <w:szCs w:val="19"/>
        </w:rPr>
        <w:t xml:space="preserve"> </w:t>
      </w:r>
      <w:r w:rsidR="00C83851" w:rsidRPr="00C32325">
        <w:rPr>
          <w:rFonts w:ascii="Candara" w:hAnsi="Candara"/>
          <w:sz w:val="19"/>
          <w:szCs w:val="19"/>
        </w:rPr>
        <w:t xml:space="preserve">najkasneje v roku </w:t>
      </w:r>
      <w:r w:rsidR="009A1604">
        <w:rPr>
          <w:rFonts w:ascii="Candara" w:hAnsi="Candara"/>
          <w:sz w:val="19"/>
          <w:szCs w:val="19"/>
        </w:rPr>
        <w:t>8</w:t>
      </w:r>
      <w:r w:rsidR="00C83851" w:rsidRPr="00C32325">
        <w:rPr>
          <w:rFonts w:ascii="Candara" w:hAnsi="Candara"/>
          <w:sz w:val="19"/>
          <w:szCs w:val="19"/>
        </w:rPr>
        <w:t>.  mesecev od uvedbe v delo</w:t>
      </w:r>
    </w:p>
    <w:p w14:paraId="308AD625" w14:textId="77777777" w:rsidR="00C77BB3" w:rsidRPr="00C32325" w:rsidRDefault="00C77BB3" w:rsidP="004A5B89">
      <w:pPr>
        <w:rPr>
          <w:rFonts w:ascii="Candara" w:hAnsi="Candara" w:cs="Calibri"/>
          <w:sz w:val="19"/>
          <w:szCs w:val="19"/>
        </w:rPr>
      </w:pPr>
    </w:p>
    <w:p w14:paraId="7BCA040D"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Če izvajalec ne začne z deli v roku, ki je določen v prejšnjem odstavku tega člena, mu mora naročnik pustiti primeren dodatni rok za začetek del.</w:t>
      </w:r>
    </w:p>
    <w:p w14:paraId="100A6235" w14:textId="77777777" w:rsidR="00014305" w:rsidRPr="00014305" w:rsidRDefault="00014305" w:rsidP="00014305">
      <w:pPr>
        <w:spacing w:line="260" w:lineRule="exact"/>
        <w:rPr>
          <w:rFonts w:ascii="Candara" w:hAnsi="Candara" w:cs="Arial"/>
          <w:sz w:val="19"/>
          <w:szCs w:val="19"/>
        </w:rPr>
      </w:pPr>
    </w:p>
    <w:p w14:paraId="79664BEA"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Če izvajalec ne začne z deli niti v dodatno postavljenem roku, lahko naročnik razdre pogodbo, uveljavi pogodbeno kazen in zahteva od izvajalca povračilo škode.</w:t>
      </w:r>
    </w:p>
    <w:p w14:paraId="647B46D8" w14:textId="77777777" w:rsidR="00014305" w:rsidRPr="00014305" w:rsidRDefault="00014305" w:rsidP="00014305">
      <w:pPr>
        <w:spacing w:line="260" w:lineRule="exact"/>
        <w:rPr>
          <w:rFonts w:ascii="Candara" w:hAnsi="Candara" w:cs="Arial"/>
          <w:sz w:val="19"/>
          <w:szCs w:val="19"/>
        </w:rPr>
      </w:pPr>
    </w:p>
    <w:p w14:paraId="6859A99A"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Izvajalec ima pravico do podaljšanja roka za zaključek del v naslednjih primerih:</w:t>
      </w:r>
    </w:p>
    <w:p w14:paraId="52CC70AE"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prekinitev izvajanja del na zahtevo naročnika za več kot 10 dni;</w:t>
      </w:r>
    </w:p>
    <w:p w14:paraId="080BA718"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prekinitev izvajanja po volji izvajalca iz razlogov na strani naročnika za več kot 10 dni;</w:t>
      </w:r>
    </w:p>
    <w:p w14:paraId="4215FC11"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če naročnik ne izpolnjuje dogovorjenih pogojev za izvedbo del iz te pogodbe, zaradi česar izvajalec z deli ne more pričeti ali nadaljevati;</w:t>
      </w:r>
    </w:p>
    <w:p w14:paraId="6073E26E"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če naročnik naroči dodatna dela ali občutne spremembe izvedbe, ki vplivajo na kritične poti pri izvedbi del - za toliko časa, kot je potrebno, da se ta dela izvedejo;</w:t>
      </w:r>
    </w:p>
    <w:p w14:paraId="58C27006"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36507CC2"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 Ravno tako med temi razlogi ne morejo biti običajni in predvidljivi vremenski pogoji (denimo nizke temperature v zimskem času);</w:t>
      </w:r>
    </w:p>
    <w:p w14:paraId="48CEEB81" w14:textId="77777777" w:rsidR="00014305" w:rsidRPr="00014305" w:rsidRDefault="00014305" w:rsidP="00CA07A9">
      <w:pPr>
        <w:numPr>
          <w:ilvl w:val="0"/>
          <w:numId w:val="24"/>
        </w:numPr>
        <w:spacing w:line="260" w:lineRule="exact"/>
        <w:ind w:left="714" w:hanging="357"/>
        <w:rPr>
          <w:rFonts w:ascii="Candara" w:hAnsi="Candara" w:cs="Arial"/>
          <w:sz w:val="19"/>
          <w:szCs w:val="19"/>
        </w:rPr>
      </w:pPr>
      <w:r w:rsidRPr="00014305">
        <w:rPr>
          <w:rFonts w:ascii="Candara" w:hAnsi="Candara" w:cs="Arial"/>
          <w:sz w:val="19"/>
          <w:szCs w:val="19"/>
        </w:rPr>
        <w:t>dogodki, ki so posledica višje sile.</w:t>
      </w:r>
    </w:p>
    <w:p w14:paraId="452D8336" w14:textId="77777777" w:rsidR="00014305" w:rsidRPr="00014305" w:rsidRDefault="00014305" w:rsidP="00014305">
      <w:pPr>
        <w:spacing w:line="260" w:lineRule="exact"/>
        <w:rPr>
          <w:rFonts w:ascii="Candara" w:hAnsi="Candara" w:cs="Arial"/>
          <w:sz w:val="19"/>
          <w:szCs w:val="19"/>
        </w:rPr>
      </w:pPr>
    </w:p>
    <w:p w14:paraId="7E0F962A"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primeru podaljšanja pogodbenega roka mora izvajalec pred iztekom prvotnega pogodbenega roka naročniku predati podaljšano finančno zavarovanje za dobro izvedbo pogodbenih obveznosti.</w:t>
      </w:r>
    </w:p>
    <w:p w14:paraId="13BACDDC" w14:textId="77777777" w:rsidR="004A5B89" w:rsidRPr="00C32325" w:rsidRDefault="004A5B89" w:rsidP="004A5B89">
      <w:pPr>
        <w:rPr>
          <w:rFonts w:ascii="Candara" w:hAnsi="Candara" w:cs="Calibri"/>
          <w:sz w:val="19"/>
          <w:szCs w:val="19"/>
        </w:rPr>
      </w:pPr>
    </w:p>
    <w:p w14:paraId="00782A3F"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Za vsa dela je izvajalec dolžan izdelati usklajen terminski in finančni plan, ki ga je dolžan predložiti pooblaščenemu zastopniku naročnika v roku 10 dni od sklenitve pogodbe. Usklajen finančni in terminski plan postaneta sestavni del pogodbe.</w:t>
      </w:r>
    </w:p>
    <w:p w14:paraId="1CF964A4" w14:textId="3F1582DD" w:rsidR="004A5B89" w:rsidRDefault="004A5B89" w:rsidP="004A5B89">
      <w:pPr>
        <w:rPr>
          <w:rFonts w:ascii="Candara" w:hAnsi="Candara" w:cs="Calibri"/>
          <w:color w:val="C0504D"/>
          <w:sz w:val="19"/>
          <w:szCs w:val="19"/>
        </w:rPr>
      </w:pPr>
    </w:p>
    <w:p w14:paraId="374A27A3" w14:textId="32DF5967" w:rsidR="00014305" w:rsidRDefault="00014305" w:rsidP="004A5B89">
      <w:pPr>
        <w:rPr>
          <w:rFonts w:ascii="Candara" w:hAnsi="Candara" w:cs="Calibri"/>
          <w:color w:val="C0504D"/>
          <w:sz w:val="19"/>
          <w:szCs w:val="19"/>
        </w:rPr>
      </w:pPr>
    </w:p>
    <w:p w14:paraId="50A7FE2B" w14:textId="50DD675E" w:rsidR="0001430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F4A86AF" w14:textId="58D35AE9" w:rsidR="00014305" w:rsidRDefault="00014305" w:rsidP="00014305">
      <w:pPr>
        <w:pStyle w:val="BodyText2"/>
        <w:jc w:val="center"/>
        <w:rPr>
          <w:rFonts w:ascii="Candara" w:hAnsi="Candara" w:cs="Calibri"/>
          <w:sz w:val="19"/>
          <w:szCs w:val="19"/>
        </w:rPr>
      </w:pPr>
    </w:p>
    <w:p w14:paraId="56EBA136" w14:textId="77777777" w:rsidR="00014305" w:rsidRPr="001C273E" w:rsidRDefault="00014305" w:rsidP="00014305">
      <w:pPr>
        <w:spacing w:line="260" w:lineRule="exact"/>
        <w:rPr>
          <w:rFonts w:ascii="Candara" w:hAnsi="Candara" w:cs="Arial"/>
          <w:b/>
          <w:sz w:val="19"/>
          <w:szCs w:val="19"/>
        </w:rPr>
      </w:pPr>
      <w:r w:rsidRPr="001C273E">
        <w:rPr>
          <w:rFonts w:ascii="Candara" w:hAnsi="Candara" w:cs="Arial"/>
          <w:b/>
          <w:sz w:val="19"/>
          <w:szCs w:val="19"/>
        </w:rPr>
        <w:t>Uvedba v delo</w:t>
      </w:r>
    </w:p>
    <w:p w14:paraId="289486E2"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Uvedba v delo obsega zlasti:</w:t>
      </w:r>
    </w:p>
    <w:p w14:paraId="65076603"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lastRenderedPageBreak/>
        <w:t>1) izročitev gradbišča v skladu z določbami Posebnih gradbenih uzanc, ki obsega predvsem, ne pa izključno, zagotovitev pravice dostopa na gradbišče izvajalcu;</w:t>
      </w:r>
    </w:p>
    <w:p w14:paraId="67E18017" w14:textId="48E40536"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2) izročitev PZI projektne dokumentacije </w:t>
      </w:r>
    </w:p>
    <w:p w14:paraId="50FBEDFD"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3) naročnikovo imenovanje koordinatorja za varnost pri delu in izročitev varnostnega načrta;</w:t>
      </w:r>
    </w:p>
    <w:p w14:paraId="6BE5D182"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4) zagotovitev možnosti priključitve priklopa na komunalne in energetske vode v mejah delovišča;</w:t>
      </w:r>
    </w:p>
    <w:p w14:paraId="6AA356D2"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5) dokazila o zagotovitvi sredstev za financiranje gradnje objekta in sredstev za plačilo obveznosti po sklenjeni pogodbi. </w:t>
      </w:r>
    </w:p>
    <w:p w14:paraId="17469407" w14:textId="77777777" w:rsidR="00014305" w:rsidRPr="00014305" w:rsidRDefault="00014305" w:rsidP="00014305">
      <w:pPr>
        <w:spacing w:line="260" w:lineRule="exact"/>
        <w:rPr>
          <w:rFonts w:ascii="Candara" w:hAnsi="Candara" w:cs="Arial"/>
          <w:sz w:val="19"/>
          <w:szCs w:val="19"/>
        </w:rPr>
      </w:pPr>
    </w:p>
    <w:p w14:paraId="09A98CF0"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O uvedbi izvajalca v delo se sestavi poseben zapisnik in se to ugotovi z zapisom v gradbeni dnevnik.</w:t>
      </w:r>
    </w:p>
    <w:p w14:paraId="48909619" w14:textId="77777777" w:rsidR="00014305" w:rsidRPr="00014305" w:rsidRDefault="00014305" w:rsidP="00014305">
      <w:pPr>
        <w:spacing w:line="260" w:lineRule="exact"/>
        <w:rPr>
          <w:rFonts w:ascii="Candara" w:hAnsi="Candara" w:cs="Arial"/>
          <w:sz w:val="19"/>
          <w:szCs w:val="19"/>
        </w:rPr>
      </w:pPr>
    </w:p>
    <w:p w14:paraId="6DDB1EC9"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primeru spremembe gradbenega dovoljenja se šteje, da je izvajalec glede z gradbenim dovoljenjem spremenjenih del uveden v delo po prejemu pravnomočnega spremenjenega gradbenega dovoljenja.</w:t>
      </w:r>
    </w:p>
    <w:p w14:paraId="3D759F4E" w14:textId="77777777" w:rsidR="00014305" w:rsidRPr="00C32325" w:rsidRDefault="00014305" w:rsidP="004A5B89">
      <w:pPr>
        <w:rPr>
          <w:rFonts w:ascii="Candara" w:hAnsi="Candara" w:cs="Calibri"/>
          <w:color w:val="C0504D"/>
          <w:sz w:val="19"/>
          <w:szCs w:val="19"/>
        </w:rPr>
      </w:pPr>
    </w:p>
    <w:p w14:paraId="2696B26F" w14:textId="77777777" w:rsidR="004A5B89" w:rsidRPr="00C32325" w:rsidRDefault="004A5B89" w:rsidP="004A5B89">
      <w:pPr>
        <w:rPr>
          <w:rFonts w:ascii="Candara" w:hAnsi="Candara" w:cs="Calibri"/>
          <w:color w:val="C0504D"/>
          <w:sz w:val="19"/>
          <w:szCs w:val="19"/>
        </w:rPr>
      </w:pPr>
    </w:p>
    <w:p w14:paraId="7E481CE8"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VII. POGODBENA KAZEN</w:t>
      </w:r>
    </w:p>
    <w:p w14:paraId="2F89EAE7" w14:textId="77777777" w:rsidR="004A5B89" w:rsidRPr="00C32325" w:rsidRDefault="004A5B89" w:rsidP="004A5B89">
      <w:pPr>
        <w:rPr>
          <w:rFonts w:ascii="Candara" w:hAnsi="Candara" w:cs="Calibri"/>
          <w:color w:val="C0504D"/>
          <w:sz w:val="19"/>
          <w:szCs w:val="19"/>
        </w:rPr>
      </w:pPr>
    </w:p>
    <w:p w14:paraId="59057077" w14:textId="77777777" w:rsidR="004A5B89" w:rsidRPr="00C32325" w:rsidRDefault="004A5B89"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40B8692F" w14:textId="77777777" w:rsidR="004A5B89" w:rsidRPr="00C32325" w:rsidRDefault="004A5B89" w:rsidP="004A5B89">
      <w:pPr>
        <w:rPr>
          <w:rFonts w:ascii="Candara" w:hAnsi="Candara" w:cs="Calibri"/>
          <w:color w:val="C0504D"/>
          <w:sz w:val="19"/>
          <w:szCs w:val="19"/>
        </w:rPr>
      </w:pPr>
    </w:p>
    <w:p w14:paraId="50703DC4"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Pogodbena kazen zaradi zamude ter zaradi odstopa od pogodbe</w:t>
      </w:r>
    </w:p>
    <w:p w14:paraId="7CFE6449" w14:textId="21ED77AF" w:rsidR="00367C12" w:rsidRPr="00367C12" w:rsidRDefault="00367C12" w:rsidP="00367C12">
      <w:pPr>
        <w:spacing w:line="260" w:lineRule="exact"/>
        <w:rPr>
          <w:rFonts w:ascii="Candara" w:hAnsi="Candara" w:cs="Arial"/>
          <w:sz w:val="19"/>
          <w:szCs w:val="19"/>
        </w:rPr>
      </w:pPr>
      <w:bookmarkStart w:id="1" w:name="_Hlk516931600"/>
      <w:r w:rsidRPr="00367C12">
        <w:rPr>
          <w:rFonts w:ascii="Candara" w:hAnsi="Candara" w:cs="Arial"/>
          <w:sz w:val="19"/>
          <w:szCs w:val="19"/>
        </w:rPr>
        <w:t xml:space="preserve">Če izvajalec ne izvede svojih obveznosti v roku iz </w:t>
      </w:r>
      <w:r w:rsidR="00290BBC">
        <w:rPr>
          <w:rFonts w:ascii="Candara" w:hAnsi="Candara" w:cs="Arial"/>
          <w:sz w:val="19"/>
          <w:szCs w:val="19"/>
        </w:rPr>
        <w:t>10</w:t>
      </w:r>
      <w:r w:rsidRPr="00367C12">
        <w:rPr>
          <w:rFonts w:ascii="Candara" w:hAnsi="Candara" w:cs="Arial"/>
          <w:sz w:val="19"/>
          <w:szCs w:val="19"/>
        </w:rPr>
        <w:t>.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465A4DCA" w14:textId="77777777" w:rsidR="00367C12" w:rsidRPr="00367C12" w:rsidRDefault="00367C12" w:rsidP="00367C12">
      <w:pPr>
        <w:spacing w:line="260" w:lineRule="exact"/>
        <w:rPr>
          <w:rFonts w:ascii="Candara" w:hAnsi="Candara" w:cs="Arial"/>
          <w:sz w:val="19"/>
          <w:szCs w:val="19"/>
        </w:rPr>
      </w:pPr>
    </w:p>
    <w:p w14:paraId="11670F3C"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V primeru odstopa od pogodbe iz razlogov na strani izvajalca znaša pogodbena kazen zaradi odstopa od pogodbe 20 % - skupne pogodbene vrednosti brez DDV.</w:t>
      </w:r>
    </w:p>
    <w:p w14:paraId="39C023E6" w14:textId="77777777" w:rsidR="00367C12" w:rsidRPr="00367C12" w:rsidRDefault="00367C12" w:rsidP="00367C12">
      <w:pPr>
        <w:spacing w:line="260" w:lineRule="exact"/>
        <w:rPr>
          <w:rFonts w:ascii="Candara" w:hAnsi="Candara" w:cs="Arial"/>
          <w:sz w:val="19"/>
          <w:szCs w:val="19"/>
        </w:rPr>
      </w:pPr>
    </w:p>
    <w:p w14:paraId="1B2E03C0"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 xml:space="preserve">Naročnik ima pravico zahtevati pogodbeno kazen zaradi zamude oziroma pogodbeno kazen zaradi odstopa od pogodbe, ne glede na nastanek škode. </w:t>
      </w:r>
    </w:p>
    <w:p w14:paraId="4F52A461" w14:textId="77777777" w:rsidR="00367C12" w:rsidRPr="00367C12" w:rsidRDefault="00367C12" w:rsidP="00367C12">
      <w:pPr>
        <w:spacing w:line="260" w:lineRule="exact"/>
        <w:rPr>
          <w:rFonts w:ascii="Candara" w:hAnsi="Candara" w:cs="Arial"/>
          <w:sz w:val="19"/>
          <w:szCs w:val="19"/>
        </w:rPr>
      </w:pPr>
    </w:p>
    <w:p w14:paraId="30790FF4"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F65E101" w14:textId="77777777" w:rsidR="00367C12" w:rsidRPr="00367C12" w:rsidRDefault="00367C12" w:rsidP="00367C12">
      <w:pPr>
        <w:spacing w:line="260" w:lineRule="exact"/>
        <w:rPr>
          <w:rFonts w:ascii="Candara" w:hAnsi="Candara" w:cs="Arial"/>
          <w:sz w:val="19"/>
          <w:szCs w:val="19"/>
        </w:rPr>
      </w:pPr>
    </w:p>
    <w:p w14:paraId="7275A346"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Pogodbena kazen za zamudo  se obračunava (teče) do dneva primopredaje objekta ali njegovega dela.</w:t>
      </w:r>
    </w:p>
    <w:bookmarkEnd w:id="1"/>
    <w:p w14:paraId="2605B250" w14:textId="77777777" w:rsidR="00367C12" w:rsidRPr="00367C12" w:rsidRDefault="00367C12" w:rsidP="00367C12">
      <w:pPr>
        <w:spacing w:line="260" w:lineRule="exact"/>
        <w:rPr>
          <w:rFonts w:ascii="Candara" w:hAnsi="Candara" w:cs="Arial"/>
          <w:sz w:val="19"/>
          <w:szCs w:val="19"/>
        </w:rPr>
      </w:pPr>
    </w:p>
    <w:p w14:paraId="67D6EDC4" w14:textId="77777777" w:rsidR="00367C12" w:rsidRPr="00C32325" w:rsidRDefault="00367C12" w:rsidP="00CA07A9">
      <w:pPr>
        <w:pStyle w:val="BodyText2"/>
        <w:numPr>
          <w:ilvl w:val="0"/>
          <w:numId w:val="10"/>
        </w:numPr>
        <w:jc w:val="center"/>
        <w:rPr>
          <w:rFonts w:ascii="Candara" w:hAnsi="Candara" w:cs="Calibri"/>
          <w:color w:val="000000"/>
          <w:sz w:val="19"/>
          <w:szCs w:val="19"/>
        </w:rPr>
      </w:pPr>
      <w:bookmarkStart w:id="2" w:name="_Hlk516667423"/>
      <w:bookmarkStart w:id="3" w:name="_Hlk516931917"/>
      <w:bookmarkStart w:id="4" w:name="_Hlk516931871"/>
      <w:r w:rsidRPr="00C32325">
        <w:rPr>
          <w:rFonts w:ascii="Candara" w:hAnsi="Candara" w:cs="Calibri"/>
          <w:color w:val="000000"/>
          <w:sz w:val="19"/>
          <w:szCs w:val="19"/>
        </w:rPr>
        <w:t>člen</w:t>
      </w:r>
    </w:p>
    <w:p w14:paraId="7B022775" w14:textId="77777777" w:rsidR="00367C12" w:rsidRPr="00367C12" w:rsidRDefault="00367C12" w:rsidP="00367C12">
      <w:pPr>
        <w:spacing w:line="260" w:lineRule="exact"/>
        <w:rPr>
          <w:rFonts w:ascii="Candara" w:hAnsi="Candara" w:cs="Arial"/>
          <w:sz w:val="19"/>
          <w:szCs w:val="19"/>
        </w:rPr>
      </w:pPr>
    </w:p>
    <w:p w14:paraId="1CB09C7B"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Notifikacija pogodbene kazni zaradi zamude</w:t>
      </w:r>
    </w:p>
    <w:p w14:paraId="3E6FE098" w14:textId="77777777" w:rsidR="00367C12" w:rsidRPr="00367C12" w:rsidRDefault="00367C12" w:rsidP="00367C12">
      <w:pPr>
        <w:spacing w:line="260" w:lineRule="exact"/>
        <w:rPr>
          <w:rFonts w:ascii="Candara" w:hAnsi="Candara" w:cs="Arial"/>
          <w:sz w:val="19"/>
          <w:szCs w:val="19"/>
        </w:rPr>
      </w:pPr>
      <w:bookmarkStart w:id="5" w:name="_Hlk516931933"/>
      <w:bookmarkEnd w:id="2"/>
      <w:bookmarkEnd w:id="3"/>
      <w:r w:rsidRPr="00367C12">
        <w:rPr>
          <w:rFonts w:ascii="Candara" w:hAnsi="Candara" w:cs="Arial"/>
          <w:sz w:val="19"/>
          <w:szCs w:val="19"/>
        </w:rPr>
        <w:t>Naročnik mora dejstvo morebitne zamude izvajalca ter število dni zamude izvajalca vpisati v primopredajni zapisnik. S tem se šteje pogodbena kazen za notificirano.</w:t>
      </w:r>
    </w:p>
    <w:p w14:paraId="6507ECC0" w14:textId="77777777" w:rsidR="00367C12" w:rsidRPr="00367C12" w:rsidRDefault="00367C12" w:rsidP="00367C12">
      <w:pPr>
        <w:spacing w:line="260" w:lineRule="exact"/>
        <w:rPr>
          <w:rFonts w:ascii="Candara" w:hAnsi="Candara" w:cs="Arial"/>
          <w:sz w:val="19"/>
          <w:szCs w:val="19"/>
        </w:rPr>
      </w:pPr>
    </w:p>
    <w:p w14:paraId="7C12712A"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6A8C5C47" w14:textId="77777777" w:rsidR="00367C12" w:rsidRPr="00367C12" w:rsidRDefault="00367C12" w:rsidP="00367C12">
      <w:pPr>
        <w:spacing w:line="260" w:lineRule="exact"/>
        <w:rPr>
          <w:rFonts w:ascii="Candara" w:hAnsi="Candara" w:cs="Arial"/>
          <w:sz w:val="19"/>
          <w:szCs w:val="19"/>
        </w:rPr>
      </w:pPr>
    </w:p>
    <w:p w14:paraId="25BD1218"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V kolikor naročnik zamudi rok za notifikacijo pogodbene kazni, ni upravičen do obračuna pogodbene kazni.</w:t>
      </w:r>
    </w:p>
    <w:p w14:paraId="616BF7B0" w14:textId="77777777" w:rsidR="00367C12" w:rsidRPr="00367C12" w:rsidRDefault="00367C12" w:rsidP="00367C12">
      <w:pPr>
        <w:spacing w:line="260" w:lineRule="exact"/>
        <w:rPr>
          <w:rFonts w:ascii="Candara" w:hAnsi="Candara" w:cs="Arial"/>
          <w:sz w:val="19"/>
          <w:szCs w:val="19"/>
        </w:rPr>
      </w:pPr>
    </w:p>
    <w:p w14:paraId="0609F408"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lastRenderedPageBreak/>
        <w:t>Če je naročnik začel uporabljati objekt ali njegov del, preden je bila zanj izvedena primopredaja, mora pogodbeno kazen notificirati najkasneje ob pričetku uporabe objekta ali njenega dela, sicer ni upravičen do obračuna pogodbene kazni.</w:t>
      </w:r>
    </w:p>
    <w:bookmarkEnd w:id="5"/>
    <w:p w14:paraId="46E38942" w14:textId="77777777" w:rsidR="00367C12" w:rsidRPr="00367C12" w:rsidRDefault="00367C12" w:rsidP="00367C12">
      <w:pPr>
        <w:spacing w:line="260" w:lineRule="exact"/>
        <w:rPr>
          <w:rFonts w:ascii="Candara" w:hAnsi="Candara" w:cs="Arial"/>
          <w:sz w:val="19"/>
          <w:szCs w:val="19"/>
        </w:rPr>
      </w:pPr>
    </w:p>
    <w:p w14:paraId="200BC55D" w14:textId="77777777" w:rsidR="00367C12" w:rsidRPr="00C32325" w:rsidRDefault="00367C12" w:rsidP="00CA07A9">
      <w:pPr>
        <w:pStyle w:val="BodyText2"/>
        <w:numPr>
          <w:ilvl w:val="0"/>
          <w:numId w:val="10"/>
        </w:numPr>
        <w:jc w:val="center"/>
        <w:rPr>
          <w:rFonts w:ascii="Candara" w:hAnsi="Candara" w:cs="Calibri"/>
          <w:color w:val="000000"/>
          <w:sz w:val="19"/>
          <w:szCs w:val="19"/>
        </w:rPr>
      </w:pPr>
      <w:bookmarkStart w:id="6" w:name="_Hlk516932010"/>
      <w:r w:rsidRPr="00C32325">
        <w:rPr>
          <w:rFonts w:ascii="Candara" w:hAnsi="Candara" w:cs="Calibri"/>
          <w:color w:val="000000"/>
          <w:sz w:val="19"/>
          <w:szCs w:val="19"/>
        </w:rPr>
        <w:t>člen</w:t>
      </w:r>
    </w:p>
    <w:p w14:paraId="2EA45976" w14:textId="77777777" w:rsidR="00367C12" w:rsidRPr="00367C12" w:rsidRDefault="00367C12" w:rsidP="00367C12">
      <w:pPr>
        <w:spacing w:line="260" w:lineRule="exact"/>
        <w:rPr>
          <w:rFonts w:ascii="Candara" w:hAnsi="Candara" w:cs="Arial"/>
          <w:sz w:val="19"/>
          <w:szCs w:val="19"/>
        </w:rPr>
      </w:pPr>
    </w:p>
    <w:p w14:paraId="7208CC78"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Notifikacija pogodbene kazni zaradi odstopa od pogodbe</w:t>
      </w:r>
    </w:p>
    <w:p w14:paraId="5699182B"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Naročnik mora pogodbeno kazen zaradi odstopa od pogodbe notificirati in uveljaviti najkasneje v 60 dneh po odstopu od pogodbe.</w:t>
      </w:r>
    </w:p>
    <w:bookmarkEnd w:id="6"/>
    <w:p w14:paraId="4A411E22" w14:textId="77777777" w:rsidR="00367C12" w:rsidRPr="00367C12" w:rsidRDefault="00367C12" w:rsidP="00367C12">
      <w:pPr>
        <w:spacing w:line="260" w:lineRule="exact"/>
        <w:rPr>
          <w:rFonts w:ascii="Candara" w:hAnsi="Candara" w:cs="Arial"/>
          <w:sz w:val="19"/>
          <w:szCs w:val="19"/>
        </w:rPr>
      </w:pPr>
    </w:p>
    <w:bookmarkEnd w:id="4"/>
    <w:p w14:paraId="5D00B590" w14:textId="77777777" w:rsidR="00367C12" w:rsidRPr="00C32325" w:rsidRDefault="00367C12"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5F63A399" w14:textId="77777777" w:rsidR="00367C12" w:rsidRPr="00367C12" w:rsidRDefault="00367C12" w:rsidP="00367C12">
      <w:pPr>
        <w:spacing w:line="260" w:lineRule="exact"/>
        <w:rPr>
          <w:rFonts w:ascii="Candara" w:hAnsi="Candara" w:cs="Arial"/>
          <w:sz w:val="19"/>
          <w:szCs w:val="19"/>
        </w:rPr>
      </w:pPr>
    </w:p>
    <w:p w14:paraId="0C880518" w14:textId="77777777" w:rsidR="00367C12" w:rsidRPr="00367C12" w:rsidRDefault="00367C12" w:rsidP="00367C12">
      <w:pPr>
        <w:spacing w:line="260" w:lineRule="exact"/>
        <w:rPr>
          <w:rFonts w:ascii="Candara" w:hAnsi="Candara" w:cs="Arial"/>
          <w:b/>
          <w:sz w:val="19"/>
          <w:szCs w:val="19"/>
        </w:rPr>
      </w:pPr>
      <w:r w:rsidRPr="00367C12">
        <w:rPr>
          <w:rFonts w:ascii="Candara" w:hAnsi="Candara" w:cs="Arial"/>
          <w:b/>
          <w:sz w:val="19"/>
          <w:szCs w:val="19"/>
        </w:rPr>
        <w:t>Druge pogodbene kazni</w:t>
      </w:r>
    </w:p>
    <w:p w14:paraId="59381B65" w14:textId="77777777" w:rsidR="00367C12" w:rsidRPr="00367C12" w:rsidRDefault="00367C12" w:rsidP="00367C12">
      <w:pPr>
        <w:spacing w:line="260" w:lineRule="exact"/>
        <w:rPr>
          <w:rFonts w:ascii="Candara" w:hAnsi="Candara" w:cs="Arial"/>
          <w:sz w:val="19"/>
          <w:szCs w:val="19"/>
        </w:rPr>
      </w:pPr>
      <w:bookmarkStart w:id="7" w:name="_Hlk516932030"/>
      <w:r w:rsidRPr="00367C12">
        <w:rPr>
          <w:rFonts w:ascii="Candara" w:hAnsi="Candara" w:cs="Arial"/>
          <w:sz w:val="19"/>
          <w:szCs w:val="19"/>
        </w:rPr>
        <w:t>Med pogodbenimi strankami so, neodvisno od zgoraj navedenih določb v tej pogodbi, dogovorjene tudi naslednje pogodbene kazni:</w:t>
      </w:r>
    </w:p>
    <w:bookmarkEnd w:id="7"/>
    <w:p w14:paraId="587FDBF0" w14:textId="139AC871" w:rsidR="00367C12" w:rsidRPr="00290BBC" w:rsidRDefault="00367C12" w:rsidP="00290BBC">
      <w:pPr>
        <w:pStyle w:val="ListParagraph"/>
        <w:numPr>
          <w:ilvl w:val="0"/>
          <w:numId w:val="24"/>
        </w:numPr>
        <w:spacing w:line="260" w:lineRule="exact"/>
        <w:rPr>
          <w:rFonts w:ascii="Candara" w:hAnsi="Candara" w:cs="Arial"/>
          <w:sz w:val="19"/>
          <w:szCs w:val="19"/>
        </w:rPr>
      </w:pPr>
      <w:r w:rsidRPr="00290BBC">
        <w:rPr>
          <w:rFonts w:ascii="Candara" w:hAnsi="Candara" w:cs="Arial"/>
          <w:sz w:val="19"/>
          <w:szCs w:val="19"/>
        </w:rPr>
        <w:t xml:space="preserve">pogodbena kazen za primer, da izvajalec pogodbenih del ne izvaja s strokovnim kadrom, ki je bil priglašen v ponudbi, in sicer </w:t>
      </w:r>
      <w:r w:rsidR="009A1604">
        <w:rPr>
          <w:rFonts w:ascii="Candara" w:hAnsi="Candara" w:cs="Arial"/>
          <w:sz w:val="19"/>
          <w:szCs w:val="19"/>
        </w:rPr>
        <w:t>5</w:t>
      </w:r>
      <w:r w:rsidRPr="00290BBC">
        <w:rPr>
          <w:rFonts w:ascii="Candara" w:hAnsi="Candara" w:cs="Arial"/>
          <w:sz w:val="19"/>
          <w:szCs w:val="19"/>
        </w:rPr>
        <w:t>.000 EUR po posameznem kadru za primer, če izvajalec brez soglasja naročnika uradno ali neuradno (de facto) zamenja strokovni kader, ki je bil priglašen v ponudbi;</w:t>
      </w:r>
    </w:p>
    <w:p w14:paraId="042358B7" w14:textId="5953692D" w:rsidR="00367C12" w:rsidRPr="00290BBC" w:rsidRDefault="00367C12" w:rsidP="00290BBC">
      <w:pPr>
        <w:pStyle w:val="ListParagraph"/>
        <w:numPr>
          <w:ilvl w:val="0"/>
          <w:numId w:val="24"/>
        </w:numPr>
        <w:spacing w:line="260" w:lineRule="exact"/>
        <w:rPr>
          <w:rFonts w:ascii="Candara" w:hAnsi="Candara" w:cs="Arial"/>
          <w:sz w:val="19"/>
          <w:szCs w:val="19"/>
        </w:rPr>
      </w:pPr>
      <w:r w:rsidRPr="00290BBC">
        <w:rPr>
          <w:rFonts w:ascii="Candara" w:hAnsi="Candara" w:cs="Arial"/>
          <w:sz w:val="19"/>
          <w:szCs w:val="19"/>
        </w:rPr>
        <w:t xml:space="preserve">pogodbeno kazen za primer neizvedenih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 in sicer v višini </w:t>
      </w:r>
      <w:r w:rsidR="009A1604">
        <w:rPr>
          <w:rFonts w:ascii="Candara" w:hAnsi="Candara" w:cs="Arial"/>
          <w:sz w:val="19"/>
          <w:szCs w:val="19"/>
        </w:rPr>
        <w:t>5</w:t>
      </w:r>
      <w:r w:rsidRPr="00290BBC">
        <w:rPr>
          <w:rFonts w:ascii="Candara" w:hAnsi="Candara" w:cs="Arial"/>
          <w:sz w:val="19"/>
          <w:szCs w:val="19"/>
        </w:rPr>
        <w:t>.000 EUR za opustitev vsake takšne posamezne pogodbene zadolžitve;</w:t>
      </w:r>
    </w:p>
    <w:p w14:paraId="5B0F11A9" w14:textId="1DF63D2A" w:rsidR="00367C12" w:rsidRPr="00290BBC" w:rsidRDefault="00367C12" w:rsidP="00290BBC">
      <w:pPr>
        <w:pStyle w:val="ListParagraph"/>
        <w:numPr>
          <w:ilvl w:val="0"/>
          <w:numId w:val="24"/>
        </w:numPr>
        <w:spacing w:line="260" w:lineRule="exact"/>
        <w:rPr>
          <w:rFonts w:ascii="Candara" w:hAnsi="Candara" w:cs="Arial"/>
          <w:sz w:val="19"/>
          <w:szCs w:val="19"/>
        </w:rPr>
      </w:pPr>
      <w:r w:rsidRPr="00290BBC">
        <w:rPr>
          <w:rFonts w:ascii="Candara" w:hAnsi="Candara" w:cs="Arial"/>
          <w:sz w:val="19"/>
          <w:szCs w:val="19"/>
        </w:rPr>
        <w:t xml:space="preserve">pogodbeno kazen za primer, da izvajalec ni sposoben zagotoviti izjav vodje del ali drugih dokumentov, potrebnih za pridobitev uporabnega dovoljenja, ne glede na krivdo izvajalca, in sicer v višini </w:t>
      </w:r>
      <w:r w:rsidR="009A1604">
        <w:rPr>
          <w:rFonts w:ascii="Candara" w:hAnsi="Candara" w:cs="Arial"/>
          <w:sz w:val="19"/>
          <w:szCs w:val="19"/>
        </w:rPr>
        <w:t>2</w:t>
      </w:r>
      <w:r w:rsidRPr="00290BBC">
        <w:rPr>
          <w:rFonts w:ascii="Candara" w:hAnsi="Candara" w:cs="Arial"/>
          <w:sz w:val="19"/>
          <w:szCs w:val="19"/>
        </w:rPr>
        <w:t>0.000 EUR.</w:t>
      </w:r>
    </w:p>
    <w:p w14:paraId="6C256E89" w14:textId="77777777" w:rsidR="00367C12" w:rsidRPr="00367C12" w:rsidRDefault="00367C12" w:rsidP="00367C12">
      <w:pPr>
        <w:spacing w:line="260" w:lineRule="exact"/>
        <w:rPr>
          <w:rFonts w:ascii="Candara" w:hAnsi="Candara" w:cs="Arial"/>
          <w:sz w:val="19"/>
          <w:szCs w:val="19"/>
        </w:rPr>
      </w:pPr>
    </w:p>
    <w:p w14:paraId="730E7E6B" w14:textId="2C50ECB4"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009A1604">
        <w:rPr>
          <w:rFonts w:ascii="Candara" w:hAnsi="Candara" w:cs="Arial"/>
          <w:sz w:val="19"/>
          <w:szCs w:val="19"/>
        </w:rPr>
        <w:t>1</w:t>
      </w:r>
      <w:r w:rsidRPr="00367C12">
        <w:rPr>
          <w:rFonts w:ascii="Candara" w:hAnsi="Candara" w:cs="Arial"/>
          <w:sz w:val="19"/>
          <w:szCs w:val="19"/>
        </w:rPr>
        <w:t>.000,00 EUR za neobveščanje o posameznem podizvajalcu.</w:t>
      </w:r>
    </w:p>
    <w:p w14:paraId="0E14CA6E"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Naročnik lahko vse navedene pogodbene kazni iz tega odstavka napove ter obračuna najkasneje ob končnem obračunu oziroma v roku, v katerem bi moral biti končni obračun narejen, v kolikor ni bil narejen.</w:t>
      </w:r>
    </w:p>
    <w:p w14:paraId="4674ED87" w14:textId="261235B6" w:rsidR="004A5B89" w:rsidRDefault="004A5B89" w:rsidP="004A5B89">
      <w:pPr>
        <w:rPr>
          <w:rFonts w:ascii="Candara" w:hAnsi="Candara" w:cs="Calibri"/>
          <w:color w:val="C0504D"/>
          <w:sz w:val="19"/>
          <w:szCs w:val="19"/>
        </w:rPr>
      </w:pPr>
    </w:p>
    <w:p w14:paraId="23A360A9" w14:textId="77777777" w:rsidR="001C273E" w:rsidRDefault="001C273E" w:rsidP="004A5B89">
      <w:pPr>
        <w:rPr>
          <w:rFonts w:ascii="Candara" w:hAnsi="Candara" w:cs="Calibri"/>
          <w:color w:val="C0504D"/>
          <w:sz w:val="19"/>
          <w:szCs w:val="19"/>
        </w:rPr>
      </w:pPr>
    </w:p>
    <w:p w14:paraId="292AC3C5" w14:textId="6687A72D" w:rsidR="00367C12" w:rsidRPr="00C32325" w:rsidRDefault="00367C12" w:rsidP="00367C12">
      <w:pPr>
        <w:rPr>
          <w:rFonts w:ascii="Candara" w:hAnsi="Candara" w:cs="Calibri"/>
          <w:b/>
          <w:sz w:val="19"/>
          <w:szCs w:val="19"/>
        </w:rPr>
      </w:pPr>
      <w:r w:rsidRPr="00C32325">
        <w:rPr>
          <w:rFonts w:ascii="Candara" w:hAnsi="Candara" w:cs="Calibri"/>
          <w:b/>
          <w:sz w:val="19"/>
          <w:szCs w:val="19"/>
        </w:rPr>
        <w:t xml:space="preserve">VIII. </w:t>
      </w:r>
      <w:r>
        <w:rPr>
          <w:rFonts w:ascii="Candara" w:hAnsi="Candara" w:cs="Calibri"/>
          <w:b/>
          <w:sz w:val="19"/>
          <w:szCs w:val="19"/>
        </w:rPr>
        <w:t>ZAVAROVANJA</w:t>
      </w:r>
    </w:p>
    <w:p w14:paraId="19EB55F9" w14:textId="3F0C8A70" w:rsidR="00367C12" w:rsidRDefault="00367C12" w:rsidP="00CA07A9">
      <w:pPr>
        <w:pStyle w:val="BodyText2"/>
        <w:numPr>
          <w:ilvl w:val="0"/>
          <w:numId w:val="10"/>
        </w:numPr>
        <w:jc w:val="center"/>
        <w:rPr>
          <w:rFonts w:ascii="Candara" w:hAnsi="Candara" w:cs="Calibri"/>
          <w:color w:val="000000"/>
          <w:sz w:val="19"/>
          <w:szCs w:val="19"/>
        </w:rPr>
      </w:pPr>
      <w:r w:rsidRPr="00C32325">
        <w:rPr>
          <w:rFonts w:ascii="Candara" w:hAnsi="Candara" w:cs="Calibri"/>
          <w:color w:val="000000"/>
          <w:sz w:val="19"/>
          <w:szCs w:val="19"/>
        </w:rPr>
        <w:t>člen</w:t>
      </w:r>
    </w:p>
    <w:p w14:paraId="5F27AF3F" w14:textId="107AE572" w:rsidR="00367C12" w:rsidRDefault="00367C12" w:rsidP="00367C12">
      <w:pPr>
        <w:pStyle w:val="BodyText2"/>
        <w:jc w:val="center"/>
        <w:rPr>
          <w:rFonts w:ascii="Candara" w:hAnsi="Candara" w:cs="Calibri"/>
          <w:color w:val="000000"/>
          <w:sz w:val="19"/>
          <w:szCs w:val="19"/>
        </w:rPr>
      </w:pPr>
    </w:p>
    <w:p w14:paraId="6A1990A6"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Izvajalec je dolžan imeti v času veljavnosti te pogodbe (in najmanj do predaje objekta naročniku) sklenjeno gradbeno zavarovanje pod pogoji, določenimi v tem členu pogodbe.</w:t>
      </w:r>
    </w:p>
    <w:p w14:paraId="71CF251D" w14:textId="77777777" w:rsidR="00367C12" w:rsidRPr="00367C12" w:rsidRDefault="00367C12" w:rsidP="00367C12">
      <w:pPr>
        <w:spacing w:line="260" w:lineRule="exact"/>
        <w:rPr>
          <w:rFonts w:ascii="Candara" w:hAnsi="Candara" w:cs="Arial"/>
          <w:sz w:val="19"/>
          <w:szCs w:val="19"/>
        </w:rPr>
      </w:pPr>
    </w:p>
    <w:p w14:paraId="32CFD08F" w14:textId="14D5B0CC"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 xml:space="preserve">Višina gradbenega zavarovanja mora </w:t>
      </w:r>
      <w:r>
        <w:rPr>
          <w:rFonts w:ascii="Candara" w:hAnsi="Candara" w:cs="Arial"/>
          <w:sz w:val="19"/>
          <w:szCs w:val="19"/>
        </w:rPr>
        <w:t>biti v skladu z</w:t>
      </w:r>
      <w:r w:rsidR="00CB5CF6">
        <w:rPr>
          <w:rFonts w:ascii="Candara" w:hAnsi="Candara" w:cs="Arial"/>
          <w:sz w:val="19"/>
          <w:szCs w:val="19"/>
        </w:rPr>
        <w:t xml:space="preserve"> GZ.</w:t>
      </w:r>
    </w:p>
    <w:p w14:paraId="6980BDB6" w14:textId="77777777" w:rsidR="00367C12" w:rsidRPr="00367C12" w:rsidRDefault="00367C12" w:rsidP="00367C12">
      <w:pPr>
        <w:spacing w:line="260" w:lineRule="exact"/>
        <w:rPr>
          <w:rFonts w:ascii="Candara" w:hAnsi="Candara" w:cs="Arial"/>
          <w:sz w:val="19"/>
          <w:szCs w:val="19"/>
        </w:rPr>
      </w:pPr>
    </w:p>
    <w:p w14:paraId="0AFADF10"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554C2A86" w14:textId="77777777" w:rsidR="00367C12" w:rsidRPr="00367C12" w:rsidRDefault="00367C12" w:rsidP="00367C12">
      <w:pPr>
        <w:spacing w:line="260" w:lineRule="exact"/>
        <w:rPr>
          <w:rFonts w:ascii="Candara" w:hAnsi="Candara" w:cs="Arial"/>
          <w:sz w:val="19"/>
          <w:szCs w:val="19"/>
        </w:rPr>
      </w:pPr>
    </w:p>
    <w:p w14:paraId="66083BFB"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Predmet gradbenega zavarovanja morajo biti naslednje stvari:</w:t>
      </w:r>
    </w:p>
    <w:p w14:paraId="64F1FC33" w14:textId="77777777" w:rsidR="00367C12" w:rsidRPr="00367C12" w:rsidRDefault="00367C12" w:rsidP="00CA07A9">
      <w:pPr>
        <w:numPr>
          <w:ilvl w:val="0"/>
          <w:numId w:val="28"/>
        </w:numPr>
        <w:spacing w:line="260" w:lineRule="exact"/>
        <w:rPr>
          <w:rFonts w:ascii="Candara" w:hAnsi="Candara" w:cs="Arial"/>
          <w:sz w:val="19"/>
          <w:szCs w:val="19"/>
        </w:rPr>
      </w:pPr>
      <w:r w:rsidRPr="00367C12">
        <w:rPr>
          <w:rFonts w:ascii="Candara" w:hAnsi="Candara" w:cs="Arial"/>
          <w:sz w:val="19"/>
          <w:szCs w:val="19"/>
        </w:rPr>
        <w:t>celotni objekt v gradnji, ves gradbeni in instalacijski material ter elektro strojna oprema, ki so namenjeni za vgraditev in so vračunani v predračunski vrednosti gradbenega objekta;</w:t>
      </w:r>
    </w:p>
    <w:p w14:paraId="32651F92" w14:textId="77777777" w:rsidR="00367C12" w:rsidRPr="00367C12" w:rsidRDefault="00367C12" w:rsidP="00CA07A9">
      <w:pPr>
        <w:numPr>
          <w:ilvl w:val="0"/>
          <w:numId w:val="28"/>
        </w:numPr>
        <w:spacing w:line="260" w:lineRule="exact"/>
        <w:rPr>
          <w:rFonts w:ascii="Candara" w:hAnsi="Candara" w:cs="Arial"/>
          <w:sz w:val="19"/>
          <w:szCs w:val="19"/>
        </w:rPr>
      </w:pPr>
      <w:r w:rsidRPr="00367C12">
        <w:rPr>
          <w:rFonts w:ascii="Candara" w:hAnsi="Candara" w:cs="Arial"/>
          <w:sz w:val="19"/>
          <w:szCs w:val="19"/>
        </w:rPr>
        <w:t>če se gradnja izvaja v delu objekta tudi vsi drugi deli tega objekta;</w:t>
      </w:r>
    </w:p>
    <w:p w14:paraId="6C790538" w14:textId="77777777" w:rsidR="00367C12" w:rsidRPr="00367C12" w:rsidRDefault="00367C12" w:rsidP="00CA07A9">
      <w:pPr>
        <w:numPr>
          <w:ilvl w:val="0"/>
          <w:numId w:val="28"/>
        </w:numPr>
        <w:spacing w:line="260" w:lineRule="exact"/>
        <w:rPr>
          <w:rFonts w:ascii="Candara" w:hAnsi="Candara" w:cs="Arial"/>
          <w:sz w:val="19"/>
          <w:szCs w:val="19"/>
        </w:rPr>
      </w:pPr>
      <w:r w:rsidRPr="00367C12">
        <w:rPr>
          <w:rFonts w:ascii="Candara" w:hAnsi="Candara" w:cs="Arial"/>
          <w:sz w:val="19"/>
          <w:szCs w:val="19"/>
        </w:rPr>
        <w:lastRenderedPageBreak/>
        <w:t>sosednji obstoječi objekti.</w:t>
      </w:r>
    </w:p>
    <w:p w14:paraId="79CA25BC" w14:textId="77777777" w:rsidR="00367C12" w:rsidRPr="00367C12" w:rsidRDefault="00367C12" w:rsidP="00367C12">
      <w:pPr>
        <w:spacing w:line="260" w:lineRule="exact"/>
        <w:rPr>
          <w:rFonts w:ascii="Candara" w:hAnsi="Candara" w:cs="Arial"/>
          <w:sz w:val="19"/>
          <w:szCs w:val="19"/>
        </w:rPr>
      </w:pPr>
    </w:p>
    <w:p w14:paraId="5B1688D1"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Gradbeno zavarovanje mora kriti uničenje ali poškodbo zavarovanih stvari zaradi naslednjih nevarnosti:</w:t>
      </w:r>
    </w:p>
    <w:p w14:paraId="0A8BACF2" w14:textId="77777777" w:rsidR="00367C12" w:rsidRPr="00367C12" w:rsidRDefault="00367C12" w:rsidP="00CA07A9">
      <w:pPr>
        <w:numPr>
          <w:ilvl w:val="0"/>
          <w:numId w:val="29"/>
        </w:numPr>
        <w:spacing w:line="260" w:lineRule="exact"/>
        <w:rPr>
          <w:rFonts w:ascii="Candara" w:hAnsi="Candara" w:cs="Arial"/>
          <w:sz w:val="19"/>
          <w:szCs w:val="19"/>
        </w:rPr>
      </w:pPr>
      <w:r w:rsidRPr="00367C12">
        <w:rPr>
          <w:rFonts w:ascii="Candara" w:hAnsi="Candara" w:cs="Arial"/>
          <w:sz w:val="19"/>
          <w:szCs w:val="19"/>
        </w:rPr>
        <w:t>požar, strela, eksplozija, vihar, toča, izliv vode, mraz, led in sneg, snežni plaz, dež, odtrganje ali zrušenje zemljišča ter zemeljskega usada;</w:t>
      </w:r>
    </w:p>
    <w:p w14:paraId="2B766C6C" w14:textId="77777777" w:rsidR="00367C12" w:rsidRPr="00367C12" w:rsidRDefault="00367C12" w:rsidP="00CA07A9">
      <w:pPr>
        <w:numPr>
          <w:ilvl w:val="0"/>
          <w:numId w:val="29"/>
        </w:numPr>
        <w:spacing w:line="260" w:lineRule="exact"/>
        <w:rPr>
          <w:rFonts w:ascii="Candara" w:hAnsi="Candara" w:cs="Arial"/>
          <w:sz w:val="19"/>
          <w:szCs w:val="19"/>
        </w:rPr>
      </w:pPr>
      <w:r w:rsidRPr="00367C12">
        <w:rPr>
          <w:rFonts w:ascii="Candara" w:hAnsi="Candara" w:cs="Arial"/>
          <w:sz w:val="19"/>
          <w:szCs w:val="19"/>
        </w:rPr>
        <w:t>gradbene nezgode;</w:t>
      </w:r>
    </w:p>
    <w:p w14:paraId="792A4106" w14:textId="77777777" w:rsidR="00367C12" w:rsidRPr="00367C12" w:rsidRDefault="00367C12" w:rsidP="00CA07A9">
      <w:pPr>
        <w:numPr>
          <w:ilvl w:val="0"/>
          <w:numId w:val="29"/>
        </w:numPr>
        <w:spacing w:line="260" w:lineRule="exact"/>
        <w:rPr>
          <w:rFonts w:ascii="Candara" w:hAnsi="Candara" w:cs="Arial"/>
          <w:sz w:val="19"/>
          <w:szCs w:val="19"/>
        </w:rPr>
      </w:pPr>
      <w:r w:rsidRPr="00367C12">
        <w:rPr>
          <w:rFonts w:ascii="Candara" w:hAnsi="Candara" w:cs="Arial"/>
          <w:sz w:val="19"/>
          <w:szCs w:val="19"/>
        </w:rPr>
        <w:t>za ostale nevarnosti pa, če jim je gradnja izpostavljena v konkretnem primeru in se za to posebej dogovorijo pogodbene stranke.</w:t>
      </w:r>
    </w:p>
    <w:p w14:paraId="650D828E" w14:textId="77777777" w:rsidR="00367C12" w:rsidRPr="00367C12" w:rsidRDefault="00367C12" w:rsidP="00367C12">
      <w:pPr>
        <w:spacing w:line="260" w:lineRule="exact"/>
        <w:rPr>
          <w:rFonts w:ascii="Candara" w:hAnsi="Candara" w:cs="Arial"/>
          <w:sz w:val="19"/>
          <w:szCs w:val="19"/>
        </w:rPr>
      </w:pPr>
    </w:p>
    <w:p w14:paraId="525679B2"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5A878205" w14:textId="77777777" w:rsidR="00367C12" w:rsidRPr="00367C12" w:rsidRDefault="00367C12" w:rsidP="00367C12">
      <w:pPr>
        <w:spacing w:line="260" w:lineRule="exact"/>
        <w:rPr>
          <w:rFonts w:ascii="Candara" w:hAnsi="Candara" w:cs="Arial"/>
          <w:sz w:val="19"/>
          <w:szCs w:val="19"/>
        </w:rPr>
      </w:pPr>
    </w:p>
    <w:p w14:paraId="1B93EA49" w14:textId="77777777" w:rsidR="00367C12" w:rsidRPr="00367C12" w:rsidRDefault="00367C12" w:rsidP="00367C12">
      <w:pPr>
        <w:spacing w:line="260" w:lineRule="exact"/>
        <w:rPr>
          <w:rFonts w:ascii="Candara" w:hAnsi="Candara" w:cs="Arial"/>
          <w:sz w:val="19"/>
          <w:szCs w:val="19"/>
        </w:rPr>
      </w:pPr>
      <w:r w:rsidRPr="00367C12">
        <w:rPr>
          <w:rFonts w:ascii="Candara" w:hAnsi="Candara" w:cs="Arial"/>
          <w:sz w:val="19"/>
          <w:szCs w:val="19"/>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61BC6D8" w14:textId="72A7FD3F" w:rsidR="00367C12" w:rsidRPr="00367C12" w:rsidRDefault="00367C12" w:rsidP="004A5B89">
      <w:pPr>
        <w:rPr>
          <w:rFonts w:ascii="Candara" w:hAnsi="Candara" w:cs="Arial"/>
          <w:sz w:val="19"/>
          <w:szCs w:val="19"/>
        </w:rPr>
      </w:pPr>
    </w:p>
    <w:p w14:paraId="0EC92485" w14:textId="77777777" w:rsidR="004A5B89" w:rsidRPr="00C32325" w:rsidRDefault="004A5B89" w:rsidP="004A5B89">
      <w:pPr>
        <w:rPr>
          <w:rFonts w:ascii="Candara" w:hAnsi="Candara" w:cs="Calibri"/>
          <w:sz w:val="19"/>
          <w:szCs w:val="19"/>
        </w:rPr>
      </w:pPr>
    </w:p>
    <w:p w14:paraId="558AB8F0" w14:textId="56183E6B" w:rsidR="004A5B89" w:rsidRPr="00C32325" w:rsidRDefault="00CB5CF6" w:rsidP="004A5B89">
      <w:pPr>
        <w:rPr>
          <w:rFonts w:ascii="Candara" w:hAnsi="Candara" w:cs="Calibri"/>
          <w:b/>
          <w:sz w:val="19"/>
          <w:szCs w:val="19"/>
        </w:rPr>
      </w:pPr>
      <w:r>
        <w:rPr>
          <w:rFonts w:ascii="Candara" w:hAnsi="Candara" w:cs="Calibri"/>
          <w:b/>
          <w:sz w:val="19"/>
          <w:szCs w:val="19"/>
        </w:rPr>
        <w:t>I</w:t>
      </w:r>
      <w:r w:rsidR="001C273E">
        <w:rPr>
          <w:rFonts w:ascii="Candara" w:hAnsi="Candara" w:cs="Calibri"/>
          <w:b/>
          <w:sz w:val="19"/>
          <w:szCs w:val="19"/>
        </w:rPr>
        <w:t>X</w:t>
      </w:r>
      <w:r w:rsidR="004A5B89" w:rsidRPr="00C32325">
        <w:rPr>
          <w:rFonts w:ascii="Candara" w:hAnsi="Candara" w:cs="Calibri"/>
          <w:b/>
          <w:sz w:val="19"/>
          <w:szCs w:val="19"/>
        </w:rPr>
        <w:t>. OBVEZNOSTI POGODBENIH STRANK</w:t>
      </w:r>
    </w:p>
    <w:p w14:paraId="45E5B8FC" w14:textId="77777777" w:rsidR="004A5B89" w:rsidRPr="00C32325" w:rsidRDefault="004A5B89" w:rsidP="004A5B89">
      <w:pPr>
        <w:rPr>
          <w:rFonts w:ascii="Candara" w:hAnsi="Candara" w:cs="Calibri"/>
          <w:sz w:val="19"/>
          <w:szCs w:val="19"/>
        </w:rPr>
      </w:pPr>
    </w:p>
    <w:p w14:paraId="18F687AC"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4BF8915" w14:textId="77777777" w:rsidR="004A5B89" w:rsidRPr="00C32325" w:rsidRDefault="004A5B89" w:rsidP="004A5B89">
      <w:pPr>
        <w:rPr>
          <w:rFonts w:ascii="Candara" w:hAnsi="Candara" w:cs="Calibri"/>
          <w:sz w:val="19"/>
          <w:szCs w:val="19"/>
        </w:rPr>
      </w:pPr>
    </w:p>
    <w:p w14:paraId="02FABBEE" w14:textId="77777777" w:rsidR="004A5B89" w:rsidRPr="00C32325" w:rsidRDefault="004A5B89" w:rsidP="004E6681">
      <w:pPr>
        <w:outlineLvl w:val="0"/>
        <w:rPr>
          <w:rFonts w:ascii="Candara" w:hAnsi="Candara" w:cs="Calibri"/>
          <w:b/>
          <w:sz w:val="19"/>
          <w:szCs w:val="19"/>
          <w:u w:val="single"/>
        </w:rPr>
      </w:pPr>
      <w:r w:rsidRPr="00C32325">
        <w:rPr>
          <w:rFonts w:ascii="Candara" w:hAnsi="Candara" w:cs="Calibri"/>
          <w:b/>
          <w:sz w:val="19"/>
          <w:szCs w:val="19"/>
          <w:u w:val="single"/>
        </w:rPr>
        <w:t>Obveznosti naročnika</w:t>
      </w:r>
    </w:p>
    <w:p w14:paraId="68085002"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izročiti izvajalcu v dogovorjenih rokih vso razpoložljivo dokumentacijo in informacije potrebne za izvršitev pogodbenih del, s katero razpolaga,</w:t>
      </w:r>
    </w:p>
    <w:p w14:paraId="21F23F90"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tekoče v pisni obliki obveščati izvajalca o morebitnih spremembah, novo nastalih situacijah, ki bi lahko imele vpliv na izvršitev prevzetih del ter o dodatnih zahtevah v zvezi z izvajanjem del po tej pogodbi,</w:t>
      </w:r>
    </w:p>
    <w:p w14:paraId="657D31D4"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tekoče potrjevati vse listine potrebne za nemoten potek dela z namenom, da se prevzete aktivnosti izvršijo v dogovorjeni vsebini, pravočasno in v obojestransko korist,</w:t>
      </w:r>
    </w:p>
    <w:p w14:paraId="0EED8CE7"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izdati pooblastilo izvajalcu oziroma njegovim pooblaščenim zastopnikom,</w:t>
      </w:r>
    </w:p>
    <w:p w14:paraId="4A432933" w14:textId="77777777" w:rsidR="004A5B89" w:rsidRPr="00C32325"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varovati poslovno tajnost izvajalca,</w:t>
      </w:r>
    </w:p>
    <w:p w14:paraId="0D90549C" w14:textId="7EF90E23" w:rsidR="004A5B89" w:rsidRDefault="004A5B89" w:rsidP="00CA07A9">
      <w:pPr>
        <w:numPr>
          <w:ilvl w:val="0"/>
          <w:numId w:val="19"/>
        </w:numPr>
        <w:rPr>
          <w:rFonts w:ascii="Candara" w:eastAsia="Calibri" w:hAnsi="Candara" w:cs="Calibri"/>
          <w:sz w:val="19"/>
          <w:szCs w:val="19"/>
          <w:lang w:eastAsia="en-US"/>
        </w:rPr>
      </w:pPr>
      <w:r w:rsidRPr="00C32325">
        <w:rPr>
          <w:rFonts w:ascii="Candara" w:eastAsia="Calibri" w:hAnsi="Candara" w:cs="Calibri"/>
          <w:sz w:val="19"/>
          <w:szCs w:val="19"/>
          <w:lang w:eastAsia="en-US"/>
        </w:rPr>
        <w:t>urediti plačilne obveznosti, ki izhajajo iz te pogodbe.</w:t>
      </w:r>
    </w:p>
    <w:p w14:paraId="390F65A5" w14:textId="77777777" w:rsidR="00014305" w:rsidRPr="009A1604" w:rsidRDefault="00014305" w:rsidP="009A1604">
      <w:pPr>
        <w:numPr>
          <w:ilvl w:val="0"/>
          <w:numId w:val="19"/>
        </w:numPr>
        <w:rPr>
          <w:rFonts w:ascii="Candara" w:eastAsia="Calibri" w:hAnsi="Candara" w:cs="Calibri"/>
          <w:sz w:val="19"/>
          <w:szCs w:val="19"/>
          <w:lang w:eastAsia="en-US"/>
        </w:rPr>
      </w:pPr>
      <w:r w:rsidRPr="009A1604">
        <w:rPr>
          <w:rFonts w:ascii="Candara" w:eastAsia="Calibri" w:hAnsi="Candara" w:cs="Calibri"/>
          <w:sz w:val="19"/>
          <w:szCs w:val="19"/>
          <w:lang w:eastAsia="en-US"/>
        </w:rPr>
        <w:t>omogočil izvajalcu nemoteno delo (predaja delovišča v trenutno posest, zagotovitev primernih dostopov itd.),</w:t>
      </w:r>
    </w:p>
    <w:p w14:paraId="1EBB3E1D" w14:textId="77777777" w:rsidR="00014305" w:rsidRPr="009A1604" w:rsidRDefault="00014305" w:rsidP="009A1604">
      <w:pPr>
        <w:numPr>
          <w:ilvl w:val="0"/>
          <w:numId w:val="19"/>
        </w:numPr>
        <w:rPr>
          <w:rFonts w:ascii="Candara" w:eastAsia="Calibri" w:hAnsi="Candara" w:cs="Calibri"/>
          <w:sz w:val="19"/>
          <w:szCs w:val="19"/>
          <w:lang w:eastAsia="en-US"/>
        </w:rPr>
      </w:pPr>
      <w:r w:rsidRPr="009A1604">
        <w:rPr>
          <w:rFonts w:ascii="Candara" w:eastAsia="Calibri" w:hAnsi="Candara" w:cs="Calibri"/>
          <w:sz w:val="19"/>
          <w:szCs w:val="19"/>
          <w:lang w:eastAsia="en-US"/>
        </w:rPr>
        <w:t>omogočil izvajalcu priklop na komunalne vode,</w:t>
      </w:r>
    </w:p>
    <w:p w14:paraId="104AA9D7" w14:textId="77777777" w:rsidR="00014305" w:rsidRPr="009A1604" w:rsidRDefault="00014305" w:rsidP="009A1604">
      <w:pPr>
        <w:numPr>
          <w:ilvl w:val="0"/>
          <w:numId w:val="19"/>
        </w:numPr>
        <w:rPr>
          <w:rFonts w:ascii="Candara" w:eastAsia="Calibri" w:hAnsi="Candara" w:cs="Calibri"/>
          <w:sz w:val="19"/>
          <w:szCs w:val="19"/>
          <w:lang w:eastAsia="en-US"/>
        </w:rPr>
      </w:pPr>
      <w:r w:rsidRPr="009A1604">
        <w:rPr>
          <w:rFonts w:ascii="Candara" w:eastAsia="Calibri" w:hAnsi="Candara" w:cs="Calibri"/>
          <w:sz w:val="19"/>
          <w:szCs w:val="19"/>
          <w:lang w:eastAsia="en-US"/>
        </w:rPr>
        <w:t>tekoče spremljal izvajanje pogodbenih del in potrjeval predlagane in s strani nadzornika, ter projektanta usklajene spremembe,</w:t>
      </w:r>
    </w:p>
    <w:p w14:paraId="750A984B" w14:textId="77777777" w:rsidR="004A5B89" w:rsidRPr="00C32325" w:rsidRDefault="004A5B89" w:rsidP="004A5B89">
      <w:pPr>
        <w:rPr>
          <w:rFonts w:ascii="Candara" w:hAnsi="Candara" w:cs="Calibri"/>
          <w:color w:val="C0504D"/>
          <w:sz w:val="19"/>
          <w:szCs w:val="19"/>
          <w:u w:val="single"/>
        </w:rPr>
      </w:pPr>
    </w:p>
    <w:p w14:paraId="32817B38" w14:textId="77777777" w:rsidR="004A5B89" w:rsidRPr="00C32325" w:rsidRDefault="004A5B89" w:rsidP="004E6681">
      <w:pPr>
        <w:outlineLvl w:val="0"/>
        <w:rPr>
          <w:rFonts w:ascii="Candara" w:hAnsi="Candara" w:cs="Calibri"/>
          <w:b/>
          <w:sz w:val="19"/>
          <w:szCs w:val="19"/>
          <w:u w:val="single"/>
        </w:rPr>
      </w:pPr>
      <w:r w:rsidRPr="00C32325">
        <w:rPr>
          <w:rFonts w:ascii="Candara" w:hAnsi="Candara" w:cs="Calibri"/>
          <w:b/>
          <w:sz w:val="19"/>
          <w:szCs w:val="19"/>
          <w:u w:val="single"/>
        </w:rPr>
        <w:t>Obveznosti izvajalca</w:t>
      </w:r>
    </w:p>
    <w:p w14:paraId="2C60E47E"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naročniku, najkasneje v 8 (osmih) dneh od podpisa pogodbe, kot pogoj za veljavnost pogodbe, izročiti finančno zavarovanje za dobro izvedbo del</w:t>
      </w:r>
      <w:r w:rsidRPr="00C32325">
        <w:rPr>
          <w:rFonts w:ascii="Candara" w:hAnsi="Candara" w:cs="Arial"/>
          <w:sz w:val="19"/>
          <w:szCs w:val="19"/>
        </w:rPr>
        <w:t>,</w:t>
      </w:r>
    </w:p>
    <w:p w14:paraId="1C2A84C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prevzeta dela opraviti strokovno, vestno in kvalitetno, v skladu z veljavno zakonodajo in veljavnimi predpisi, standardi in ostalimi normativi ter upošteval razpoložljivo in najboljšo tehniko, kot strokovnjak na področju pogodbenih storitev,</w:t>
      </w:r>
    </w:p>
    <w:p w14:paraId="26337E76"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storiti vse, kar spada v obseg prevzetih obveznosti, da bodo po tej pogodbi dogovorjeni roki izpolnjeni;</w:t>
      </w:r>
    </w:p>
    <w:p w14:paraId="20873E0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izvršiti pogodbena dela gospodarno v korist naročnika,</w:t>
      </w:r>
    </w:p>
    <w:p w14:paraId="7F624443"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v kolikor bo med samim postopkom gradnje ugotovljeno, da je potrebno pridobiti dodatna dovoljenja in soglasja, bo le-te mora pridobiti izvajalec na svoje stroške in v pogodbenem roku,</w:t>
      </w:r>
    </w:p>
    <w:p w14:paraId="77E1BC5E"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lastRenderedPageBreak/>
        <w:t>naročnika sproti pisno obveščati o morebitnih zapletih pri gradnji še zlasti, če bodo le-ti vplivali na vsebinsko in časovno izvršitev del po tej pogodbi ter pridobiti pisno soglasje naročnika, da so ti zapleti resnično vplivali na podaljšanje roka izvedbe,</w:t>
      </w:r>
    </w:p>
    <w:p w14:paraId="0280880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pri gradnji upoštevati razpoložljivo in najboljšo tehniko in standarde kakovosti okolja,</w:t>
      </w:r>
    </w:p>
    <w:p w14:paraId="17EE2A17"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v kolikor bo potrebno, sodelovati in podajati pojasnila zainteresirani javnosti in sodeloval na sestankih,</w:t>
      </w:r>
    </w:p>
    <w:p w14:paraId="26D16FC7"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dela opravljati v sladu s terminskim planom in projekt zaključiti v pogodbenem roku,</w:t>
      </w:r>
    </w:p>
    <w:p w14:paraId="4BB9F158"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odgovarjati za kakovost izdelave v delu, ki ga izvajajo podizvajalci,</w:t>
      </w:r>
    </w:p>
    <w:p w14:paraId="376CA4D2" w14:textId="766541FF"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ob dokončanju del izdelati projekt izvedenih del PID in navodila za obratovanje in vzdrževanje objekta in naprav in jih izročiti naročniku v 3 izvodih</w:t>
      </w:r>
      <w:r w:rsidR="001E0E4D">
        <w:rPr>
          <w:rFonts w:ascii="Candara" w:eastAsia="Calibri" w:hAnsi="Candara" w:cs="Calibri"/>
          <w:sz w:val="19"/>
          <w:szCs w:val="19"/>
          <w:lang w:eastAsia="en-US"/>
        </w:rPr>
        <w:t>,</w:t>
      </w:r>
      <w:r w:rsidRPr="00C32325">
        <w:rPr>
          <w:rFonts w:ascii="Candara" w:eastAsia="Calibri" w:hAnsi="Candara" w:cs="Calibri"/>
          <w:sz w:val="19"/>
          <w:szCs w:val="19"/>
          <w:lang w:eastAsia="en-US"/>
        </w:rPr>
        <w:t xml:space="preserve"> prav tako predati tudi vso predpisano dokumentacijo o kvaliteti izvedenih del (certifikati, garantni listi,…),</w:t>
      </w:r>
    </w:p>
    <w:p w14:paraId="5DFBDCB0"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da bo med izvajanjem pogodbenih del samostojno poskrbel za vse potrebne ukrepe varstva pri delu, varstva okolja in varstva pred požarom ter za izvajanje teh ukrepov in za zagotavljanje izvajanja zahtev v skladu z določili Uredbe o zelenem javnem naročanju (Ur.l. RS, št. 102/2011, 18/2012, 24/2012, 64/2012, 2/2013), za posledice njihove morebitne opustitve pa prevzema polno odgovornost,</w:t>
      </w:r>
    </w:p>
    <w:p w14:paraId="224E21F5" w14:textId="77777777" w:rsidR="00D74092" w:rsidRPr="00C32325"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varovati poslovno skrivnost naročnika in njegovih poslovnih partnerjev ter tajnost vseh tehničnih podlog, tehnoloških postopkov in ostalih informacij,</w:t>
      </w:r>
    </w:p>
    <w:p w14:paraId="2A797B90" w14:textId="7430D35E" w:rsidR="00D74092" w:rsidRDefault="00D74092" w:rsidP="00CA07A9">
      <w:pPr>
        <w:numPr>
          <w:ilvl w:val="0"/>
          <w:numId w:val="18"/>
        </w:numPr>
        <w:spacing w:line="276" w:lineRule="auto"/>
        <w:rPr>
          <w:rFonts w:ascii="Candara" w:eastAsia="Calibri" w:hAnsi="Candara" w:cs="Calibri"/>
          <w:sz w:val="19"/>
          <w:szCs w:val="19"/>
          <w:lang w:eastAsia="en-US"/>
        </w:rPr>
      </w:pPr>
      <w:r w:rsidRPr="00C32325">
        <w:rPr>
          <w:rFonts w:ascii="Candara" w:eastAsia="Calibri" w:hAnsi="Candara" w:cs="Calibri"/>
          <w:sz w:val="19"/>
          <w:szCs w:val="19"/>
          <w:lang w:eastAsia="en-US"/>
        </w:rPr>
        <w:t>prevzeti odgovornost, da bo, ob pravilni izvedbi projekta, končni projekt funkcionalen in brez napak.</w:t>
      </w:r>
    </w:p>
    <w:p w14:paraId="1029B902" w14:textId="2BAB3EF2" w:rsidR="00014305" w:rsidRDefault="00014305" w:rsidP="00014305">
      <w:pPr>
        <w:spacing w:line="276" w:lineRule="auto"/>
        <w:rPr>
          <w:rFonts w:ascii="Candara" w:eastAsia="Calibri" w:hAnsi="Candara" w:cs="Calibri"/>
          <w:sz w:val="19"/>
          <w:szCs w:val="19"/>
          <w:lang w:eastAsia="en-US"/>
        </w:rPr>
      </w:pPr>
    </w:p>
    <w:p w14:paraId="68B29FF9" w14:textId="31E07E34" w:rsidR="0001430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DB56F52" w14:textId="77777777" w:rsidR="00014305" w:rsidRPr="00C32325" w:rsidRDefault="00014305" w:rsidP="00014305">
      <w:pPr>
        <w:pStyle w:val="BodyText2"/>
        <w:ind w:left="720"/>
        <w:rPr>
          <w:rFonts w:ascii="Candara" w:hAnsi="Candara" w:cs="Calibri"/>
          <w:sz w:val="19"/>
          <w:szCs w:val="19"/>
        </w:rPr>
      </w:pPr>
    </w:p>
    <w:p w14:paraId="03DBCBD9" w14:textId="77777777" w:rsidR="00014305" w:rsidRPr="00014305" w:rsidRDefault="00014305" w:rsidP="00014305">
      <w:pPr>
        <w:outlineLvl w:val="0"/>
        <w:rPr>
          <w:rFonts w:ascii="Candara" w:hAnsi="Candara" w:cs="Calibri"/>
          <w:sz w:val="19"/>
          <w:szCs w:val="19"/>
        </w:rPr>
      </w:pPr>
      <w:r w:rsidRPr="00014305">
        <w:rPr>
          <w:rFonts w:ascii="Candara" w:hAnsi="Candara" w:cs="Calibri"/>
          <w:sz w:val="19"/>
          <w:szCs w:val="19"/>
        </w:rPr>
        <w:t xml:space="preserve">Rok za uveljavljanje zahtevkov </w:t>
      </w:r>
    </w:p>
    <w:p w14:paraId="222804DF" w14:textId="77777777" w:rsidR="00014305" w:rsidRPr="00014305" w:rsidRDefault="00014305" w:rsidP="00014305">
      <w:pPr>
        <w:outlineLvl w:val="0"/>
        <w:rPr>
          <w:rFonts w:ascii="Candara" w:hAnsi="Candara" w:cs="Calibri"/>
          <w:sz w:val="19"/>
          <w:szCs w:val="19"/>
        </w:rPr>
      </w:pPr>
      <w:bookmarkStart w:id="8" w:name="_Hlk516927969"/>
      <w:r w:rsidRPr="00014305">
        <w:rPr>
          <w:rFonts w:ascii="Candara" w:hAnsi="Candara" w:cs="Calibri"/>
          <w:sz w:val="19"/>
          <w:szCs w:val="19"/>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14:paraId="744FABF6" w14:textId="77777777" w:rsidR="00014305" w:rsidRPr="00014305" w:rsidRDefault="00014305" w:rsidP="00014305">
      <w:pPr>
        <w:outlineLvl w:val="0"/>
        <w:rPr>
          <w:rFonts w:ascii="Candara" w:hAnsi="Candara" w:cs="Calibri"/>
          <w:sz w:val="19"/>
          <w:szCs w:val="19"/>
        </w:rPr>
      </w:pPr>
    </w:p>
    <w:p w14:paraId="2F84EB1D" w14:textId="77777777" w:rsidR="00014305" w:rsidRPr="00014305" w:rsidRDefault="00014305" w:rsidP="00014305">
      <w:pPr>
        <w:outlineLvl w:val="0"/>
        <w:rPr>
          <w:rFonts w:ascii="Candara" w:hAnsi="Candara" w:cs="Calibri"/>
          <w:sz w:val="19"/>
          <w:szCs w:val="19"/>
        </w:rPr>
      </w:pPr>
      <w:r w:rsidRPr="00014305">
        <w:rPr>
          <w:rFonts w:ascii="Candara" w:hAnsi="Candara" w:cs="Calibri"/>
          <w:sz w:val="19"/>
          <w:szCs w:val="19"/>
        </w:rPr>
        <w:t xml:space="preserve">Namen te določbe je v tem, da s pravočasno vložitvijo zahtevka naročnik pridobi možnost, da tekoče in sproti vodi investicijo ter zahteva ustrezne prilagoditve v dinamiki in stroškovni komponenti izvedbe del. </w:t>
      </w:r>
    </w:p>
    <w:bookmarkEnd w:id="8"/>
    <w:p w14:paraId="639A8CC0" w14:textId="77777777" w:rsidR="00014305" w:rsidRPr="00C32325" w:rsidRDefault="00014305" w:rsidP="00014305">
      <w:pPr>
        <w:spacing w:line="276" w:lineRule="auto"/>
        <w:rPr>
          <w:rFonts w:ascii="Candara" w:eastAsia="Calibri" w:hAnsi="Candara" w:cs="Calibri"/>
          <w:sz w:val="19"/>
          <w:szCs w:val="19"/>
          <w:lang w:eastAsia="en-US"/>
        </w:rPr>
      </w:pPr>
    </w:p>
    <w:p w14:paraId="65DCCC8F" w14:textId="2032A7A8" w:rsidR="0001430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24F3B67"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Notifikacijska dolžnost izvajalca</w:t>
      </w:r>
    </w:p>
    <w:p w14:paraId="34A6981D"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76266521" w14:textId="77777777" w:rsidR="00014305" w:rsidRPr="00014305" w:rsidRDefault="00014305" w:rsidP="00014305">
      <w:pPr>
        <w:spacing w:line="260" w:lineRule="exact"/>
        <w:rPr>
          <w:rFonts w:ascii="Candara" w:hAnsi="Candara" w:cs="Calibri"/>
          <w:sz w:val="19"/>
          <w:szCs w:val="19"/>
        </w:rPr>
      </w:pPr>
    </w:p>
    <w:p w14:paraId="3A02969A"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10587647" w14:textId="77777777" w:rsidR="00014305" w:rsidRPr="00014305" w:rsidRDefault="00014305" w:rsidP="00014305">
      <w:pPr>
        <w:spacing w:line="260" w:lineRule="exact"/>
        <w:rPr>
          <w:rFonts w:ascii="Candara" w:hAnsi="Candara" w:cs="Calibri"/>
          <w:sz w:val="19"/>
          <w:szCs w:val="19"/>
        </w:rPr>
      </w:pPr>
    </w:p>
    <w:p w14:paraId="2CBE3D96" w14:textId="77777777" w:rsidR="00014305" w:rsidRPr="00014305" w:rsidRDefault="00014305" w:rsidP="00014305">
      <w:pPr>
        <w:spacing w:line="260" w:lineRule="exact"/>
        <w:rPr>
          <w:rFonts w:ascii="Candara" w:hAnsi="Candara" w:cs="Calibri"/>
          <w:sz w:val="19"/>
          <w:szCs w:val="19"/>
        </w:rPr>
      </w:pPr>
      <w:r w:rsidRPr="00014305">
        <w:rPr>
          <w:rFonts w:ascii="Candara" w:hAnsi="Candara" w:cs="Calibri"/>
          <w:sz w:val="19"/>
          <w:szCs w:val="19"/>
        </w:rPr>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118608B3" w14:textId="77777777" w:rsidR="004A5B89" w:rsidRPr="00C32325" w:rsidRDefault="004A5B89" w:rsidP="004A5B89">
      <w:pPr>
        <w:rPr>
          <w:rFonts w:ascii="Candara" w:hAnsi="Candara" w:cs="Calibri"/>
          <w:color w:val="C0504D"/>
          <w:sz w:val="19"/>
          <w:szCs w:val="19"/>
        </w:rPr>
      </w:pPr>
    </w:p>
    <w:p w14:paraId="5E087625" w14:textId="77777777" w:rsidR="00342287" w:rsidRPr="00C32325" w:rsidRDefault="00342287" w:rsidP="004A5B89">
      <w:pPr>
        <w:rPr>
          <w:rFonts w:ascii="Candara" w:hAnsi="Candara" w:cs="Calibri"/>
          <w:color w:val="C0504D"/>
          <w:sz w:val="19"/>
          <w:szCs w:val="19"/>
        </w:rPr>
      </w:pPr>
    </w:p>
    <w:p w14:paraId="05A94F59" w14:textId="3C89C88E" w:rsidR="004A5B89" w:rsidRPr="00C32325" w:rsidRDefault="004A5B89" w:rsidP="004A5B89">
      <w:pPr>
        <w:rPr>
          <w:rFonts w:ascii="Candara" w:hAnsi="Candara" w:cs="Calibri"/>
          <w:b/>
          <w:sz w:val="19"/>
          <w:szCs w:val="19"/>
        </w:rPr>
      </w:pPr>
      <w:r w:rsidRPr="00C32325">
        <w:rPr>
          <w:rFonts w:ascii="Candara" w:hAnsi="Candara" w:cs="Calibri"/>
          <w:b/>
          <w:sz w:val="19"/>
          <w:szCs w:val="19"/>
        </w:rPr>
        <w:t>X. POOBLAŠČENI ZASTOPNIKI POGODBENIH STRANK IN SKRBNIKI POGODBE</w:t>
      </w:r>
    </w:p>
    <w:p w14:paraId="4B55BE02" w14:textId="77777777" w:rsidR="004A5B89" w:rsidRPr="00C32325" w:rsidRDefault="004A5B89" w:rsidP="004A5B89">
      <w:pPr>
        <w:rPr>
          <w:rFonts w:ascii="Candara" w:hAnsi="Candara" w:cs="Calibri"/>
          <w:sz w:val="19"/>
          <w:szCs w:val="19"/>
        </w:rPr>
      </w:pPr>
    </w:p>
    <w:p w14:paraId="336720CE"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6623CA8" w14:textId="77777777" w:rsidR="004A5B89" w:rsidRPr="00C32325" w:rsidRDefault="004A5B89" w:rsidP="004A5B89">
      <w:pPr>
        <w:rPr>
          <w:rFonts w:ascii="Candara" w:hAnsi="Candara" w:cs="Calibri"/>
          <w:sz w:val="19"/>
          <w:szCs w:val="19"/>
        </w:rPr>
      </w:pPr>
    </w:p>
    <w:p w14:paraId="51BDA6E3" w14:textId="101B5061" w:rsidR="004A5B89" w:rsidRDefault="004A5B89" w:rsidP="004E6681">
      <w:pPr>
        <w:outlineLvl w:val="0"/>
        <w:rPr>
          <w:rFonts w:ascii="Candara" w:hAnsi="Candara" w:cs="Calibri"/>
          <w:sz w:val="19"/>
          <w:szCs w:val="19"/>
        </w:rPr>
      </w:pPr>
      <w:r w:rsidRPr="00C32325">
        <w:rPr>
          <w:rFonts w:ascii="Candara" w:hAnsi="Candara" w:cs="Calibri"/>
          <w:sz w:val="19"/>
          <w:szCs w:val="19"/>
        </w:rPr>
        <w:t>Za skrbnika te pogodbe, je s strani</w:t>
      </w:r>
      <w:r w:rsidR="00D74092" w:rsidRPr="00C32325">
        <w:rPr>
          <w:rFonts w:ascii="Candara" w:hAnsi="Candara" w:cs="Calibri"/>
          <w:sz w:val="19"/>
          <w:szCs w:val="19"/>
        </w:rPr>
        <w:t xml:space="preserve"> naročnika imenovan ____________</w:t>
      </w:r>
      <w:r w:rsidRPr="00C32325">
        <w:rPr>
          <w:rFonts w:ascii="Candara" w:hAnsi="Candara" w:cs="Calibri"/>
          <w:sz w:val="19"/>
          <w:szCs w:val="19"/>
        </w:rPr>
        <w:t xml:space="preserve">. </w:t>
      </w:r>
    </w:p>
    <w:p w14:paraId="02E743F4" w14:textId="7D26A048" w:rsidR="00CB5CF6" w:rsidRDefault="00CB5CF6" w:rsidP="004E6681">
      <w:pPr>
        <w:outlineLvl w:val="0"/>
        <w:rPr>
          <w:rFonts w:ascii="Candara" w:hAnsi="Candara" w:cs="Calibri"/>
          <w:sz w:val="19"/>
          <w:szCs w:val="19"/>
        </w:rPr>
      </w:pPr>
    </w:p>
    <w:p w14:paraId="7C79F32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Za skrbnika te pogodbe je s strani izvajalca odgovorna oseba __________, ki ga zastopa glede vseh vprašanj v zvezi s pogodbenimi deli.</w:t>
      </w:r>
    </w:p>
    <w:p w14:paraId="6D71AB14" w14:textId="77777777" w:rsidR="004A5B89" w:rsidRPr="00C32325" w:rsidRDefault="004A5B89" w:rsidP="004A5B89">
      <w:pPr>
        <w:rPr>
          <w:rFonts w:ascii="Candara" w:hAnsi="Candara" w:cs="Calibri"/>
          <w:color w:val="C0504D"/>
          <w:sz w:val="19"/>
          <w:szCs w:val="19"/>
        </w:rPr>
      </w:pPr>
    </w:p>
    <w:p w14:paraId="3CBD19F9" w14:textId="77777777" w:rsidR="000A1CFC" w:rsidRPr="00C32325" w:rsidRDefault="000A1CFC" w:rsidP="004A5B89">
      <w:pPr>
        <w:rPr>
          <w:rFonts w:ascii="Candara" w:hAnsi="Candara" w:cs="Calibri"/>
          <w:color w:val="C0504D"/>
          <w:sz w:val="19"/>
          <w:szCs w:val="19"/>
        </w:rPr>
      </w:pPr>
    </w:p>
    <w:p w14:paraId="3D9A3B1A" w14:textId="11FAC799" w:rsidR="000A1CFC" w:rsidRPr="00C32325" w:rsidRDefault="000A1CFC" w:rsidP="000A1CFC">
      <w:pPr>
        <w:rPr>
          <w:rFonts w:ascii="Candara" w:hAnsi="Candara" w:cs="Calibri"/>
          <w:b/>
          <w:sz w:val="19"/>
          <w:szCs w:val="19"/>
        </w:rPr>
      </w:pPr>
      <w:r w:rsidRPr="00C32325">
        <w:rPr>
          <w:rFonts w:ascii="Candara" w:hAnsi="Candara" w:cs="Calibri"/>
          <w:b/>
          <w:sz w:val="19"/>
          <w:szCs w:val="19"/>
        </w:rPr>
        <w:t>X</w:t>
      </w:r>
      <w:r w:rsidR="001C273E">
        <w:rPr>
          <w:rFonts w:ascii="Candara" w:hAnsi="Candara" w:cs="Calibri"/>
          <w:b/>
          <w:sz w:val="19"/>
          <w:szCs w:val="19"/>
        </w:rPr>
        <w:t>I.</w:t>
      </w:r>
      <w:r w:rsidRPr="00C32325">
        <w:rPr>
          <w:rFonts w:ascii="Candara" w:hAnsi="Candara" w:cs="Calibri"/>
          <w:b/>
          <w:sz w:val="19"/>
          <w:szCs w:val="19"/>
        </w:rPr>
        <w:t xml:space="preserve"> VODJA DEL</w:t>
      </w:r>
    </w:p>
    <w:p w14:paraId="60DA1F86" w14:textId="77777777" w:rsidR="000A1CFC" w:rsidRPr="00C32325" w:rsidRDefault="000A1CFC" w:rsidP="000A1CFC">
      <w:pPr>
        <w:rPr>
          <w:rFonts w:ascii="Candara" w:hAnsi="Candara" w:cs="Calibri"/>
          <w:b/>
          <w:sz w:val="19"/>
          <w:szCs w:val="19"/>
        </w:rPr>
      </w:pPr>
    </w:p>
    <w:p w14:paraId="2AF831AC" w14:textId="77777777" w:rsidR="000A1CFC" w:rsidRPr="00C32325" w:rsidRDefault="000A1CFC"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E964CBC" w14:textId="77777777" w:rsidR="000A1CFC" w:rsidRPr="00C32325" w:rsidRDefault="000A1CFC" w:rsidP="000A1CFC">
      <w:pPr>
        <w:rPr>
          <w:rFonts w:ascii="Candara" w:hAnsi="Candara" w:cs="Calibri"/>
          <w:b/>
          <w:sz w:val="19"/>
          <w:szCs w:val="19"/>
        </w:rPr>
      </w:pPr>
    </w:p>
    <w:p w14:paraId="370A7315" w14:textId="4B34F44F" w:rsidR="000A1CFC" w:rsidRPr="00C32325" w:rsidRDefault="000A1CFC" w:rsidP="000A1CFC">
      <w:pPr>
        <w:autoSpaceDE w:val="0"/>
        <w:autoSpaceDN w:val="0"/>
        <w:adjustRightInd w:val="0"/>
        <w:rPr>
          <w:rFonts w:ascii="Candara" w:hAnsi="Candara" w:cs="Arial"/>
          <w:sz w:val="19"/>
          <w:szCs w:val="19"/>
        </w:rPr>
      </w:pPr>
      <w:bookmarkStart w:id="9" w:name="_Hlk5787170"/>
      <w:r w:rsidRPr="00C32325">
        <w:rPr>
          <w:rFonts w:ascii="Candara" w:hAnsi="Candara" w:cs="Arial"/>
          <w:sz w:val="19"/>
          <w:szCs w:val="19"/>
        </w:rPr>
        <w:t>Izvajalec mora poskrbeti za imenovanje in določitev vodj</w:t>
      </w:r>
      <w:r w:rsidR="006828D8">
        <w:rPr>
          <w:rFonts w:ascii="Candara" w:hAnsi="Candara" w:cs="Arial"/>
          <w:sz w:val="19"/>
          <w:szCs w:val="19"/>
        </w:rPr>
        <w:t>a</w:t>
      </w:r>
      <w:r w:rsidRPr="00C32325">
        <w:rPr>
          <w:rFonts w:ascii="Candara" w:hAnsi="Candara" w:cs="Arial"/>
          <w:sz w:val="19"/>
          <w:szCs w:val="19"/>
        </w:rPr>
        <w:t xml:space="preserve"> del </w:t>
      </w:r>
      <w:r w:rsidR="00290BBC">
        <w:rPr>
          <w:rFonts w:ascii="Candara" w:hAnsi="Candara" w:cs="Arial"/>
          <w:sz w:val="19"/>
          <w:szCs w:val="19"/>
        </w:rPr>
        <w:t>posameznih strok</w:t>
      </w:r>
      <w:r w:rsidR="000003A1">
        <w:rPr>
          <w:rFonts w:ascii="Candara" w:hAnsi="Candara" w:cs="Arial"/>
          <w:sz w:val="19"/>
          <w:szCs w:val="19"/>
        </w:rPr>
        <w:t xml:space="preserve"> v skladu s 14. členom GZ.</w:t>
      </w:r>
    </w:p>
    <w:p w14:paraId="26EDBB9B" w14:textId="4E8F1CB1" w:rsidR="000A1CFC" w:rsidRPr="00C32325" w:rsidRDefault="000A1CFC" w:rsidP="000A1CFC">
      <w:pPr>
        <w:autoSpaceDE w:val="0"/>
        <w:autoSpaceDN w:val="0"/>
        <w:adjustRightInd w:val="0"/>
        <w:rPr>
          <w:rFonts w:ascii="Candara" w:hAnsi="Candara" w:cs="Arial"/>
          <w:sz w:val="19"/>
          <w:szCs w:val="19"/>
        </w:rPr>
      </w:pPr>
      <w:r w:rsidRPr="00C32325">
        <w:rPr>
          <w:rFonts w:ascii="Candara" w:hAnsi="Candara" w:cs="Arial"/>
          <w:sz w:val="19"/>
          <w:szCs w:val="19"/>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0942EE06" w14:textId="6B13394C" w:rsidR="000A1CFC" w:rsidRPr="00C32325" w:rsidRDefault="006828D8" w:rsidP="000A1CFC">
      <w:pPr>
        <w:autoSpaceDE w:val="0"/>
        <w:autoSpaceDN w:val="0"/>
        <w:adjustRightInd w:val="0"/>
        <w:rPr>
          <w:rFonts w:ascii="Candara" w:hAnsi="Candara" w:cs="Arial"/>
          <w:sz w:val="19"/>
          <w:szCs w:val="19"/>
        </w:rPr>
      </w:pPr>
      <w:r>
        <w:rPr>
          <w:rFonts w:ascii="Candara" w:hAnsi="Candara" w:cs="Arial"/>
          <w:sz w:val="19"/>
          <w:szCs w:val="19"/>
        </w:rPr>
        <w:t>V</w:t>
      </w:r>
      <w:r w:rsidR="000A1CFC" w:rsidRPr="00C32325">
        <w:rPr>
          <w:rFonts w:ascii="Candara" w:hAnsi="Candara" w:cs="Arial"/>
          <w:sz w:val="19"/>
          <w:szCs w:val="19"/>
        </w:rPr>
        <w:t xml:space="preserve">odja del izvajalca je odgovoren za izvedbo vseh del po tej pogodbi in za varstvo pri delu. </w:t>
      </w:r>
      <w:r>
        <w:rPr>
          <w:rFonts w:ascii="Candara" w:hAnsi="Candara" w:cs="Arial"/>
          <w:sz w:val="19"/>
          <w:szCs w:val="19"/>
        </w:rPr>
        <w:t>V</w:t>
      </w:r>
      <w:r w:rsidR="000A1CFC" w:rsidRPr="00C32325">
        <w:rPr>
          <w:rFonts w:ascii="Candara" w:hAnsi="Candara" w:cs="Arial"/>
          <w:sz w:val="19"/>
          <w:szCs w:val="19"/>
        </w:rPr>
        <w:t>odja del je po tej pogodbi zavezan k vsakodnevni prisotnosti</w:t>
      </w:r>
      <w:r w:rsidR="00CB5CF6">
        <w:rPr>
          <w:rFonts w:ascii="Candara" w:hAnsi="Candara" w:cs="Arial"/>
          <w:sz w:val="19"/>
          <w:szCs w:val="19"/>
        </w:rPr>
        <w:t xml:space="preserve"> (</w:t>
      </w:r>
      <w:r w:rsidR="009A1604">
        <w:rPr>
          <w:rFonts w:ascii="Candara" w:hAnsi="Candara" w:cs="Arial"/>
          <w:sz w:val="19"/>
          <w:szCs w:val="19"/>
        </w:rPr>
        <w:t>minimalno</w:t>
      </w:r>
      <w:r w:rsidR="00CB5CF6">
        <w:rPr>
          <w:rFonts w:ascii="Candara" w:hAnsi="Candara" w:cs="Arial"/>
          <w:sz w:val="19"/>
          <w:szCs w:val="19"/>
        </w:rPr>
        <w:t>dve uri)</w:t>
      </w:r>
      <w:r w:rsidR="000A1CFC" w:rsidRPr="00C32325">
        <w:rPr>
          <w:rFonts w:ascii="Candara" w:hAnsi="Candara" w:cs="Arial"/>
          <w:sz w:val="19"/>
          <w:szCs w:val="19"/>
        </w:rPr>
        <w:t xml:space="preserve"> na gradbišču.</w:t>
      </w:r>
      <w:r w:rsidR="00CB5CF6">
        <w:rPr>
          <w:rFonts w:ascii="Candara" w:hAnsi="Candara" w:cs="Arial"/>
          <w:sz w:val="19"/>
          <w:szCs w:val="19"/>
        </w:rPr>
        <w:t xml:space="preserve"> Prisotnos se dokazuje z vpisom v gradbeni dnevnik.</w:t>
      </w:r>
      <w:r w:rsidR="000A1CFC" w:rsidRPr="00C32325">
        <w:rPr>
          <w:rFonts w:ascii="Candara" w:hAnsi="Candara" w:cs="Arial"/>
          <w:sz w:val="19"/>
          <w:szCs w:val="19"/>
        </w:rPr>
        <w:t xml:space="preserve"> Izvajalec ne sme zamenjati </w:t>
      </w:r>
      <w:r>
        <w:rPr>
          <w:rFonts w:ascii="Candara" w:hAnsi="Candara" w:cs="Arial"/>
          <w:sz w:val="19"/>
          <w:szCs w:val="19"/>
        </w:rPr>
        <w:t>V</w:t>
      </w:r>
      <w:r w:rsidR="000A1CFC" w:rsidRPr="00C32325">
        <w:rPr>
          <w:rFonts w:ascii="Candara" w:hAnsi="Candara" w:cs="Arial"/>
          <w:sz w:val="19"/>
          <w:szCs w:val="19"/>
        </w:rPr>
        <w:t xml:space="preserve">odje del brez predhodnega soglasja naročnika. V primeru, da </w:t>
      </w:r>
      <w:r>
        <w:rPr>
          <w:rFonts w:ascii="Candara" w:hAnsi="Candara" w:cs="Arial"/>
          <w:sz w:val="19"/>
          <w:szCs w:val="19"/>
        </w:rPr>
        <w:t>v</w:t>
      </w:r>
      <w:r w:rsidR="000A1CFC" w:rsidRPr="00C32325">
        <w:rPr>
          <w:rFonts w:ascii="Candara" w:hAnsi="Candara" w:cs="Arial"/>
          <w:sz w:val="19"/>
          <w:szCs w:val="19"/>
        </w:rPr>
        <w:t>odja del ne bo vsakodnevno prisoten</w:t>
      </w:r>
      <w:r w:rsidR="00C83851" w:rsidRPr="00C32325">
        <w:rPr>
          <w:rFonts w:ascii="Candara" w:hAnsi="Candara" w:cs="Arial"/>
          <w:sz w:val="19"/>
          <w:szCs w:val="19"/>
        </w:rPr>
        <w:t xml:space="preserve"> </w:t>
      </w:r>
      <w:r w:rsidR="000A1CFC" w:rsidRPr="00C32325">
        <w:rPr>
          <w:rFonts w:ascii="Candara" w:hAnsi="Candara" w:cs="Arial"/>
          <w:sz w:val="19"/>
          <w:szCs w:val="19"/>
        </w:rPr>
        <w:t>na gradbišču, bo naročnik za vsak dan neizpolnjevanja pogoja zaračunal</w:t>
      </w:r>
      <w:r w:rsidR="000A1CFC" w:rsidRPr="00C32325">
        <w:rPr>
          <w:rFonts w:ascii="Candara" w:hAnsi="Candara" w:cs="Calibri"/>
          <w:sz w:val="19"/>
          <w:szCs w:val="19"/>
        </w:rPr>
        <w:t xml:space="preserve"> pogodbeno kazen v višini 5‰ (pet promilov) pogodbene vrednosti z vključenim DDV</w:t>
      </w:r>
      <w:r w:rsidR="00290BBC">
        <w:rPr>
          <w:rFonts w:ascii="Candara" w:hAnsi="Candara" w:cs="Calibri"/>
          <w:sz w:val="19"/>
          <w:szCs w:val="19"/>
        </w:rPr>
        <w:t>, vendar največ 10% pogodbene vrednosti.</w:t>
      </w:r>
    </w:p>
    <w:bookmarkEnd w:id="9"/>
    <w:p w14:paraId="1F1C9BB1" w14:textId="77777777" w:rsidR="004A5B89" w:rsidRPr="00C32325" w:rsidRDefault="004A5B89" w:rsidP="004A5B89">
      <w:pPr>
        <w:rPr>
          <w:rFonts w:ascii="Candara" w:hAnsi="Candara" w:cs="Calibri"/>
          <w:sz w:val="19"/>
          <w:szCs w:val="19"/>
        </w:rPr>
      </w:pPr>
    </w:p>
    <w:p w14:paraId="278DA673" w14:textId="77777777" w:rsidR="004A5B89" w:rsidRPr="00C32325" w:rsidRDefault="004A5B89" w:rsidP="004A5B89">
      <w:pPr>
        <w:rPr>
          <w:rFonts w:ascii="Candara" w:hAnsi="Candara" w:cs="Calibri"/>
          <w:color w:val="C0504D"/>
          <w:sz w:val="19"/>
          <w:szCs w:val="19"/>
        </w:rPr>
      </w:pPr>
    </w:p>
    <w:p w14:paraId="003758C2"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X</w:t>
      </w:r>
      <w:r w:rsidR="000A1CFC" w:rsidRPr="00C32325">
        <w:rPr>
          <w:rFonts w:ascii="Candara" w:hAnsi="Candara" w:cs="Calibri"/>
          <w:b/>
          <w:sz w:val="19"/>
          <w:szCs w:val="19"/>
        </w:rPr>
        <w:t>I</w:t>
      </w:r>
      <w:r w:rsidRPr="00C32325">
        <w:rPr>
          <w:rFonts w:ascii="Candara" w:hAnsi="Candara" w:cs="Calibri"/>
          <w:b/>
          <w:sz w:val="19"/>
          <w:szCs w:val="19"/>
        </w:rPr>
        <w:t>I. PRIMOPREDAJA IN KONČNI OBRAČUN DEL</w:t>
      </w:r>
    </w:p>
    <w:p w14:paraId="6654A8D2" w14:textId="77777777" w:rsidR="004A5B89" w:rsidRPr="00C32325" w:rsidRDefault="004A5B89" w:rsidP="004A5B89">
      <w:pPr>
        <w:rPr>
          <w:rFonts w:ascii="Candara" w:hAnsi="Candara" w:cs="Calibri"/>
          <w:sz w:val="19"/>
          <w:szCs w:val="19"/>
        </w:rPr>
      </w:pPr>
    </w:p>
    <w:p w14:paraId="58DD6FC8"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2163EAC" w14:textId="77777777" w:rsidR="004A5B89" w:rsidRPr="00014305" w:rsidRDefault="004A5B89" w:rsidP="004A5B89">
      <w:pPr>
        <w:rPr>
          <w:rFonts w:ascii="Candara" w:hAnsi="Candara" w:cs="Arial"/>
          <w:sz w:val="19"/>
          <w:szCs w:val="19"/>
        </w:rPr>
      </w:pPr>
    </w:p>
    <w:p w14:paraId="0A2D21C4" w14:textId="77777777" w:rsidR="00014305" w:rsidRPr="00014305" w:rsidRDefault="00014305" w:rsidP="00014305">
      <w:pPr>
        <w:spacing w:line="260" w:lineRule="exact"/>
        <w:rPr>
          <w:rFonts w:ascii="Candara" w:hAnsi="Candara" w:cs="Arial"/>
          <w:b/>
          <w:sz w:val="19"/>
          <w:szCs w:val="19"/>
        </w:rPr>
      </w:pPr>
      <w:r w:rsidRPr="00014305">
        <w:rPr>
          <w:rFonts w:ascii="Candara" w:hAnsi="Candara" w:cs="Arial"/>
          <w:b/>
          <w:sz w:val="19"/>
          <w:szCs w:val="19"/>
        </w:rPr>
        <w:t>Obračun del – izdajanje začasnih situacij</w:t>
      </w:r>
    </w:p>
    <w:p w14:paraId="0075153A"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Izvajalec bo izvedena dela obračunaval z mesečnimi situacijami do petega (5.) dne v mesecu, in sicer na podlagi popisa dejansko izvedenih del na objektu v prejšnjem mesecu. </w:t>
      </w:r>
    </w:p>
    <w:p w14:paraId="26BC0E51"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Izvajalec mora obračunsko situacijo poslati nadzorniku in naročniku po elektronski pošti ali na drug način, ki je dogovorjen med strankami.</w:t>
      </w:r>
    </w:p>
    <w:p w14:paraId="177DEE67" w14:textId="77777777" w:rsidR="00014305" w:rsidRPr="00014305" w:rsidRDefault="00014305" w:rsidP="00014305">
      <w:pPr>
        <w:spacing w:line="260" w:lineRule="exact"/>
        <w:rPr>
          <w:rFonts w:ascii="Candara" w:hAnsi="Candara" w:cs="Arial"/>
          <w:sz w:val="19"/>
          <w:szCs w:val="19"/>
        </w:rPr>
      </w:pPr>
    </w:p>
    <w:p w14:paraId="552FB481"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Izvedena dela morajo biti potrjena s strani nadzornika, ki ga določi naročnik, z vpisom v gradbeno knjigo. Nadzornik je dolžan potrditi situacijo oziroma podati pripombe na situacijo v roku desetih (10)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222C9B35" w14:textId="77777777" w:rsidR="00014305" w:rsidRPr="00014305" w:rsidRDefault="00014305" w:rsidP="00014305">
      <w:pPr>
        <w:spacing w:line="260" w:lineRule="exact"/>
        <w:rPr>
          <w:rFonts w:ascii="Candara" w:hAnsi="Candara" w:cs="Arial"/>
          <w:sz w:val="19"/>
          <w:szCs w:val="19"/>
        </w:rPr>
      </w:pPr>
    </w:p>
    <w:p w14:paraId="244B166C"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6FA802BA" w14:textId="77777777" w:rsidR="00014305" w:rsidRPr="00014305" w:rsidRDefault="00014305" w:rsidP="00014305">
      <w:pPr>
        <w:spacing w:line="260" w:lineRule="exact"/>
        <w:rPr>
          <w:rFonts w:ascii="Candara" w:hAnsi="Candara" w:cs="Arial"/>
          <w:sz w:val="19"/>
          <w:szCs w:val="19"/>
        </w:rPr>
      </w:pPr>
    </w:p>
    <w:p w14:paraId="1B7D7D14"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Situacija se v delu, v katerem ni obrazloženo zavrnjena, šteje za potrjeno.</w:t>
      </w:r>
    </w:p>
    <w:p w14:paraId="38342422" w14:textId="77777777" w:rsidR="00014305" w:rsidRPr="00014305" w:rsidRDefault="00014305" w:rsidP="00014305">
      <w:pPr>
        <w:spacing w:line="260" w:lineRule="exact"/>
        <w:rPr>
          <w:rFonts w:ascii="Candara" w:hAnsi="Candara" w:cs="Arial"/>
          <w:sz w:val="19"/>
          <w:szCs w:val="19"/>
        </w:rPr>
      </w:pPr>
    </w:p>
    <w:p w14:paraId="435B0B36"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Naročnik mora plačati nesporni znesek situacije, sicer z dnem zapadlosti situacije preide v dolžniško zamudo in ima izvajalec pravico zaračunati naročniku zamudne obresti v skladu z veljavnimi predpisi.</w:t>
      </w:r>
    </w:p>
    <w:p w14:paraId="16C9EED0" w14:textId="77777777" w:rsidR="00014305" w:rsidRPr="00014305" w:rsidRDefault="00014305" w:rsidP="00014305">
      <w:pPr>
        <w:spacing w:line="260" w:lineRule="exact"/>
        <w:rPr>
          <w:rFonts w:ascii="Candara" w:hAnsi="Candara" w:cs="Arial"/>
          <w:sz w:val="19"/>
          <w:szCs w:val="19"/>
        </w:rPr>
      </w:pPr>
    </w:p>
    <w:p w14:paraId="5BDB4D05"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Vsi računi (situacije)  morajo biti izstavljeni v elektronski obliki (e–račun) skladno s 28. členom Zakona o opravljanju plačilnih storitev za proračunske uporabnike (Uradni list RS, št. 59/10 s spremembami in dopolnitvami) in morajo vsebovati vse podatke, ki so predpisani v ZDDV-1. </w:t>
      </w:r>
    </w:p>
    <w:p w14:paraId="0726A025" w14:textId="77777777" w:rsidR="00014305" w:rsidRPr="00014305" w:rsidRDefault="00014305" w:rsidP="00014305">
      <w:pPr>
        <w:spacing w:line="260" w:lineRule="exact"/>
        <w:rPr>
          <w:rFonts w:ascii="Candara" w:hAnsi="Candara" w:cs="Arial"/>
          <w:sz w:val="19"/>
          <w:szCs w:val="19"/>
        </w:rPr>
      </w:pPr>
    </w:p>
    <w:p w14:paraId="37305657" w14:textId="392A32C9"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lastRenderedPageBreak/>
        <w:t xml:space="preserve">Naročnik bo plačeval račune, s priloženimi mesečnimi situacijami </w:t>
      </w:r>
      <w:r w:rsidR="00CB5CF6">
        <w:rPr>
          <w:rFonts w:ascii="Candara" w:hAnsi="Candara" w:cs="Arial"/>
          <w:sz w:val="19"/>
          <w:szCs w:val="19"/>
        </w:rPr>
        <w:t>30.dan</w:t>
      </w:r>
      <w:r w:rsidRPr="00014305">
        <w:rPr>
          <w:rFonts w:ascii="Candara" w:hAnsi="Candara" w:cs="Arial"/>
          <w:sz w:val="19"/>
          <w:szCs w:val="19"/>
        </w:rPr>
        <w:t xml:space="preserve"> </w:t>
      </w:r>
      <w:r w:rsidR="00290BBC">
        <w:rPr>
          <w:rFonts w:ascii="Candara" w:hAnsi="Candara" w:cs="Arial"/>
          <w:sz w:val="19"/>
          <w:szCs w:val="19"/>
        </w:rPr>
        <w:t>od</w:t>
      </w:r>
      <w:r w:rsidRPr="00014305">
        <w:rPr>
          <w:rFonts w:ascii="Candara" w:hAnsi="Candara" w:cs="Arial"/>
          <w:sz w:val="19"/>
          <w:szCs w:val="19"/>
        </w:rPr>
        <w:t xml:space="preserve"> prejema računa s situacijo. Priloge situacijam so spisek podizvajalcev in potrjeni računi (situacije) podizvajalcev.</w:t>
      </w:r>
    </w:p>
    <w:p w14:paraId="546D0A37" w14:textId="77777777" w:rsidR="00014305" w:rsidRPr="00014305" w:rsidRDefault="00014305" w:rsidP="00014305">
      <w:pPr>
        <w:spacing w:line="260" w:lineRule="exact"/>
        <w:rPr>
          <w:rFonts w:ascii="Candara" w:hAnsi="Candara" w:cs="Arial"/>
          <w:sz w:val="19"/>
          <w:szCs w:val="19"/>
        </w:rPr>
      </w:pPr>
    </w:p>
    <w:p w14:paraId="10DB8AF8"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Na računu se mora izvajalec sklicevati na številko pogodbe in navesti da je gradbena situacija sestavni del računa. Prikazan mora biti zadržani znesek in znesek za plačilo.</w:t>
      </w:r>
    </w:p>
    <w:p w14:paraId="516EFAB3" w14:textId="77777777" w:rsidR="00014305" w:rsidRPr="00014305" w:rsidRDefault="00014305" w:rsidP="00014305">
      <w:pPr>
        <w:spacing w:line="260" w:lineRule="exact"/>
        <w:rPr>
          <w:rFonts w:ascii="Candara" w:hAnsi="Candara" w:cs="Arial"/>
          <w:sz w:val="19"/>
          <w:szCs w:val="19"/>
        </w:rPr>
      </w:pPr>
    </w:p>
    <w:p w14:paraId="29947E1E"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Obvezne priloge e-računov po tej pogodbi so:</w:t>
      </w:r>
    </w:p>
    <w:p w14:paraId="40B71D9D"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gradbena situacija, potrjena s strani odgovornega nadzornika,</w:t>
      </w:r>
    </w:p>
    <w:p w14:paraId="4BF7EC45"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poročilo o poteku del,</w:t>
      </w:r>
    </w:p>
    <w:p w14:paraId="013003EA"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računi oziroma gradbene situacije podizvajalcev, potrjene s strani izvajalca, v kolikor gre za neposredna plačila podizvajalcem,</w:t>
      </w:r>
    </w:p>
    <w:p w14:paraId="2A12CA40"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specifikacija prejemnikov plačil po izstavljenem računu izvajalca, oblikovana po zahtevah naročnika,</w:t>
      </w:r>
    </w:p>
    <w:p w14:paraId="2DE5D377" w14:textId="77777777" w:rsidR="00014305" w:rsidRPr="00014305" w:rsidRDefault="00014305" w:rsidP="00CA07A9">
      <w:pPr>
        <w:numPr>
          <w:ilvl w:val="0"/>
          <w:numId w:val="26"/>
        </w:numPr>
        <w:spacing w:line="260" w:lineRule="exact"/>
        <w:rPr>
          <w:rFonts w:ascii="Candara" w:hAnsi="Candara" w:cs="Arial"/>
          <w:sz w:val="19"/>
          <w:szCs w:val="19"/>
        </w:rPr>
      </w:pPr>
      <w:r w:rsidRPr="00014305">
        <w:rPr>
          <w:rFonts w:ascii="Candara" w:hAnsi="Candara" w:cs="Arial"/>
          <w:sz w:val="19"/>
          <w:szCs w:val="19"/>
        </w:rPr>
        <w:t>ostala dokumentacija, ki potrjuje, da je zaračunana storitev dejansko opravljena v skladu s to pogodbo, gradbenim dnevnikom in s potrjeno knjigo obračunskih izmer.</w:t>
      </w:r>
    </w:p>
    <w:p w14:paraId="64EE55E1" w14:textId="77777777" w:rsidR="00014305" w:rsidRPr="00014305" w:rsidRDefault="00014305" w:rsidP="00014305">
      <w:pPr>
        <w:spacing w:line="260" w:lineRule="exact"/>
        <w:rPr>
          <w:rFonts w:ascii="Candara" w:hAnsi="Candara" w:cs="Arial"/>
          <w:sz w:val="19"/>
          <w:szCs w:val="19"/>
        </w:rPr>
      </w:pPr>
    </w:p>
    <w:p w14:paraId="26619289"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kolikor je na izstavljenem računu izvajalca/podizvajalca naveden transakcijski račun, ki ni vsebovan v tej pogodbi, se uporablja transakcijski račun, ki je naveden na izstavljenem računu.</w:t>
      </w:r>
    </w:p>
    <w:p w14:paraId="083F623F" w14:textId="77777777" w:rsidR="00014305" w:rsidRPr="00014305" w:rsidRDefault="00014305" w:rsidP="00014305">
      <w:pPr>
        <w:spacing w:line="260" w:lineRule="exact"/>
        <w:rPr>
          <w:rFonts w:ascii="Candara" w:hAnsi="Candara" w:cs="Arial"/>
          <w:sz w:val="19"/>
          <w:szCs w:val="19"/>
        </w:rPr>
      </w:pPr>
    </w:p>
    <w:p w14:paraId="02A8C183"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Naročnik in uporabnik bosta do končanja vseh del potrdila in izplačala izvajalcu oziroma podizvajalcem izvedena dela največ v višini 95 % pogodbene vrednosti del. Naročnik in uporabnik namreč ob vsaki situaciji zadržita 5 %. Izplačilo zadržanih 5 % pogodbene vrednosti se bo izvršilo v roku 30 dni po primopredaji del oziroma v skladu z veljavnimi predpisi o izvrševanju proračuna.</w:t>
      </w:r>
    </w:p>
    <w:p w14:paraId="1F148207" w14:textId="77777777" w:rsidR="00014305" w:rsidRPr="00014305" w:rsidRDefault="00014305" w:rsidP="00014305">
      <w:pPr>
        <w:spacing w:line="260" w:lineRule="exact"/>
        <w:rPr>
          <w:rFonts w:ascii="Candara" w:hAnsi="Candara" w:cs="Arial"/>
          <w:sz w:val="19"/>
          <w:szCs w:val="19"/>
        </w:rPr>
      </w:pPr>
    </w:p>
    <w:p w14:paraId="7CA4F17D"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Pogodbene stranke so soglasne, da je izpolnitev te pogodbe vezana na proračunske zmogljivosti naročnika v letih 2020 in 2021. Če pride do spremembe v proračunu ali programu dela naročnika oziroma do proračunskih ukrepov, ki neposredno vplivajo na to pogodbo, so stranke soglasne, da s sklenitvijo dodatka to pogodbo ustrezno spremenijo.</w:t>
      </w:r>
    </w:p>
    <w:p w14:paraId="5ED1537A" w14:textId="77777777" w:rsidR="00014305" w:rsidRPr="00014305" w:rsidRDefault="00014305" w:rsidP="00014305">
      <w:pPr>
        <w:spacing w:line="260" w:lineRule="exact"/>
        <w:rPr>
          <w:rFonts w:ascii="Candara" w:hAnsi="Candara" w:cs="Arial"/>
          <w:sz w:val="19"/>
          <w:szCs w:val="19"/>
        </w:rPr>
      </w:pPr>
    </w:p>
    <w:p w14:paraId="65C37637" w14:textId="77777777" w:rsidR="00014305" w:rsidRPr="00C3232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F7C4DF5" w14:textId="77777777" w:rsidR="00014305" w:rsidRPr="00014305" w:rsidRDefault="00014305" w:rsidP="00014305">
      <w:pPr>
        <w:spacing w:line="260" w:lineRule="exact"/>
        <w:rPr>
          <w:rFonts w:ascii="Candara" w:hAnsi="Candara" w:cs="Arial"/>
          <w:sz w:val="19"/>
          <w:szCs w:val="19"/>
        </w:rPr>
      </w:pPr>
    </w:p>
    <w:p w14:paraId="18A1BE75" w14:textId="77777777" w:rsidR="00014305" w:rsidRPr="00014305" w:rsidRDefault="00014305" w:rsidP="00014305">
      <w:pPr>
        <w:spacing w:line="260" w:lineRule="exact"/>
        <w:rPr>
          <w:rFonts w:ascii="Candara" w:hAnsi="Candara" w:cs="Arial"/>
          <w:b/>
          <w:sz w:val="19"/>
          <w:szCs w:val="19"/>
        </w:rPr>
      </w:pPr>
      <w:r w:rsidRPr="00014305">
        <w:rPr>
          <w:rFonts w:ascii="Candara" w:hAnsi="Candara" w:cs="Arial"/>
          <w:b/>
          <w:sz w:val="19"/>
          <w:szCs w:val="19"/>
        </w:rPr>
        <w:t>Končna situacija</w:t>
      </w:r>
    </w:p>
    <w:p w14:paraId="10143FA9"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Končno situacijo izvajalec izstavi po izdelavi končnega obračuna.</w:t>
      </w:r>
    </w:p>
    <w:p w14:paraId="73DAEFDD" w14:textId="77777777" w:rsidR="00014305" w:rsidRPr="00014305" w:rsidRDefault="00014305" w:rsidP="00014305">
      <w:pPr>
        <w:spacing w:line="260" w:lineRule="exact"/>
        <w:rPr>
          <w:rFonts w:ascii="Candara" w:hAnsi="Candara" w:cs="Arial"/>
          <w:sz w:val="19"/>
          <w:szCs w:val="19"/>
        </w:rPr>
      </w:pPr>
    </w:p>
    <w:p w14:paraId="3130D757"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w:t>
      </w:r>
    </w:p>
    <w:p w14:paraId="2360A384" w14:textId="77777777" w:rsidR="00014305" w:rsidRPr="00C32325" w:rsidRDefault="00014305"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39C1E75E" w14:textId="77777777" w:rsidR="00014305" w:rsidRPr="00014305" w:rsidRDefault="00014305" w:rsidP="00014305">
      <w:pPr>
        <w:spacing w:line="260" w:lineRule="exact"/>
        <w:rPr>
          <w:rFonts w:ascii="Candara" w:hAnsi="Candara" w:cs="Arial"/>
          <w:sz w:val="19"/>
          <w:szCs w:val="19"/>
        </w:rPr>
      </w:pPr>
    </w:p>
    <w:p w14:paraId="4C56180F" w14:textId="77777777" w:rsidR="00014305" w:rsidRPr="00014305" w:rsidRDefault="00014305" w:rsidP="00014305">
      <w:pPr>
        <w:spacing w:line="260" w:lineRule="exact"/>
        <w:rPr>
          <w:rFonts w:ascii="Candara" w:hAnsi="Candara" w:cs="Arial"/>
          <w:sz w:val="19"/>
          <w:szCs w:val="19"/>
        </w:rPr>
      </w:pPr>
    </w:p>
    <w:p w14:paraId="1DE5C561" w14:textId="77777777" w:rsidR="00014305" w:rsidRPr="00014305" w:rsidRDefault="00014305" w:rsidP="00014305">
      <w:pPr>
        <w:spacing w:line="260" w:lineRule="exact"/>
        <w:rPr>
          <w:rFonts w:ascii="Candara" w:hAnsi="Candara" w:cs="Arial"/>
          <w:b/>
          <w:sz w:val="19"/>
          <w:szCs w:val="19"/>
        </w:rPr>
      </w:pPr>
      <w:r w:rsidRPr="00014305">
        <w:rPr>
          <w:rFonts w:ascii="Candara" w:hAnsi="Candara" w:cs="Arial"/>
          <w:b/>
          <w:sz w:val="19"/>
          <w:szCs w:val="19"/>
        </w:rPr>
        <w:t>Rok plačila in način plačila</w:t>
      </w:r>
    </w:p>
    <w:p w14:paraId="12D1CA1F"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 xml:space="preserve">Naročnik mora situacijo, ki ni bila zavrnjena v roku, plačati trideseti (30.) dan od njenega prejema, v primeru zamude plačila ima izvajalec pravico zaračunati naročniku zamudne obresti v skladu z veljavnimi predpisi. </w:t>
      </w:r>
    </w:p>
    <w:p w14:paraId="1543BD5D" w14:textId="77777777" w:rsidR="00014305" w:rsidRPr="00014305" w:rsidRDefault="00014305" w:rsidP="00014305">
      <w:pPr>
        <w:spacing w:line="260" w:lineRule="exact"/>
        <w:rPr>
          <w:rFonts w:ascii="Candara" w:hAnsi="Candara" w:cs="Arial"/>
          <w:sz w:val="19"/>
          <w:szCs w:val="19"/>
        </w:rPr>
      </w:pPr>
    </w:p>
    <w:p w14:paraId="62C451CE"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Pogodbene stranke soglašajo, da je med njimi običajen način plačevanja v obliki asignacije, cesije ali kompenzacije in da se plačila lahko izvajajo tudi na tak način.</w:t>
      </w:r>
    </w:p>
    <w:p w14:paraId="099F9A77" w14:textId="5CC802AF" w:rsidR="00603518" w:rsidRDefault="00603518" w:rsidP="004A5B89">
      <w:pPr>
        <w:autoSpaceDE w:val="0"/>
        <w:autoSpaceDN w:val="0"/>
        <w:adjustRightInd w:val="0"/>
        <w:rPr>
          <w:rFonts w:ascii="Candara" w:hAnsi="Candara" w:cs="Arial"/>
          <w:sz w:val="19"/>
          <w:szCs w:val="19"/>
        </w:rPr>
      </w:pPr>
    </w:p>
    <w:p w14:paraId="001BE612" w14:textId="4955E2A2" w:rsidR="001C273E" w:rsidRDefault="001C273E" w:rsidP="004A5B89">
      <w:pPr>
        <w:autoSpaceDE w:val="0"/>
        <w:autoSpaceDN w:val="0"/>
        <w:adjustRightInd w:val="0"/>
        <w:rPr>
          <w:rFonts w:ascii="Candara" w:hAnsi="Candara" w:cs="Arial"/>
          <w:sz w:val="19"/>
          <w:szCs w:val="19"/>
        </w:rPr>
      </w:pPr>
    </w:p>
    <w:p w14:paraId="20C21266" w14:textId="16F66339" w:rsidR="001C273E" w:rsidRPr="001C273E" w:rsidRDefault="001C273E" w:rsidP="001C273E">
      <w:pPr>
        <w:rPr>
          <w:rFonts w:ascii="Candara" w:hAnsi="Candara" w:cs="Calibri"/>
          <w:b/>
          <w:sz w:val="19"/>
          <w:szCs w:val="19"/>
        </w:rPr>
      </w:pPr>
      <w:bookmarkStart w:id="10" w:name="_Hlk516822991"/>
      <w:r>
        <w:rPr>
          <w:rFonts w:ascii="Candara" w:hAnsi="Candara" w:cs="Calibri"/>
          <w:b/>
          <w:sz w:val="19"/>
          <w:szCs w:val="19"/>
        </w:rPr>
        <w:t xml:space="preserve">XIII. </w:t>
      </w:r>
      <w:r w:rsidRPr="001C273E">
        <w:rPr>
          <w:rFonts w:ascii="Candara" w:hAnsi="Candara" w:cs="Calibri"/>
          <w:b/>
          <w:sz w:val="19"/>
          <w:szCs w:val="19"/>
        </w:rPr>
        <w:t>KONČANJE DEL, PREGLED IN KONČNI PREVZEM</w:t>
      </w:r>
    </w:p>
    <w:p w14:paraId="50489331" w14:textId="77777777" w:rsidR="001C273E" w:rsidRPr="000511EB" w:rsidRDefault="001C273E" w:rsidP="001C273E">
      <w:pPr>
        <w:spacing w:line="260" w:lineRule="exact"/>
        <w:ind w:left="567"/>
        <w:rPr>
          <w:rFonts w:ascii="Arial" w:hAnsi="Arial" w:cs="Arial"/>
          <w:b/>
          <w:sz w:val="20"/>
          <w:lang w:val="en-US"/>
        </w:rPr>
      </w:pPr>
    </w:p>
    <w:bookmarkEnd w:id="10"/>
    <w:p w14:paraId="440BD514"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lastRenderedPageBreak/>
        <w:t>člen</w:t>
      </w:r>
    </w:p>
    <w:p w14:paraId="3E0C7D2D"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002B0E87"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Izvajalec je dolžan datum zaključka del vpisati v gradbeni dnevnik in izvesti vse, kar je potrebno za tehnični pregled objekta. Dela se štejejo za zaključena (dokončana), ko je med pogodbenimi strankami opravljena zapisniška primopredaja. </w:t>
      </w:r>
    </w:p>
    <w:p w14:paraId="0ED90918"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373E8C1A"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Naročnik in uporabnik se zavezujeta opraviti primopredajo s pregledom izvedenih del najkasneje v roku desetih (10) dni po prejemu izvajalčevega obvestila o zaključku del ter poziva na prevzem del oziroma v najkrajšem možnem roku, ko je to mogoče. Primopredaja se opravi najkasneje v roku desetih (10) dni po uspešno opravljenem tehničnem pregledu. </w:t>
      </w:r>
    </w:p>
    <w:p w14:paraId="759193F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6CE785C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Pogoj za uspešno izvedeno primopredajo je tudi predaja finančnega zavarovanja za odpravo napak v garancijskem roku. </w:t>
      </w:r>
    </w:p>
    <w:p w14:paraId="09045C72"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 primeru, da izvajalec neupravičeno zavlačuje s pozivom naročniku in uporabniku na prevzem del, lahko naročnik sam razpiše datum primopredaje, na katero povabi tudi izvajalca.</w:t>
      </w:r>
    </w:p>
    <w:p w14:paraId="075B2E9A"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O primopredaji izvedenih del sestavijo pooblaščeni predstavniki pogodbenih strank primopredajni zapisnik, v katerem natančno ugotovijo predvsem:</w:t>
      </w:r>
    </w:p>
    <w:p w14:paraId="50176B5D"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ali izvedena dela ustrezajo določilom te pogodbe, veljavnim zakonskim predpisom in pravilom stroke;</w:t>
      </w:r>
    </w:p>
    <w:p w14:paraId="2D7EA913"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datume začetka in zaključka del in datum prevzema del;</w:t>
      </w:r>
    </w:p>
    <w:p w14:paraId="6F291305"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kakovost izvedenih del in morebitne pripombe naročnika v zvezi z njo;</w:t>
      </w:r>
    </w:p>
    <w:p w14:paraId="15CB8DD9"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opredelitev del, ki jih je izvajalec dolžan ponovno izvesti, dokončati ali popraviti ter rok za to;</w:t>
      </w:r>
    </w:p>
    <w:p w14:paraId="3D0D6804"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opredelitev vseh morebitnih očitnih napak, ki se jih ugotovi pri vidnem pregledu del ter rok za njihovo odpravo;</w:t>
      </w:r>
    </w:p>
    <w:p w14:paraId="465C4568"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morebitna odprta, med predstavniki pogodbenih strank, sporna vprašanja tehnične narave;</w:t>
      </w:r>
    </w:p>
    <w:p w14:paraId="5CDF8C75"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ali se šteje, da so bila izvedena dela prevzeta ali ne</w:t>
      </w:r>
    </w:p>
    <w:p w14:paraId="071C5101"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ali naročnik uveljavlja pogodbeno kazen.</w:t>
      </w:r>
    </w:p>
    <w:p w14:paraId="645C4770"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432D76B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Ob primopredaji je dolžan izvajalec predati naročniku tudi vso potrebno dokumentacijo, ki se nanaša na izvedena dela in vso opremo (instalacijsko) kot na primer:</w:t>
      </w:r>
    </w:p>
    <w:p w14:paraId="423135CF"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originalna navodila za uporabo, preizkušanje in vzdrževanje v slovenskem jeziku;</w:t>
      </w:r>
    </w:p>
    <w:p w14:paraId="74EA176B"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5391602D"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izjavo dobavitelja, da je oprema (instalacijska) izdelana v skladu s predpisanimi varstvenimi ukrepi, normativi, standardi in tehničnimi predpisi;</w:t>
      </w:r>
    </w:p>
    <w:p w14:paraId="0B238561"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izjavo o skladnosti s predpisanimi tehničnimi zahtevami za aparat, napravo oz. stroj. Nalepka CE naj bo po možnosti pritrjena tudi na opremo (instalacijsko);</w:t>
      </w:r>
    </w:p>
    <w:p w14:paraId="6CC08458"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 xml:space="preserve">garancijsko izjavo z dnevom začetka garancije od dneva primopredaje opreme (instalacijske); </w:t>
      </w:r>
    </w:p>
    <w:p w14:paraId="30A22752"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zapisnik o funkcionalnem preizkusu in instalacijsko poročilo, vključno s priloženimi konfiguracijami sistemov (naziv naprave in posameznih sklopov z njihovo pripadajočo serijsko številko);</w:t>
      </w:r>
    </w:p>
    <w:p w14:paraId="57CB384C" w14:textId="77777777" w:rsidR="001C273E" w:rsidRPr="001C273E" w:rsidRDefault="001C273E" w:rsidP="00CA07A9">
      <w:pPr>
        <w:numPr>
          <w:ilvl w:val="0"/>
          <w:numId w:val="31"/>
        </w:numPr>
        <w:tabs>
          <w:tab w:val="left" w:pos="567"/>
          <w:tab w:val="left" w:pos="4253"/>
          <w:tab w:val="left" w:pos="5529"/>
          <w:tab w:val="right" w:pos="8505"/>
        </w:tabs>
        <w:spacing w:line="260" w:lineRule="exact"/>
        <w:ind w:left="567" w:hanging="207"/>
        <w:rPr>
          <w:rFonts w:ascii="Candara" w:hAnsi="Candara" w:cs="Arial"/>
          <w:sz w:val="19"/>
          <w:szCs w:val="19"/>
        </w:rPr>
      </w:pPr>
      <w:r w:rsidRPr="001C273E">
        <w:rPr>
          <w:rFonts w:ascii="Candara" w:hAnsi="Candara" w:cs="Arial"/>
          <w:sz w:val="19"/>
          <w:szCs w:val="19"/>
        </w:rPr>
        <w:t>potrdila o brezhibnem delovanju opreme (instalacijske) in vgrajenih sistemov.</w:t>
      </w:r>
    </w:p>
    <w:p w14:paraId="2A3BAEB3" w14:textId="77777777" w:rsidR="001C273E" w:rsidRPr="001C273E" w:rsidRDefault="001C273E" w:rsidP="001C273E">
      <w:pPr>
        <w:tabs>
          <w:tab w:val="num" w:pos="567"/>
          <w:tab w:val="left" w:pos="4253"/>
          <w:tab w:val="left" w:pos="5529"/>
          <w:tab w:val="right" w:pos="8505"/>
        </w:tabs>
        <w:spacing w:line="260" w:lineRule="exact"/>
        <w:ind w:left="567"/>
        <w:rPr>
          <w:rFonts w:ascii="Candara" w:hAnsi="Candara" w:cs="Arial"/>
          <w:sz w:val="19"/>
          <w:szCs w:val="19"/>
        </w:rPr>
      </w:pPr>
    </w:p>
    <w:p w14:paraId="4EA9E2DE" w14:textId="77777777" w:rsidR="001C273E" w:rsidRPr="001C273E" w:rsidRDefault="001C273E" w:rsidP="001C273E">
      <w:pPr>
        <w:tabs>
          <w:tab w:val="num"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zapisnik. V takšnem primeru pogodbena stranka, ki je opravila enostransko primopredajo, ne sme trpeti nikakršnih negativnih posledic zaradi nesodelovanja druge pogodbene stranke. </w:t>
      </w:r>
    </w:p>
    <w:p w14:paraId="66713051"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1F57932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Kot uspešno izvedena primopredaja del šteje tudi morebitno dejstvo, da je naročnik oziroma uporabnik pred izvedbo primopredaje začel kakorkoli uporabljati predmet te pogodbe. V kolikor izvajalec v takšnem primeru </w:t>
      </w:r>
      <w:r w:rsidRPr="001C273E">
        <w:rPr>
          <w:rFonts w:ascii="Candara" w:hAnsi="Candara" w:cs="Arial"/>
          <w:sz w:val="19"/>
          <w:szCs w:val="19"/>
        </w:rPr>
        <w:lastRenderedPageBreak/>
        <w:t>naročniku ne preda finančnega zavarovanja za odpravo napak v garancijskem roku, ima naročnik pravico unovčiti celotni znesek finančnega zavarovanja za dobro izvedbo pogodbenih obveznosti.</w:t>
      </w:r>
    </w:p>
    <w:p w14:paraId="7DB619E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4E0DD7F1"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0422049B"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76261620"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628B582" w14:textId="77777777" w:rsidR="001C273E" w:rsidRPr="000511EB" w:rsidRDefault="001C273E" w:rsidP="001C273E">
      <w:pPr>
        <w:spacing w:line="260" w:lineRule="exact"/>
        <w:rPr>
          <w:rFonts w:ascii="Arial" w:hAnsi="Arial" w:cs="Arial"/>
          <w:sz w:val="20"/>
        </w:rPr>
      </w:pPr>
    </w:p>
    <w:p w14:paraId="02C81240"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b/>
          <w:sz w:val="19"/>
          <w:szCs w:val="19"/>
        </w:rPr>
      </w:pPr>
      <w:r w:rsidRPr="001C273E">
        <w:rPr>
          <w:rFonts w:ascii="Candara" w:hAnsi="Candara" w:cs="Arial"/>
          <w:b/>
          <w:sz w:val="19"/>
          <w:szCs w:val="19"/>
        </w:rPr>
        <w:t>Razlog za odklonitev prevzema del</w:t>
      </w:r>
    </w:p>
    <w:p w14:paraId="5070C271"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Naročnik in uporabnik lahko prevzem izvedenih del odklonita samo v primeru, da se ob prevzemu izvedenih del ugotovi, da pogodbena dela niso zaključena (dokončana) ali da je določena dela treba izvesti ponovno ali da ni predana vsa potrebna dokumentacija, ki se nanaša na izvedena dela. </w:t>
      </w:r>
    </w:p>
    <w:p w14:paraId="10E054C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Morebitne pomanjkljivosti na objektu, ki je predmet te pogodbe (očitne napake izvedenih del) ne morejo predstavljati razloga, zaradi katerega bi se lahko odklonil prevzem izvedenih del, razen če napake povzročajo, da je pogodbeni predmet za naročnika in uporabnika neuporaben ali da je njegova uporabnost zmanjšana do te mere, da objekt ne ustreza namenu, zaradi katerega je bil zgrajen.</w:t>
      </w:r>
    </w:p>
    <w:p w14:paraId="09220E9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7A96BA0D"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pogodbene stranke s primopredajnim zapisnikom ugotovijo, da mora izvajalec določena dela končati ali jih ponovno izvesti, se mu določi primeren rok, v katerem naj ta dela dokonča in jih ponovno izvede.</w:t>
      </w:r>
    </w:p>
    <w:p w14:paraId="036C86F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7581E66D"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7D415B6B"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78F71AD" w14:textId="77777777" w:rsidR="001C273E" w:rsidRPr="000511EB" w:rsidRDefault="001C273E" w:rsidP="001C273E">
      <w:pPr>
        <w:spacing w:line="260" w:lineRule="exact"/>
        <w:rPr>
          <w:rFonts w:ascii="Arial" w:hAnsi="Arial" w:cs="Arial"/>
          <w:sz w:val="20"/>
        </w:rPr>
      </w:pPr>
    </w:p>
    <w:p w14:paraId="6508D14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b/>
          <w:sz w:val="19"/>
          <w:szCs w:val="19"/>
        </w:rPr>
      </w:pPr>
      <w:r w:rsidRPr="001C273E">
        <w:rPr>
          <w:rFonts w:ascii="Candara" w:hAnsi="Candara" w:cs="Arial"/>
          <w:b/>
          <w:sz w:val="19"/>
          <w:szCs w:val="19"/>
        </w:rPr>
        <w:t>Ugotovljene pomanjkljivosti – očitne napake</w:t>
      </w:r>
    </w:p>
    <w:p w14:paraId="1E51DCC0"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pogodbene stranke s primopredajnim zapisnikom ugotovijo, da mora izvajalec odpraviti določene očitne napake ali pomanjkljivosti na objektu, se mu določi primeren rok, v katerem naj te očitne napake ali pomanjkljivosti odpravi.</w:t>
      </w:r>
    </w:p>
    <w:p w14:paraId="458E758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0540D78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je naročnik oziroma uporabnik začel uporabljati predmet pogodbe, preden je bila zanj izvedena primopredaja, mora očitne napake in druge pomanjkljivosti notificirati najkasneje ob pričetku uporabe, sicer ni upravičen do jamčevalnih zahtevkov.</w:t>
      </w:r>
    </w:p>
    <w:p w14:paraId="239A059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66D4D1E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Izvajalec mora z odpravo napak in pomanjkljivosti pričeti nemudoma.</w:t>
      </w:r>
    </w:p>
    <w:p w14:paraId="0D86AF7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03073D4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47C7AC95"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5234A267"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Po odpravi vseh očitnih napak in pomanjkljivosti pogodbene stranke podpišejo zapisnik o odpravi napak in pomanjkljivosti.</w:t>
      </w:r>
    </w:p>
    <w:p w14:paraId="484724D5" w14:textId="486C5C3A" w:rsidR="001C273E"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001AF21E"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22FB695E" w14:textId="79EA802A" w:rsidR="001C273E" w:rsidRPr="00C32325" w:rsidRDefault="001C273E" w:rsidP="001C273E">
      <w:pPr>
        <w:rPr>
          <w:rFonts w:ascii="Candara" w:hAnsi="Candara" w:cs="Calibri"/>
          <w:b/>
          <w:sz w:val="19"/>
          <w:szCs w:val="19"/>
        </w:rPr>
      </w:pPr>
      <w:r w:rsidRPr="00C32325">
        <w:rPr>
          <w:rFonts w:ascii="Candara" w:hAnsi="Candara" w:cs="Calibri"/>
          <w:b/>
          <w:sz w:val="19"/>
          <w:szCs w:val="19"/>
        </w:rPr>
        <w:t>XI</w:t>
      </w:r>
      <w:r>
        <w:rPr>
          <w:rFonts w:ascii="Candara" w:hAnsi="Candara" w:cs="Calibri"/>
          <w:b/>
          <w:sz w:val="19"/>
          <w:szCs w:val="19"/>
        </w:rPr>
        <w:t>I</w:t>
      </w:r>
      <w:r w:rsidRPr="00C32325">
        <w:rPr>
          <w:rFonts w:ascii="Candara" w:hAnsi="Candara" w:cs="Calibri"/>
          <w:b/>
          <w:sz w:val="19"/>
          <w:szCs w:val="19"/>
        </w:rPr>
        <w:t xml:space="preserve">I. </w:t>
      </w:r>
      <w:r>
        <w:rPr>
          <w:rFonts w:ascii="Candara" w:hAnsi="Candara" w:cs="Calibri"/>
          <w:b/>
          <w:sz w:val="19"/>
          <w:szCs w:val="19"/>
        </w:rPr>
        <w:t>KONČNI OBRAČUN</w:t>
      </w:r>
    </w:p>
    <w:p w14:paraId="3EBBA566" w14:textId="77777777" w:rsidR="001C273E" w:rsidRPr="000511EB" w:rsidRDefault="001C273E" w:rsidP="001C273E">
      <w:pPr>
        <w:spacing w:line="260" w:lineRule="exact"/>
        <w:ind w:left="284"/>
        <w:rPr>
          <w:rFonts w:ascii="Arial" w:hAnsi="Arial" w:cs="Arial"/>
          <w:b/>
          <w:sz w:val="20"/>
          <w:lang w:val="en-US"/>
        </w:rPr>
      </w:pPr>
    </w:p>
    <w:p w14:paraId="0686F5D1"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60F1013"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0AE861ED"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lastRenderedPageBreak/>
        <w:t xml:space="preserve">Pogodbene stranke so sporazumne, da takoj po primopredaji del in predložitvi finančnega zavarovanja za odpravo napak v jamčevalnem roku začnejo z izdelavo končnega obračuna, ki ga izdelajo v najkrajšem možnem roku, najkasneje pa v šestdesetih (60) dneh po primopredaji del. </w:t>
      </w:r>
    </w:p>
    <w:p w14:paraId="10017D58"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24324DF2"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Končni obračun vsebuje zlasti:</w:t>
      </w:r>
    </w:p>
    <w:p w14:paraId="38E50080"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vrednost pogodbenih del in morebitnih dodatnih del ter nujnih nepredvidenih del;</w:t>
      </w:r>
    </w:p>
    <w:p w14:paraId="44510232"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znesek, izplačan po situacijah;</w:t>
      </w:r>
    </w:p>
    <w:p w14:paraId="72CE0DE1"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končni znesek, ki ga mora izvajalec prejeti ali vrniti po nespornem delu obračuna;</w:t>
      </w:r>
    </w:p>
    <w:p w14:paraId="65F76925"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višino zamudnih obresti, ki jih mora naročnik plačati izvajalcu zaradi zamud pri plačilu katerekoli situacije;</w:t>
      </w:r>
    </w:p>
    <w:p w14:paraId="5F89ACBF"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morebitni znesek iz naslova manj vrednosti izvedenih del;</w:t>
      </w:r>
    </w:p>
    <w:p w14:paraId="3FB50257"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morebitno obračunane manipulativne stroške po tej pogodbi;</w:t>
      </w:r>
    </w:p>
    <w:p w14:paraId="1E278D1D"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podatek, ali so pogodbena dela izvedena v pogodbenem roku in če niso, za koliko je bil rok prekoračen;</w:t>
      </w:r>
    </w:p>
    <w:p w14:paraId="6E5D4C47"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višina vsake posamezne pogodbene kazni in morebitno povzročene škode;</w:t>
      </w:r>
    </w:p>
    <w:p w14:paraId="0C442938" w14:textId="77777777" w:rsidR="001C273E" w:rsidRPr="001C273E" w:rsidRDefault="001C273E" w:rsidP="00CA07A9">
      <w:pPr>
        <w:pStyle w:val="ListParagraph"/>
        <w:numPr>
          <w:ilvl w:val="0"/>
          <w:numId w:val="32"/>
        </w:num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podatek o drugih dejstvih, o katerih ni bilo doseženo soglasje. </w:t>
      </w:r>
    </w:p>
    <w:p w14:paraId="2DEE12B3"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21503033"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S končnim obračunom se uredijo odprta razmerja med pogodbenimi strankami in določi izvršitev njihovih medsebojnih pravic in obveznosti iz pogodbe. Končni obračun ima naravo zunajsodne poravnave med strankami. </w:t>
      </w:r>
    </w:p>
    <w:p w14:paraId="1C55DFD5"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2578B6E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230DDBE4"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65B98C1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katerakoli od pogodbenih strank brez utemeljenega razloga ne sodeluje pri izdelavi končnega obračuna, ga sme v njeni odsotnosti izdelati druga pogodbena stranka ter ga nato nemudoma s priporočeno pošto poslati drugi pogodbeni stranki.</w:t>
      </w:r>
    </w:p>
    <w:p w14:paraId="1A4085DC"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385BF62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Podpisan končni obračun je pogoj za izstavitev končne situacije.</w:t>
      </w:r>
    </w:p>
    <w:p w14:paraId="3B001176" w14:textId="77777777" w:rsidR="001C273E" w:rsidRPr="000511EB" w:rsidRDefault="001C273E" w:rsidP="001C273E">
      <w:pPr>
        <w:tabs>
          <w:tab w:val="left" w:pos="567"/>
          <w:tab w:val="left" w:pos="4253"/>
          <w:tab w:val="left" w:pos="5529"/>
          <w:tab w:val="right" w:pos="8505"/>
        </w:tabs>
        <w:spacing w:line="260" w:lineRule="exact"/>
        <w:rPr>
          <w:rFonts w:ascii="Arial" w:hAnsi="Arial" w:cs="Arial"/>
          <w:bCs/>
          <w:sz w:val="20"/>
          <w:lang w:eastAsia="en-US"/>
        </w:rPr>
      </w:pPr>
    </w:p>
    <w:p w14:paraId="10B9155D" w14:textId="5B31D956" w:rsidR="001C273E" w:rsidRPr="00C32325" w:rsidRDefault="001C273E" w:rsidP="001C273E">
      <w:pPr>
        <w:rPr>
          <w:rFonts w:ascii="Candara" w:hAnsi="Candara" w:cs="Calibri"/>
          <w:b/>
          <w:sz w:val="19"/>
          <w:szCs w:val="19"/>
        </w:rPr>
      </w:pPr>
      <w:r w:rsidRPr="00C32325">
        <w:rPr>
          <w:rFonts w:ascii="Candara" w:hAnsi="Candara" w:cs="Calibri"/>
          <w:b/>
          <w:sz w:val="19"/>
          <w:szCs w:val="19"/>
        </w:rPr>
        <w:t>XI</w:t>
      </w:r>
      <w:r>
        <w:rPr>
          <w:rFonts w:ascii="Candara" w:hAnsi="Candara" w:cs="Calibri"/>
          <w:b/>
          <w:sz w:val="19"/>
          <w:szCs w:val="19"/>
        </w:rPr>
        <w:t>V</w:t>
      </w:r>
      <w:r w:rsidRPr="00C32325">
        <w:rPr>
          <w:rFonts w:ascii="Candara" w:hAnsi="Candara" w:cs="Calibri"/>
          <w:b/>
          <w:sz w:val="19"/>
          <w:szCs w:val="19"/>
        </w:rPr>
        <w:t xml:space="preserve">. </w:t>
      </w:r>
      <w:r>
        <w:rPr>
          <w:rFonts w:ascii="Candara" w:hAnsi="Candara" w:cs="Calibri"/>
          <w:b/>
          <w:sz w:val="19"/>
          <w:szCs w:val="19"/>
        </w:rPr>
        <w:t>JAMČEVANJE ZA NAPAKE</w:t>
      </w:r>
    </w:p>
    <w:p w14:paraId="0B7CD8C4" w14:textId="77777777" w:rsidR="001C273E" w:rsidRPr="000511EB" w:rsidRDefault="001C273E" w:rsidP="001C273E">
      <w:pPr>
        <w:spacing w:line="260" w:lineRule="exact"/>
        <w:ind w:left="567"/>
        <w:rPr>
          <w:rFonts w:ascii="Arial" w:hAnsi="Arial" w:cs="Arial"/>
          <w:b/>
          <w:sz w:val="20"/>
          <w:lang w:val="en-US"/>
        </w:rPr>
      </w:pPr>
    </w:p>
    <w:p w14:paraId="2C011996" w14:textId="77777777" w:rsidR="001C273E" w:rsidRPr="00C32325" w:rsidRDefault="001C273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20BD63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6B254162"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b/>
          <w:sz w:val="19"/>
          <w:szCs w:val="19"/>
        </w:rPr>
      </w:pPr>
      <w:r w:rsidRPr="001C273E">
        <w:rPr>
          <w:rFonts w:ascii="Candara" w:hAnsi="Candara" w:cs="Arial"/>
          <w:b/>
          <w:sz w:val="19"/>
          <w:szCs w:val="19"/>
        </w:rPr>
        <w:t>Odgovornost izvajalca za skrite napake</w:t>
      </w:r>
    </w:p>
    <w:p w14:paraId="0F4A4B29"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Izvajalec naročniku daje 2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30320F6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0B86B6E5"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4A23310E"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431DB2F6"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65676F24"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p>
    <w:p w14:paraId="4C1FA7DF" w14:textId="77777777" w:rsidR="001C273E" w:rsidRPr="001C273E" w:rsidRDefault="001C273E" w:rsidP="001C273E">
      <w:pPr>
        <w:tabs>
          <w:tab w:val="left" w:pos="567"/>
          <w:tab w:val="left" w:pos="4253"/>
          <w:tab w:val="left" w:pos="5529"/>
          <w:tab w:val="right" w:pos="8505"/>
        </w:tabs>
        <w:spacing w:line="260" w:lineRule="exact"/>
        <w:rPr>
          <w:rFonts w:ascii="Candara" w:hAnsi="Candara" w:cs="Arial"/>
          <w:sz w:val="19"/>
          <w:szCs w:val="19"/>
        </w:rPr>
      </w:pPr>
      <w:r w:rsidRPr="001C273E">
        <w:rPr>
          <w:rFonts w:ascii="Candara" w:hAnsi="Candara" w:cs="Arial"/>
          <w:sz w:val="19"/>
          <w:szCs w:val="19"/>
        </w:rPr>
        <w:t xml:space="preserve">Pred potekom roka za odpravo napake iz prvega odstavka tega člena, lahko naročnik od pogodbe odstopi le, če so dela (gradba) izvedena tako, da je delo neuporabno oziroma je izvedeno v nasprotju z izrecnimi pogoji pogodbe. </w:t>
      </w:r>
      <w:r w:rsidRPr="001C273E">
        <w:rPr>
          <w:rFonts w:ascii="Candara" w:hAnsi="Candara" w:cs="Arial"/>
          <w:sz w:val="19"/>
          <w:szCs w:val="19"/>
        </w:rPr>
        <w:lastRenderedPageBreak/>
        <w:t>Če je napaka neznatna, naročnik ne more odstopiti od pogodbe in je dolžan dovoliti izvajalcu, da napako v primernem roku, postavljenem s strani naročnika, odpravi.</w:t>
      </w:r>
    </w:p>
    <w:p w14:paraId="7577F026" w14:textId="77777777" w:rsidR="001C273E" w:rsidRPr="000511EB" w:rsidRDefault="001C273E" w:rsidP="001C273E">
      <w:pPr>
        <w:spacing w:line="260" w:lineRule="exact"/>
        <w:rPr>
          <w:rFonts w:ascii="Arial" w:hAnsi="Arial" w:cs="Arial"/>
          <w:sz w:val="20"/>
          <w:lang w:eastAsia="en-US"/>
        </w:rPr>
      </w:pPr>
    </w:p>
    <w:p w14:paraId="3AE8F542" w14:textId="77777777" w:rsidR="001C273E" w:rsidRPr="00C32325" w:rsidRDefault="001C273E" w:rsidP="00CA07A9">
      <w:pPr>
        <w:pStyle w:val="BodyText2"/>
        <w:numPr>
          <w:ilvl w:val="0"/>
          <w:numId w:val="10"/>
        </w:numPr>
        <w:jc w:val="center"/>
        <w:rPr>
          <w:rFonts w:ascii="Candara" w:hAnsi="Candara" w:cs="Calibri"/>
          <w:sz w:val="19"/>
          <w:szCs w:val="19"/>
        </w:rPr>
      </w:pPr>
      <w:bookmarkStart w:id="11" w:name="_Hlk516931529"/>
      <w:r w:rsidRPr="00C32325">
        <w:rPr>
          <w:rFonts w:ascii="Candara" w:hAnsi="Candara" w:cs="Calibri"/>
          <w:sz w:val="19"/>
          <w:szCs w:val="19"/>
        </w:rPr>
        <w:t>člen</w:t>
      </w:r>
    </w:p>
    <w:p w14:paraId="0BD378C1" w14:textId="77777777" w:rsidR="001C273E" w:rsidRPr="001C273E" w:rsidRDefault="001C273E" w:rsidP="001C273E">
      <w:pPr>
        <w:spacing w:line="260" w:lineRule="exact"/>
        <w:rPr>
          <w:rFonts w:ascii="Candara" w:hAnsi="Candara" w:cs="Arial"/>
          <w:sz w:val="19"/>
          <w:szCs w:val="19"/>
        </w:rPr>
      </w:pPr>
    </w:p>
    <w:p w14:paraId="4ACC3B69" w14:textId="77777777" w:rsidR="001C273E" w:rsidRPr="001C273E" w:rsidRDefault="001C273E" w:rsidP="001C273E">
      <w:pPr>
        <w:spacing w:line="260" w:lineRule="exact"/>
        <w:rPr>
          <w:rFonts w:ascii="Candara" w:hAnsi="Candara" w:cs="Arial"/>
          <w:b/>
          <w:sz w:val="19"/>
          <w:szCs w:val="19"/>
        </w:rPr>
      </w:pPr>
      <w:r w:rsidRPr="001C273E">
        <w:rPr>
          <w:rFonts w:ascii="Candara" w:hAnsi="Candara" w:cs="Arial"/>
          <w:b/>
          <w:sz w:val="19"/>
          <w:szCs w:val="19"/>
        </w:rPr>
        <w:t>Odgovornost izvajalca za solidnost izvedenih del</w:t>
      </w:r>
    </w:p>
    <w:p w14:paraId="181006EF" w14:textId="77777777" w:rsidR="001C273E" w:rsidRPr="001C273E" w:rsidRDefault="001C273E" w:rsidP="001C273E">
      <w:pPr>
        <w:spacing w:line="260" w:lineRule="exact"/>
        <w:rPr>
          <w:rFonts w:ascii="Candara" w:hAnsi="Candara" w:cs="Arial"/>
          <w:sz w:val="19"/>
          <w:szCs w:val="19"/>
        </w:rPr>
      </w:pPr>
      <w:r w:rsidRPr="001C273E">
        <w:rPr>
          <w:rFonts w:ascii="Candara" w:hAnsi="Candara" w:cs="Arial"/>
          <w:sz w:val="19"/>
          <w:szCs w:val="19"/>
        </w:rPr>
        <w:t>Izvajalec odgovarja naročniku oziroma poznejšemu pridobitelju objekta (uporabniku), ki je predmet te pogodbe, če se v roku desetih (10) let od primopredaje (prevzema) pogodbenih del pojavijo stvarne napake, ki zadevajo solidnost pogodbenih del in naročnik oziroma uporabnik, izvajalca o napaki obvesti v roku šestih (6) mesecev od dneva, ko je bila napaka odkrita.</w:t>
      </w:r>
      <w:bookmarkEnd w:id="11"/>
    </w:p>
    <w:p w14:paraId="7EE42D20" w14:textId="77777777" w:rsidR="001C273E" w:rsidRPr="00C32325" w:rsidRDefault="001C273E" w:rsidP="004A5B89">
      <w:pPr>
        <w:autoSpaceDE w:val="0"/>
        <w:autoSpaceDN w:val="0"/>
        <w:adjustRightInd w:val="0"/>
        <w:rPr>
          <w:rFonts w:ascii="Candara" w:hAnsi="Candara" w:cs="Arial"/>
          <w:sz w:val="19"/>
          <w:szCs w:val="19"/>
        </w:rPr>
      </w:pPr>
    </w:p>
    <w:p w14:paraId="4AF57529" w14:textId="77777777" w:rsidR="004A5B89" w:rsidRPr="00014305" w:rsidRDefault="004A5B89" w:rsidP="004A5B89">
      <w:pPr>
        <w:rPr>
          <w:rFonts w:ascii="Candara" w:hAnsi="Candara" w:cs="Arial"/>
          <w:sz w:val="19"/>
          <w:szCs w:val="19"/>
        </w:rPr>
      </w:pPr>
    </w:p>
    <w:p w14:paraId="459C8CFF" w14:textId="53EC5F49" w:rsidR="004A5B89" w:rsidRPr="00014305" w:rsidRDefault="004A5B89" w:rsidP="004A5B89">
      <w:pPr>
        <w:rPr>
          <w:rFonts w:ascii="Candara" w:hAnsi="Candara" w:cs="Arial"/>
          <w:b/>
          <w:sz w:val="19"/>
          <w:szCs w:val="19"/>
        </w:rPr>
      </w:pPr>
      <w:r w:rsidRPr="00014305">
        <w:rPr>
          <w:rFonts w:ascii="Candara" w:hAnsi="Candara" w:cs="Arial"/>
          <w:b/>
          <w:sz w:val="19"/>
          <w:szCs w:val="19"/>
        </w:rPr>
        <w:t>X</w:t>
      </w:r>
      <w:r w:rsidR="001C273E">
        <w:rPr>
          <w:rFonts w:ascii="Candara" w:hAnsi="Candara" w:cs="Arial"/>
          <w:b/>
          <w:sz w:val="19"/>
          <w:szCs w:val="19"/>
        </w:rPr>
        <w:t>V</w:t>
      </w:r>
      <w:r w:rsidRPr="00014305">
        <w:rPr>
          <w:rFonts w:ascii="Candara" w:hAnsi="Candara" w:cs="Arial"/>
          <w:b/>
          <w:sz w:val="19"/>
          <w:szCs w:val="19"/>
        </w:rPr>
        <w:t>. FINANČNO ZAVAROVANJE ZA DOBRO IZVEDBO POGODBENIH OBVEZNOSTI IN FINANČNO ZAVAROVANJE ZA ODPRAVO NAPAK V GARANCIJSKEM ROKU</w:t>
      </w:r>
    </w:p>
    <w:p w14:paraId="21D9EA15" w14:textId="77777777" w:rsidR="004A5B89" w:rsidRPr="00014305" w:rsidRDefault="004A5B89" w:rsidP="004A5B89">
      <w:pPr>
        <w:rPr>
          <w:rFonts w:ascii="Candara" w:hAnsi="Candara" w:cs="Arial"/>
          <w:sz w:val="19"/>
          <w:szCs w:val="19"/>
        </w:rPr>
      </w:pPr>
    </w:p>
    <w:p w14:paraId="3FF5DA22" w14:textId="77777777" w:rsidR="004A5B89" w:rsidRPr="00014305" w:rsidRDefault="004A5B89" w:rsidP="00CA07A9">
      <w:pPr>
        <w:pStyle w:val="ListParagraph"/>
        <w:numPr>
          <w:ilvl w:val="0"/>
          <w:numId w:val="10"/>
        </w:numPr>
        <w:jc w:val="center"/>
        <w:rPr>
          <w:rFonts w:ascii="Candara" w:hAnsi="Candara" w:cs="Arial"/>
          <w:sz w:val="19"/>
          <w:szCs w:val="19"/>
        </w:rPr>
      </w:pPr>
      <w:r w:rsidRPr="00014305">
        <w:rPr>
          <w:rFonts w:ascii="Candara" w:hAnsi="Candara" w:cs="Arial"/>
          <w:sz w:val="19"/>
          <w:szCs w:val="19"/>
        </w:rPr>
        <w:t>člen</w:t>
      </w:r>
    </w:p>
    <w:p w14:paraId="55BE0E29" w14:textId="77777777" w:rsidR="004A5B89" w:rsidRPr="00014305" w:rsidRDefault="004A5B89" w:rsidP="004A5B89">
      <w:pPr>
        <w:rPr>
          <w:rFonts w:ascii="Candara" w:hAnsi="Candara" w:cs="Arial"/>
          <w:sz w:val="19"/>
          <w:szCs w:val="19"/>
        </w:rPr>
      </w:pPr>
    </w:p>
    <w:p w14:paraId="7732237E" w14:textId="4A679763" w:rsidR="004A5B89" w:rsidRDefault="00D23E4C" w:rsidP="004A5B89">
      <w:pPr>
        <w:pStyle w:val="BodyText"/>
        <w:rPr>
          <w:rFonts w:ascii="Candara" w:hAnsi="Candara" w:cs="Arial"/>
          <w:sz w:val="19"/>
          <w:szCs w:val="19"/>
          <w:lang w:val="sl-SI"/>
        </w:rPr>
      </w:pPr>
      <w:r w:rsidRPr="00014305">
        <w:rPr>
          <w:rFonts w:ascii="Candara" w:hAnsi="Candara" w:cs="Arial"/>
          <w:sz w:val="19"/>
          <w:szCs w:val="19"/>
          <w:lang w:val="sl-SI"/>
        </w:rPr>
        <w:t xml:space="preserve">Izvajalec mora najkasneje v </w:t>
      </w:r>
      <w:r w:rsidR="003D6A5C">
        <w:rPr>
          <w:rFonts w:ascii="Candara" w:hAnsi="Candara" w:cs="Arial"/>
          <w:sz w:val="19"/>
          <w:szCs w:val="19"/>
          <w:lang w:val="sl-SI"/>
        </w:rPr>
        <w:t>8</w:t>
      </w:r>
      <w:r w:rsidR="004A5B89" w:rsidRPr="00014305">
        <w:rPr>
          <w:rFonts w:ascii="Candara" w:hAnsi="Candara" w:cs="Arial"/>
          <w:sz w:val="19"/>
          <w:szCs w:val="19"/>
          <w:lang w:val="sl-SI"/>
        </w:rPr>
        <w:t>. dneh od sklenitve pogodbe, kot pogoj za veljavnost pogodbe, naročniku izročiti zavarovanje za dobro izvedbo pogodbenih obveznosti v višini 5% (pet odstotkov) pogodbene vrednosti z vključenim DDV-jem</w:t>
      </w:r>
      <w:r w:rsidR="00014305">
        <w:rPr>
          <w:rFonts w:ascii="Candara" w:hAnsi="Candara" w:cs="Arial"/>
          <w:sz w:val="19"/>
          <w:szCs w:val="19"/>
          <w:lang w:val="sl-SI"/>
        </w:rPr>
        <w:t>.</w:t>
      </w:r>
    </w:p>
    <w:p w14:paraId="0937835B"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Finančno zavarovanje za dobro izvedbo pogodbenih obveznosti lahko naročnik poleg primerov, navedenih drugje v tej pogodbi, unovči tudi:</w:t>
      </w:r>
    </w:p>
    <w:p w14:paraId="31B6FEFE"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znesku terjatve, ki jo ima naročnik do izvajalca:</w:t>
      </w:r>
    </w:p>
    <w:p w14:paraId="5461344F" w14:textId="77777777" w:rsidR="00014305" w:rsidRPr="00014305" w:rsidRDefault="00014305" w:rsidP="00CA07A9">
      <w:pPr>
        <w:numPr>
          <w:ilvl w:val="0"/>
          <w:numId w:val="27"/>
        </w:numPr>
        <w:shd w:val="clear" w:color="auto" w:fill="FFFFFF"/>
        <w:spacing w:line="260" w:lineRule="exact"/>
        <w:ind w:right="40"/>
        <w:rPr>
          <w:rFonts w:ascii="Candara" w:hAnsi="Candara" w:cs="Arial"/>
          <w:sz w:val="19"/>
          <w:szCs w:val="19"/>
        </w:rPr>
      </w:pPr>
      <w:r w:rsidRPr="00014305">
        <w:rPr>
          <w:rFonts w:ascii="Candara" w:hAnsi="Candara" w:cs="Arial"/>
          <w:sz w:val="19"/>
          <w:szCs w:val="19"/>
        </w:rPr>
        <w:t>če se bo izkazalo, da izvajalec del v celoti ali delno ne opravlja v skladu s pogodbo, zahtevami dokumentacije v zvezi z oddajo javnega naročila, specifikacijami ali ponudbeno dokumentacijo;</w:t>
      </w:r>
    </w:p>
    <w:p w14:paraId="302092F7" w14:textId="77777777" w:rsidR="00014305" w:rsidRPr="00014305" w:rsidRDefault="00014305" w:rsidP="00CA07A9">
      <w:pPr>
        <w:numPr>
          <w:ilvl w:val="0"/>
          <w:numId w:val="27"/>
        </w:numPr>
        <w:shd w:val="clear" w:color="auto" w:fill="FFFFFF"/>
        <w:tabs>
          <w:tab w:val="left" w:pos="735"/>
        </w:tabs>
        <w:spacing w:line="260" w:lineRule="exact"/>
        <w:rPr>
          <w:rFonts w:ascii="Candara" w:hAnsi="Candara" w:cs="Arial"/>
          <w:sz w:val="19"/>
          <w:szCs w:val="19"/>
        </w:rPr>
      </w:pPr>
      <w:r w:rsidRPr="00014305">
        <w:rPr>
          <w:rFonts w:ascii="Candara" w:hAnsi="Candara" w:cs="Arial"/>
          <w:sz w:val="19"/>
          <w:szCs w:val="19"/>
        </w:rPr>
        <w:t>če izvajalec ne predloži ustreznega finančnega zavarovanja za odpravo napak v garancijskem roku;</w:t>
      </w:r>
    </w:p>
    <w:p w14:paraId="6CB2E685" w14:textId="77777777" w:rsidR="00014305" w:rsidRPr="00014305" w:rsidRDefault="00014305" w:rsidP="00CA07A9">
      <w:pPr>
        <w:numPr>
          <w:ilvl w:val="0"/>
          <w:numId w:val="27"/>
        </w:numPr>
        <w:shd w:val="clear" w:color="auto" w:fill="FFFFFF"/>
        <w:tabs>
          <w:tab w:val="left" w:pos="735"/>
        </w:tabs>
        <w:spacing w:line="260" w:lineRule="exact"/>
        <w:rPr>
          <w:rFonts w:ascii="Candara" w:hAnsi="Candara" w:cs="Arial"/>
          <w:sz w:val="19"/>
          <w:szCs w:val="19"/>
        </w:rPr>
      </w:pPr>
      <w:r w:rsidRPr="00014305">
        <w:rPr>
          <w:rFonts w:ascii="Candara" w:hAnsi="Candara" w:cs="Arial"/>
          <w:sz w:val="19"/>
          <w:szCs w:val="19"/>
        </w:rPr>
        <w:t>v primeru stečaja, likvidacijskega postopka ali drugega postopka, katerega posledica ali namen je prenehanje njegovega poslovanja ali katerikoli drug postopek, podoben navedenim postopkom, skladno s predpisi države, v kateri ima ponudnik sedež;</w:t>
      </w:r>
    </w:p>
    <w:p w14:paraId="26425F86" w14:textId="77777777" w:rsidR="00014305" w:rsidRPr="00014305" w:rsidRDefault="00014305" w:rsidP="00CA07A9">
      <w:pPr>
        <w:numPr>
          <w:ilvl w:val="0"/>
          <w:numId w:val="27"/>
        </w:numPr>
        <w:shd w:val="clear" w:color="auto" w:fill="FFFFFF"/>
        <w:tabs>
          <w:tab w:val="left" w:pos="735"/>
        </w:tabs>
        <w:spacing w:line="260" w:lineRule="exact"/>
        <w:rPr>
          <w:rFonts w:ascii="Candara" w:hAnsi="Candara" w:cs="Arial"/>
          <w:sz w:val="19"/>
          <w:szCs w:val="19"/>
        </w:rPr>
      </w:pPr>
      <w:r w:rsidRPr="00014305">
        <w:rPr>
          <w:rFonts w:ascii="Candara" w:hAnsi="Candara" w:cs="Arial"/>
          <w:sz w:val="19"/>
          <w:szCs w:val="19"/>
        </w:rPr>
        <w:t>če svojih obveznosti do podizvajalcev, ki sodelujejo pri izvedbi javnega naročila, v celoti ne poravna, podizvajalci pa terjajo plačilo obveznosti neposredno od naročnika;</w:t>
      </w:r>
    </w:p>
    <w:p w14:paraId="5B575E09" w14:textId="77777777" w:rsidR="00014305" w:rsidRPr="00014305" w:rsidRDefault="00014305" w:rsidP="00014305">
      <w:pPr>
        <w:spacing w:line="260" w:lineRule="exact"/>
        <w:rPr>
          <w:rFonts w:ascii="Candara" w:hAnsi="Candara" w:cs="Arial"/>
          <w:sz w:val="19"/>
          <w:szCs w:val="19"/>
        </w:rPr>
      </w:pPr>
    </w:p>
    <w:p w14:paraId="41BF6E9D" w14:textId="77777777" w:rsidR="00014305" w:rsidRPr="00014305" w:rsidRDefault="00014305" w:rsidP="00014305">
      <w:pPr>
        <w:spacing w:line="260" w:lineRule="exact"/>
        <w:rPr>
          <w:rFonts w:ascii="Candara" w:hAnsi="Candara" w:cs="Arial"/>
          <w:sz w:val="19"/>
          <w:szCs w:val="19"/>
        </w:rPr>
      </w:pPr>
      <w:r w:rsidRPr="00014305">
        <w:rPr>
          <w:rFonts w:ascii="Candara" w:hAnsi="Candara" w:cs="Arial"/>
          <w:sz w:val="19"/>
          <w:szCs w:val="19"/>
        </w:rPr>
        <w:t>v polnem znesku finančnega zavarovanja, ki ima v takšnem primeru namen zavarovanja pogodbene kazni:</w:t>
      </w:r>
    </w:p>
    <w:p w14:paraId="680353BA"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izvajalec naročniku ne preda podaljšanja finančnega zavarovanja, čeprav so podani pogoji, da naročnik to lahko zahteva;</w:t>
      </w:r>
    </w:p>
    <w:p w14:paraId="62AFE67A"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bo naročnik pogodbo razdrl zaradi kršitev na strani izvajalca;</w:t>
      </w:r>
    </w:p>
    <w:p w14:paraId="1129C358"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bo naročnik razdrl pogodbo zaradi zamude na strani izvajalca;</w:t>
      </w:r>
    </w:p>
    <w:p w14:paraId="0A37C576" w14:textId="77777777" w:rsidR="00014305" w:rsidRPr="00014305" w:rsidRDefault="00014305" w:rsidP="00CA07A9">
      <w:pPr>
        <w:numPr>
          <w:ilvl w:val="0"/>
          <w:numId w:val="27"/>
        </w:numPr>
        <w:spacing w:line="260" w:lineRule="exact"/>
        <w:jc w:val="left"/>
        <w:rPr>
          <w:rFonts w:ascii="Candara" w:hAnsi="Candara" w:cs="Arial"/>
          <w:sz w:val="19"/>
          <w:szCs w:val="19"/>
        </w:rPr>
      </w:pPr>
      <w:r w:rsidRPr="00014305">
        <w:rPr>
          <w:rFonts w:ascii="Candara" w:hAnsi="Candara" w:cs="Arial"/>
          <w:sz w:val="19"/>
          <w:szCs w:val="19"/>
        </w:rPr>
        <w:t>če se bo tekom izvedbe projekta več kot dvakrat zgodilo, da bi izvajalec javno naročilo izvajal s podizvajalci, ki niso priglašeni ali s podizvajalci, katerih nominacijo je naročnik zavrnil;</w:t>
      </w:r>
    </w:p>
    <w:p w14:paraId="189F0614"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izvajalec ne predloži ustreznega finančnega zavarovanja za odpravo napak v garancijskem roku;</w:t>
      </w:r>
    </w:p>
    <w:p w14:paraId="27B8E850"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naročniku povzroči škodo, ki je ne povrne v roku 8 (osem) dni po pozivu naročnika;</w:t>
      </w:r>
    </w:p>
    <w:p w14:paraId="7BB4FDA1" w14:textId="77777777" w:rsidR="00014305" w:rsidRPr="00014305" w:rsidRDefault="00014305" w:rsidP="00CA07A9">
      <w:pPr>
        <w:numPr>
          <w:ilvl w:val="0"/>
          <w:numId w:val="27"/>
        </w:numPr>
        <w:spacing w:line="260" w:lineRule="exact"/>
        <w:rPr>
          <w:rFonts w:ascii="Candara" w:hAnsi="Candara" w:cs="Arial"/>
          <w:sz w:val="19"/>
          <w:szCs w:val="19"/>
        </w:rPr>
      </w:pPr>
      <w:r w:rsidRPr="00014305">
        <w:rPr>
          <w:rFonts w:ascii="Candara" w:hAnsi="Candara" w:cs="Arial"/>
          <w:sz w:val="19"/>
          <w:szCs w:val="19"/>
        </w:rPr>
        <w:t>če naročniku poda zavajajoče ali lažne informacije, podatke ali dokumente, zaradi  česar bi moral naročnik javno naročilo razveljaviti ali modificirati ali če naročnik utrpi kakšne druge posledice.</w:t>
      </w:r>
    </w:p>
    <w:p w14:paraId="59F604FC" w14:textId="77777777" w:rsidR="004A5B89" w:rsidRPr="00C32325" w:rsidRDefault="004A5B89" w:rsidP="004A5B89">
      <w:pPr>
        <w:rPr>
          <w:rFonts w:ascii="Candara" w:hAnsi="Candara" w:cs="Calibri"/>
          <w:color w:val="C0504D"/>
          <w:sz w:val="19"/>
          <w:szCs w:val="19"/>
        </w:rPr>
      </w:pPr>
    </w:p>
    <w:p w14:paraId="4E2A1B0D" w14:textId="77777777" w:rsidR="004A5B89" w:rsidRPr="00C32325" w:rsidRDefault="004A5B89" w:rsidP="004A5B89">
      <w:pPr>
        <w:rPr>
          <w:rFonts w:ascii="Candara" w:hAnsi="Candara" w:cs="Calibri"/>
          <w:color w:val="C0504D"/>
          <w:sz w:val="19"/>
          <w:szCs w:val="19"/>
        </w:rPr>
      </w:pPr>
    </w:p>
    <w:p w14:paraId="405CA3F4" w14:textId="77777777" w:rsidR="004A5B89" w:rsidRPr="00C32325" w:rsidRDefault="000A1CFC" w:rsidP="004A5B89">
      <w:pPr>
        <w:rPr>
          <w:rFonts w:ascii="Candara" w:hAnsi="Candara" w:cs="Calibri"/>
          <w:b/>
          <w:sz w:val="19"/>
          <w:szCs w:val="19"/>
        </w:rPr>
      </w:pPr>
      <w:r w:rsidRPr="00C32325">
        <w:rPr>
          <w:rFonts w:ascii="Candara" w:hAnsi="Candara" w:cs="Calibri"/>
          <w:b/>
          <w:sz w:val="19"/>
          <w:szCs w:val="19"/>
        </w:rPr>
        <w:t>XIV</w:t>
      </w:r>
      <w:r w:rsidR="004A5B89" w:rsidRPr="00C32325">
        <w:rPr>
          <w:rFonts w:ascii="Candara" w:hAnsi="Candara" w:cs="Calibri"/>
          <w:b/>
          <w:sz w:val="19"/>
          <w:szCs w:val="19"/>
        </w:rPr>
        <w:t>. GARANCIJA IN KAKOVOST</w:t>
      </w:r>
    </w:p>
    <w:p w14:paraId="3D0AA680" w14:textId="77777777" w:rsidR="004A5B89" w:rsidRPr="00C32325" w:rsidRDefault="004A5B89" w:rsidP="004A5B89">
      <w:pPr>
        <w:rPr>
          <w:rFonts w:ascii="Candara" w:hAnsi="Candara" w:cs="Calibri"/>
          <w:sz w:val="19"/>
          <w:szCs w:val="19"/>
        </w:rPr>
      </w:pPr>
    </w:p>
    <w:p w14:paraId="5CA254B0" w14:textId="77777777" w:rsidR="004A5B89" w:rsidRPr="00C32325" w:rsidRDefault="004A5B89" w:rsidP="00CA07A9">
      <w:pPr>
        <w:pStyle w:val="ListParagraph"/>
        <w:numPr>
          <w:ilvl w:val="0"/>
          <w:numId w:val="10"/>
        </w:numPr>
        <w:jc w:val="center"/>
        <w:rPr>
          <w:rFonts w:ascii="Candara" w:hAnsi="Candara"/>
          <w:b/>
          <w:sz w:val="19"/>
          <w:szCs w:val="19"/>
        </w:rPr>
      </w:pPr>
      <w:r w:rsidRPr="00C32325">
        <w:rPr>
          <w:rFonts w:ascii="Candara" w:hAnsi="Candara"/>
          <w:sz w:val="19"/>
          <w:szCs w:val="19"/>
        </w:rPr>
        <w:t>člen</w:t>
      </w:r>
    </w:p>
    <w:p w14:paraId="5A97DC1F" w14:textId="77777777" w:rsidR="004A5B89" w:rsidRPr="00C32325" w:rsidRDefault="004A5B89" w:rsidP="004A5B89">
      <w:pPr>
        <w:rPr>
          <w:rFonts w:ascii="Candara" w:hAnsi="Candara" w:cs="Calibri"/>
          <w:sz w:val="19"/>
          <w:szCs w:val="19"/>
        </w:rPr>
      </w:pPr>
    </w:p>
    <w:p w14:paraId="304615B2" w14:textId="77777777" w:rsidR="00367C12" w:rsidRPr="00367C12" w:rsidRDefault="00367C12" w:rsidP="00367C12">
      <w:pPr>
        <w:tabs>
          <w:tab w:val="left" w:pos="3537"/>
        </w:tabs>
        <w:spacing w:line="260" w:lineRule="exact"/>
        <w:rPr>
          <w:rFonts w:ascii="Candara" w:hAnsi="Candara" w:cs="Calibri"/>
          <w:b/>
          <w:sz w:val="19"/>
          <w:szCs w:val="19"/>
        </w:rPr>
      </w:pPr>
      <w:r w:rsidRPr="00367C12">
        <w:rPr>
          <w:rFonts w:ascii="Candara" w:hAnsi="Candara" w:cs="Calibri"/>
          <w:b/>
          <w:sz w:val="19"/>
          <w:szCs w:val="19"/>
        </w:rPr>
        <w:t>Garancijska izjava izvajalca</w:t>
      </w:r>
    </w:p>
    <w:p w14:paraId="0BBB2C87" w14:textId="3E685B1E" w:rsidR="00367C12" w:rsidRDefault="00367C12" w:rsidP="00367C12">
      <w:pPr>
        <w:spacing w:line="260" w:lineRule="exact"/>
        <w:rPr>
          <w:rFonts w:ascii="Candara" w:hAnsi="Candara" w:cs="Calibri"/>
          <w:sz w:val="19"/>
          <w:szCs w:val="19"/>
        </w:rPr>
      </w:pPr>
      <w:r w:rsidRPr="00367C12">
        <w:rPr>
          <w:rFonts w:ascii="Candara" w:hAnsi="Candara" w:cs="Calibri"/>
          <w:sz w:val="19"/>
          <w:szCs w:val="19"/>
        </w:rPr>
        <w:lastRenderedPageBreak/>
        <w:t xml:space="preserve">Za vsa izvedena dela velja garancija za brezhibno delovanje ter izvedena dela v trajanju 2 let oziroma skladno z zahtevami iz dokumentacije. Izvajalec lahko da lastno garancijo za brezhibno delovanje ali garancijo dobavitelja/proizvajalca z enakimi pogoji. </w:t>
      </w:r>
    </w:p>
    <w:p w14:paraId="447C524F" w14:textId="5D7F3D73" w:rsidR="006B5B51" w:rsidRPr="00367C12" w:rsidRDefault="006B5B51" w:rsidP="00367C12">
      <w:pPr>
        <w:spacing w:line="260" w:lineRule="exact"/>
        <w:rPr>
          <w:rFonts w:ascii="Candara" w:hAnsi="Candara" w:cs="Calibri"/>
          <w:sz w:val="19"/>
          <w:szCs w:val="19"/>
        </w:rPr>
      </w:pPr>
      <w:r>
        <w:rPr>
          <w:rFonts w:ascii="Candara" w:hAnsi="Candara" w:cs="Calibri"/>
          <w:sz w:val="19"/>
          <w:szCs w:val="19"/>
        </w:rPr>
        <w:t>Za solidnost gradnje se zahteva 10 letni garancijski rok.</w:t>
      </w:r>
    </w:p>
    <w:p w14:paraId="26A7FFE0" w14:textId="77777777" w:rsidR="00367C12" w:rsidRPr="00367C12" w:rsidRDefault="00367C12" w:rsidP="00367C12">
      <w:pPr>
        <w:spacing w:line="260" w:lineRule="exact"/>
        <w:rPr>
          <w:rFonts w:ascii="Candara" w:hAnsi="Candara" w:cs="Calibri"/>
          <w:sz w:val="19"/>
          <w:szCs w:val="19"/>
        </w:rPr>
      </w:pPr>
    </w:p>
    <w:p w14:paraId="160FFD22" w14:textId="77777777" w:rsidR="00367C12" w:rsidRPr="00367C12" w:rsidRDefault="00367C12" w:rsidP="00367C12">
      <w:pPr>
        <w:spacing w:line="260" w:lineRule="exact"/>
        <w:rPr>
          <w:rFonts w:ascii="Candara" w:hAnsi="Candara" w:cs="Calibri"/>
          <w:sz w:val="19"/>
          <w:szCs w:val="19"/>
        </w:rPr>
      </w:pPr>
      <w:r w:rsidRPr="00367C12">
        <w:rPr>
          <w:rFonts w:ascii="Candara" w:hAnsi="Candara" w:cs="Calibri"/>
          <w:sz w:val="19"/>
          <w:szCs w:val="19"/>
        </w:rPr>
        <w:t>Garancijski roki morajo biti v skladu s prvim odstavkom tega člena ne glede na garancijske roke proizvajalcev, v kolikor so le-ti krajši.</w:t>
      </w:r>
    </w:p>
    <w:p w14:paraId="7E6EC323" w14:textId="77777777" w:rsidR="00367C12" w:rsidRPr="00367C12" w:rsidRDefault="00367C12" w:rsidP="00367C12">
      <w:pPr>
        <w:spacing w:line="260" w:lineRule="exact"/>
        <w:ind w:left="709" w:hanging="709"/>
        <w:rPr>
          <w:rFonts w:ascii="Candara" w:hAnsi="Candara" w:cs="Calibri"/>
          <w:sz w:val="19"/>
          <w:szCs w:val="19"/>
        </w:rPr>
      </w:pPr>
    </w:p>
    <w:p w14:paraId="7A4101FC" w14:textId="77777777" w:rsidR="00367C12" w:rsidRPr="00367C12" w:rsidRDefault="00367C12" w:rsidP="00367C12">
      <w:pPr>
        <w:spacing w:line="260" w:lineRule="exact"/>
        <w:rPr>
          <w:rFonts w:ascii="Candara" w:hAnsi="Candara" w:cs="Calibri"/>
          <w:sz w:val="19"/>
          <w:szCs w:val="19"/>
        </w:rPr>
      </w:pPr>
      <w:r w:rsidRPr="00367C12">
        <w:rPr>
          <w:rFonts w:ascii="Candara" w:hAnsi="Candara" w:cs="Calibri"/>
          <w:sz w:val="19"/>
          <w:szCs w:val="19"/>
        </w:rPr>
        <w:t xml:space="preserve">V primeru zamenjave posameznih delov predmeta javnega naročila, prične teči nov garancijski rok. Vse ugotovitve morajo biti zapisniško ugotovljene. </w:t>
      </w:r>
    </w:p>
    <w:p w14:paraId="2AF60C85" w14:textId="77777777" w:rsidR="00367C12" w:rsidRPr="00367C12" w:rsidRDefault="00367C12" w:rsidP="00367C12">
      <w:pPr>
        <w:spacing w:line="260" w:lineRule="exact"/>
        <w:rPr>
          <w:rFonts w:ascii="Candara" w:hAnsi="Candara" w:cs="Calibri"/>
          <w:sz w:val="19"/>
          <w:szCs w:val="19"/>
        </w:rPr>
      </w:pPr>
    </w:p>
    <w:p w14:paraId="3C4B1A6A" w14:textId="77777777" w:rsidR="00367C12" w:rsidRPr="00367C12" w:rsidRDefault="00367C12" w:rsidP="00367C12">
      <w:pPr>
        <w:tabs>
          <w:tab w:val="left" w:pos="0"/>
        </w:tabs>
        <w:spacing w:line="260" w:lineRule="exact"/>
        <w:ind w:left="-11"/>
        <w:rPr>
          <w:rFonts w:ascii="Candara" w:hAnsi="Candara" w:cs="Calibri"/>
          <w:sz w:val="19"/>
          <w:szCs w:val="19"/>
        </w:rPr>
      </w:pPr>
      <w:r w:rsidRPr="00367C12">
        <w:rPr>
          <w:rFonts w:ascii="Candara" w:hAnsi="Candara" w:cs="Calibri"/>
          <w:sz w:val="19"/>
          <w:szCs w:val="19"/>
        </w:rPr>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28413504" w14:textId="77777777" w:rsidR="00367C12" w:rsidRPr="00367C12" w:rsidRDefault="00367C12" w:rsidP="00367C12">
      <w:pPr>
        <w:tabs>
          <w:tab w:val="left" w:pos="720"/>
        </w:tabs>
        <w:spacing w:line="260" w:lineRule="exact"/>
        <w:rPr>
          <w:rFonts w:ascii="Candara" w:hAnsi="Candara" w:cs="Calibri"/>
          <w:sz w:val="19"/>
          <w:szCs w:val="19"/>
        </w:rPr>
      </w:pPr>
    </w:p>
    <w:p w14:paraId="689BB27E" w14:textId="34877144" w:rsidR="00367C12" w:rsidRPr="00367C12" w:rsidRDefault="00367C12" w:rsidP="00367C12">
      <w:pPr>
        <w:tabs>
          <w:tab w:val="left" w:pos="720"/>
        </w:tabs>
        <w:spacing w:line="260" w:lineRule="exact"/>
        <w:rPr>
          <w:rFonts w:ascii="Candara" w:hAnsi="Candara" w:cs="Calibri"/>
          <w:sz w:val="19"/>
          <w:szCs w:val="19"/>
        </w:rPr>
      </w:pPr>
      <w:r w:rsidRPr="00367C12">
        <w:rPr>
          <w:rFonts w:ascii="Candara" w:hAnsi="Candara" w:cs="Calibri"/>
          <w:sz w:val="19"/>
          <w:szCs w:val="19"/>
        </w:rPr>
        <w:t xml:space="preserve">Izvajalec mora v času garancijskega roka zagotavljati servis za opremo. V primeru okvare je odzivni čas servisa naslednji delovni dan po prijavi napake. Izvajalec mora odpraviti napako v največ 48 urah. Uporabnik bo javil napako na tel. št. </w:t>
      </w:r>
      <w:r>
        <w:rPr>
          <w:rFonts w:ascii="Candara" w:hAnsi="Candara" w:cs="Calibri"/>
          <w:sz w:val="19"/>
          <w:szCs w:val="19"/>
        </w:rPr>
        <w:t>_________</w:t>
      </w:r>
      <w:r w:rsidRPr="00367C12">
        <w:rPr>
          <w:rFonts w:ascii="Candara" w:hAnsi="Candara" w:cs="Calibri"/>
          <w:sz w:val="19"/>
          <w:szCs w:val="19"/>
        </w:rPr>
        <w:t xml:space="preserve"> ali preko elektronske pošt</w:t>
      </w:r>
      <w:r>
        <w:rPr>
          <w:rFonts w:ascii="Candara" w:hAnsi="Candara" w:cs="Calibri"/>
          <w:sz w:val="19"/>
          <w:szCs w:val="19"/>
        </w:rPr>
        <w:t>e _________</w:t>
      </w:r>
      <w:r w:rsidRPr="00367C12">
        <w:rPr>
          <w:rFonts w:ascii="Candara" w:hAnsi="Candara" w:cs="Calibri"/>
          <w:sz w:val="19"/>
          <w:szCs w:val="19"/>
        </w:rPr>
        <w:t>. V primeru da se enaka napaka pojavi na isti opremi dvakrat zapovrstjo, lahko uporabnik zahteva zamenjavo le-te z ekvivalentno novo opremo. V primeru neizpolnitve zahteve naročnik lahko unovči ustrezno garancijo.</w:t>
      </w:r>
    </w:p>
    <w:p w14:paraId="52972887" w14:textId="756555B1" w:rsidR="004A5B89" w:rsidRDefault="004A5B89" w:rsidP="004A5B89">
      <w:pPr>
        <w:rPr>
          <w:rFonts w:ascii="Candara" w:hAnsi="Candara" w:cs="Calibri"/>
          <w:color w:val="C0504D"/>
          <w:sz w:val="19"/>
          <w:szCs w:val="19"/>
        </w:rPr>
      </w:pPr>
    </w:p>
    <w:p w14:paraId="4B955D3D" w14:textId="77777777" w:rsidR="006B5B51" w:rsidRPr="00C32325" w:rsidRDefault="006B5B51" w:rsidP="004A5B89">
      <w:pPr>
        <w:rPr>
          <w:rFonts w:ascii="Candara" w:hAnsi="Candara" w:cs="Calibri"/>
          <w:color w:val="C0504D"/>
          <w:sz w:val="19"/>
          <w:szCs w:val="19"/>
        </w:rPr>
      </w:pPr>
    </w:p>
    <w:p w14:paraId="0BFAAF2B" w14:textId="77777777" w:rsidR="004A5B89" w:rsidRPr="00C32325" w:rsidRDefault="000A1CFC" w:rsidP="004A5B89">
      <w:pPr>
        <w:rPr>
          <w:rFonts w:ascii="Candara" w:hAnsi="Candara" w:cs="Calibri"/>
          <w:b/>
          <w:sz w:val="19"/>
          <w:szCs w:val="19"/>
        </w:rPr>
      </w:pPr>
      <w:r w:rsidRPr="00C32325">
        <w:rPr>
          <w:rFonts w:ascii="Candara" w:hAnsi="Candara" w:cs="Calibri"/>
          <w:b/>
          <w:sz w:val="19"/>
          <w:szCs w:val="19"/>
        </w:rPr>
        <w:t>XV</w:t>
      </w:r>
      <w:r w:rsidR="004A5B89" w:rsidRPr="00C32325">
        <w:rPr>
          <w:rFonts w:ascii="Candara" w:hAnsi="Candara" w:cs="Calibri"/>
          <w:b/>
          <w:sz w:val="19"/>
          <w:szCs w:val="19"/>
        </w:rPr>
        <w:t>. RAZVEZNI POGOJI</w:t>
      </w:r>
    </w:p>
    <w:p w14:paraId="2B1EBC38" w14:textId="77777777" w:rsidR="004A5B89" w:rsidRPr="00C32325" w:rsidRDefault="004A5B89" w:rsidP="004A5B89">
      <w:pPr>
        <w:rPr>
          <w:rFonts w:ascii="Candara" w:hAnsi="Candara" w:cs="Calibri"/>
          <w:sz w:val="19"/>
          <w:szCs w:val="19"/>
        </w:rPr>
      </w:pPr>
    </w:p>
    <w:p w14:paraId="552781A4" w14:textId="77777777" w:rsidR="004A5B89" w:rsidRPr="00C32325" w:rsidRDefault="004A5B89" w:rsidP="00CA07A9">
      <w:pPr>
        <w:pStyle w:val="BodyText3"/>
        <w:numPr>
          <w:ilvl w:val="0"/>
          <w:numId w:val="10"/>
        </w:numPr>
        <w:jc w:val="center"/>
        <w:rPr>
          <w:rFonts w:ascii="Candara" w:hAnsi="Candara" w:cs="Calibri"/>
          <w:sz w:val="19"/>
          <w:szCs w:val="19"/>
        </w:rPr>
      </w:pPr>
      <w:r w:rsidRPr="00C32325">
        <w:rPr>
          <w:rFonts w:ascii="Candara" w:hAnsi="Candara" w:cs="Calibri"/>
          <w:sz w:val="19"/>
          <w:szCs w:val="19"/>
        </w:rPr>
        <w:t>člen</w:t>
      </w:r>
    </w:p>
    <w:p w14:paraId="67A54D7D" w14:textId="77777777" w:rsidR="004A5B89" w:rsidRPr="00C32325" w:rsidRDefault="004A5B89" w:rsidP="004A5B89">
      <w:pPr>
        <w:pStyle w:val="BodyText3"/>
        <w:rPr>
          <w:rFonts w:ascii="Candara" w:hAnsi="Candara" w:cs="Calibri"/>
          <w:sz w:val="19"/>
          <w:szCs w:val="19"/>
        </w:rPr>
      </w:pPr>
    </w:p>
    <w:p w14:paraId="5238F08E"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6D7163EE" w14:textId="77777777" w:rsidR="009F4590" w:rsidRDefault="009F4590" w:rsidP="009F4590">
      <w:pPr>
        <w:autoSpaceDN w:val="0"/>
        <w:spacing w:line="260" w:lineRule="exact"/>
        <w:rPr>
          <w:rFonts w:ascii="Arial" w:hAnsi="Arial" w:cs="Arial"/>
          <w:sz w:val="20"/>
          <w:lang w:eastAsia="en-US"/>
        </w:rPr>
      </w:pPr>
    </w:p>
    <w:p w14:paraId="63497002" w14:textId="77777777" w:rsidR="009F4590" w:rsidRPr="00C32325" w:rsidRDefault="009F4590" w:rsidP="00CA07A9">
      <w:pPr>
        <w:pStyle w:val="BodyText3"/>
        <w:numPr>
          <w:ilvl w:val="0"/>
          <w:numId w:val="10"/>
        </w:numPr>
        <w:jc w:val="center"/>
        <w:rPr>
          <w:rFonts w:ascii="Candara" w:hAnsi="Candara" w:cs="Calibri"/>
          <w:sz w:val="19"/>
          <w:szCs w:val="19"/>
        </w:rPr>
      </w:pPr>
      <w:r w:rsidRPr="00C32325">
        <w:rPr>
          <w:rFonts w:ascii="Candara" w:hAnsi="Candara" w:cs="Calibri"/>
          <w:sz w:val="19"/>
          <w:szCs w:val="19"/>
        </w:rPr>
        <w:t>člen</w:t>
      </w:r>
    </w:p>
    <w:p w14:paraId="0130D9B9" w14:textId="77777777" w:rsidR="009F4590" w:rsidRPr="000511EB" w:rsidRDefault="009F4590" w:rsidP="009F4590">
      <w:pPr>
        <w:tabs>
          <w:tab w:val="left" w:pos="567"/>
          <w:tab w:val="left" w:pos="4253"/>
          <w:tab w:val="left" w:pos="5529"/>
          <w:tab w:val="right" w:pos="8505"/>
        </w:tabs>
        <w:spacing w:line="260" w:lineRule="exact"/>
        <w:rPr>
          <w:rFonts w:ascii="Arial" w:hAnsi="Arial" w:cs="Arial"/>
          <w:bCs/>
          <w:sz w:val="20"/>
          <w:lang w:eastAsia="en-US"/>
        </w:rPr>
      </w:pPr>
    </w:p>
    <w:p w14:paraId="4A1D4102"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Naročnik sme odstopiti od pogodbe:</w:t>
      </w:r>
    </w:p>
    <w:p w14:paraId="5F53C969"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tudi po pismenem pozivu naročnika in naknadnem 3-dnevnem roku z deli ne začne in jih ob morebitni prekinitvi ne nadaljuje,</w:t>
      </w:r>
    </w:p>
    <w:p w14:paraId="2C62A4BA"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dela nekvalitetno in v nasprotju s pravili stroke, pa izvajalec napak ne popravi,</w:t>
      </w:r>
    </w:p>
    <w:p w14:paraId="5F563668"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ne ravna v skladu z določili 5. člena pogodbe,</w:t>
      </w:r>
    </w:p>
    <w:p w14:paraId="09720E86"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izvajalec brez soglasja naročnika poveča ceno del,</w:t>
      </w:r>
    </w:p>
    <w:p w14:paraId="77A3DCE1"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je zoper izvajalca začet kakšen od postopkov po ZFPPIPP,</w:t>
      </w:r>
    </w:p>
    <w:p w14:paraId="645D9866" w14:textId="6B840ECB"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 xml:space="preserve">če se izkaže, da izvajalec ne spoštuje vseh tehničnih specifikacij </w:t>
      </w:r>
      <w:r w:rsidR="00CB5CF6">
        <w:rPr>
          <w:rFonts w:ascii="Candara" w:hAnsi="Candara" w:cs="Calibri"/>
          <w:sz w:val="19"/>
          <w:szCs w:val="19"/>
        </w:rPr>
        <w:t>iz</w:t>
      </w:r>
      <w:r w:rsidRPr="009F4590">
        <w:rPr>
          <w:rFonts w:ascii="Candara" w:hAnsi="Candara" w:cs="Calibri"/>
          <w:sz w:val="19"/>
          <w:szCs w:val="19"/>
        </w:rPr>
        <w:t xml:space="preserve"> dokumentacije,</w:t>
      </w:r>
    </w:p>
    <w:p w14:paraId="75AC7A36"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izvedbeni kader izvajalca ne zagotavlja zadostnega števila delavcev in se zato poraja sum, da pogodbena dela ne bodo pravočasno končana,</w:t>
      </w:r>
    </w:p>
    <w:p w14:paraId="74D95ECD"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funkcijo vodje del in vodje gradnje opravlja strokovni kader, ki ni bil priglašen v ponudbi in za katerega naročnik ni podal soglasja za menjavo,</w:t>
      </w:r>
    </w:p>
    <w:p w14:paraId="5216E1F9"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se pojavijo napake v izvedbi, ki bistveno zmanjšajo pomen, namen ali uporabnost izvedenih del;</w:t>
      </w:r>
    </w:p>
    <w:p w14:paraId="52E7DEE7"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naročnik unovči finančno zavarovanje za dobro izvedbo pogodbenih obveznosti;</w:t>
      </w:r>
    </w:p>
    <w:p w14:paraId="245F2EC5" w14:textId="77777777" w:rsidR="009F4590" w:rsidRPr="009F4590" w:rsidRDefault="009F4590" w:rsidP="00CA07A9">
      <w:pPr>
        <w:pStyle w:val="ListParagraph"/>
        <w:numPr>
          <w:ilvl w:val="0"/>
          <w:numId w:val="30"/>
        </w:numPr>
        <w:autoSpaceDN w:val="0"/>
        <w:spacing w:line="260" w:lineRule="exact"/>
        <w:rPr>
          <w:rFonts w:ascii="Candara" w:hAnsi="Candara" w:cs="Calibri"/>
          <w:sz w:val="19"/>
          <w:szCs w:val="19"/>
        </w:rPr>
      </w:pPr>
      <w:r w:rsidRPr="009F4590">
        <w:rPr>
          <w:rFonts w:ascii="Candara" w:hAnsi="Candara" w:cs="Calibri"/>
          <w:sz w:val="19"/>
          <w:szCs w:val="19"/>
        </w:rPr>
        <w:t>če vrednost vseh dolgovanih pogodbenih kazni iz te pogodbe preseže znesek 35 % skupne pogodbene vrednosti brez DDV.</w:t>
      </w:r>
    </w:p>
    <w:p w14:paraId="7291EFCA" w14:textId="77777777" w:rsidR="009F4590" w:rsidRPr="009F4590" w:rsidRDefault="009F4590" w:rsidP="009F4590">
      <w:pPr>
        <w:autoSpaceDN w:val="0"/>
        <w:spacing w:line="260" w:lineRule="exact"/>
        <w:rPr>
          <w:rFonts w:ascii="Candara" w:hAnsi="Candara" w:cs="Calibri"/>
          <w:sz w:val="19"/>
          <w:szCs w:val="19"/>
        </w:rPr>
      </w:pPr>
    </w:p>
    <w:p w14:paraId="63A9095F"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Izvajalec sme odstopiti od pogodbe:</w:t>
      </w:r>
    </w:p>
    <w:p w14:paraId="66D97E6A" w14:textId="35C9D992" w:rsidR="009F4590" w:rsidRPr="00290BBC" w:rsidRDefault="009F4590" w:rsidP="00290BBC">
      <w:pPr>
        <w:pStyle w:val="ListParagraph"/>
        <w:numPr>
          <w:ilvl w:val="0"/>
          <w:numId w:val="30"/>
        </w:numPr>
        <w:autoSpaceDN w:val="0"/>
        <w:spacing w:line="260" w:lineRule="exact"/>
        <w:rPr>
          <w:rFonts w:ascii="Candara" w:hAnsi="Candara" w:cs="Calibri"/>
          <w:sz w:val="19"/>
          <w:szCs w:val="19"/>
        </w:rPr>
      </w:pPr>
      <w:r w:rsidRPr="00290BBC">
        <w:rPr>
          <w:rFonts w:ascii="Candara" w:hAnsi="Candara" w:cs="Calibri"/>
          <w:sz w:val="19"/>
          <w:szCs w:val="19"/>
        </w:rPr>
        <w:lastRenderedPageBreak/>
        <w:t>če naročnik tudi po naknadno postavljenem roku ne posreduje navodil v zvezi z njegovimi vprašanji, pa so ta bistvena za izvedbo pogodbenih del,</w:t>
      </w:r>
    </w:p>
    <w:p w14:paraId="40D3A0D8" w14:textId="191D458D" w:rsidR="009F4590" w:rsidRPr="00290BBC" w:rsidRDefault="009F4590" w:rsidP="00290BBC">
      <w:pPr>
        <w:pStyle w:val="ListParagraph"/>
        <w:numPr>
          <w:ilvl w:val="0"/>
          <w:numId w:val="30"/>
        </w:numPr>
        <w:autoSpaceDN w:val="0"/>
        <w:spacing w:line="260" w:lineRule="exact"/>
        <w:rPr>
          <w:rFonts w:ascii="Candara" w:hAnsi="Candara" w:cs="Calibri"/>
          <w:sz w:val="19"/>
          <w:szCs w:val="19"/>
        </w:rPr>
      </w:pPr>
      <w:r w:rsidRPr="00290BBC">
        <w:rPr>
          <w:rFonts w:ascii="Candara" w:hAnsi="Candara" w:cs="Calibri"/>
          <w:sz w:val="19"/>
          <w:szCs w:val="19"/>
        </w:rPr>
        <w:t>če izvajalec pride v situacijo, zaradi katere iz objektivnih razlogov z deli ne more nadaljevati,</w:t>
      </w:r>
    </w:p>
    <w:p w14:paraId="11CE4D5F" w14:textId="597AC040" w:rsidR="009F4590" w:rsidRPr="00290BBC" w:rsidRDefault="009F4590" w:rsidP="00290BBC">
      <w:pPr>
        <w:pStyle w:val="ListParagraph"/>
        <w:numPr>
          <w:ilvl w:val="0"/>
          <w:numId w:val="30"/>
        </w:numPr>
        <w:autoSpaceDN w:val="0"/>
        <w:spacing w:line="260" w:lineRule="exact"/>
        <w:rPr>
          <w:rFonts w:ascii="Candara" w:hAnsi="Candara" w:cs="Calibri"/>
          <w:sz w:val="19"/>
          <w:szCs w:val="19"/>
        </w:rPr>
      </w:pPr>
      <w:r w:rsidRPr="00290BBC">
        <w:rPr>
          <w:rFonts w:ascii="Candara" w:hAnsi="Candara" w:cs="Calibri"/>
          <w:sz w:val="19"/>
          <w:szCs w:val="19"/>
        </w:rPr>
        <w:t>v primeru vseh ostalih razlogov, ki so določeni v OZ in PGU.</w:t>
      </w:r>
    </w:p>
    <w:p w14:paraId="327AF341" w14:textId="77777777" w:rsidR="009F4590" w:rsidRPr="009F4590" w:rsidRDefault="009F4590" w:rsidP="009F4590">
      <w:pPr>
        <w:autoSpaceDN w:val="0"/>
        <w:spacing w:line="260" w:lineRule="exact"/>
        <w:rPr>
          <w:rFonts w:ascii="Candara" w:hAnsi="Candara" w:cs="Calibri"/>
          <w:sz w:val="19"/>
          <w:szCs w:val="19"/>
        </w:rPr>
      </w:pPr>
    </w:p>
    <w:p w14:paraId="31D2D1DE"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7FC9EF89" w14:textId="77777777" w:rsidR="009F4590" w:rsidRPr="009F4590" w:rsidRDefault="009F4590" w:rsidP="009F4590">
      <w:pPr>
        <w:autoSpaceDN w:val="0"/>
        <w:spacing w:line="260" w:lineRule="exact"/>
        <w:rPr>
          <w:rFonts w:ascii="Candara" w:hAnsi="Candara" w:cs="Calibri"/>
          <w:sz w:val="19"/>
          <w:szCs w:val="19"/>
        </w:rPr>
      </w:pPr>
    </w:p>
    <w:p w14:paraId="00F75C53"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Odstop od pogodbe učinkuje z dnem, ko druga pogodbena stranka prejme odstop od pogodbe.</w:t>
      </w:r>
    </w:p>
    <w:p w14:paraId="2C9D91E1" w14:textId="77777777" w:rsidR="009F4590" w:rsidRPr="009F4590" w:rsidRDefault="009F4590" w:rsidP="009F4590">
      <w:pPr>
        <w:autoSpaceDN w:val="0"/>
        <w:spacing w:line="260" w:lineRule="exact"/>
        <w:rPr>
          <w:rFonts w:ascii="Candara" w:hAnsi="Candara" w:cs="Calibri"/>
          <w:sz w:val="19"/>
          <w:szCs w:val="19"/>
        </w:rPr>
      </w:pPr>
    </w:p>
    <w:p w14:paraId="33F22148"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Naročnik lahko od pogodbe odstopi brez postopka, opisanega v tem členu v primeru začetka enega od postopkov insolventnosti po ZFPPIPP zoper izvajalca.</w:t>
      </w:r>
    </w:p>
    <w:p w14:paraId="6AF3A381" w14:textId="77777777" w:rsidR="009F4590" w:rsidRPr="000511EB" w:rsidRDefault="009F4590" w:rsidP="009F4590">
      <w:pPr>
        <w:tabs>
          <w:tab w:val="left" w:pos="567"/>
          <w:tab w:val="left" w:pos="4253"/>
          <w:tab w:val="left" w:pos="5529"/>
          <w:tab w:val="right" w:pos="8505"/>
        </w:tabs>
        <w:spacing w:line="260" w:lineRule="exact"/>
        <w:ind w:left="397"/>
        <w:rPr>
          <w:rFonts w:ascii="Arial" w:hAnsi="Arial" w:cs="Arial"/>
          <w:bCs/>
          <w:sz w:val="20"/>
          <w:lang w:eastAsia="en-US"/>
        </w:rPr>
      </w:pPr>
    </w:p>
    <w:p w14:paraId="29A42C4E" w14:textId="77777777" w:rsidR="009F4590" w:rsidRPr="00C32325" w:rsidRDefault="009F4590" w:rsidP="00CA07A9">
      <w:pPr>
        <w:pStyle w:val="BodyText3"/>
        <w:numPr>
          <w:ilvl w:val="0"/>
          <w:numId w:val="10"/>
        </w:numPr>
        <w:jc w:val="center"/>
        <w:rPr>
          <w:rFonts w:ascii="Candara" w:hAnsi="Candara" w:cs="Calibri"/>
          <w:sz w:val="19"/>
          <w:szCs w:val="19"/>
        </w:rPr>
      </w:pPr>
      <w:r w:rsidRPr="00C32325">
        <w:rPr>
          <w:rFonts w:ascii="Candara" w:hAnsi="Candara" w:cs="Calibri"/>
          <w:sz w:val="19"/>
          <w:szCs w:val="19"/>
        </w:rPr>
        <w:t>člen</w:t>
      </w:r>
    </w:p>
    <w:p w14:paraId="34721377" w14:textId="77777777" w:rsidR="009F4590" w:rsidRPr="000511EB" w:rsidRDefault="009F4590" w:rsidP="009F4590">
      <w:pPr>
        <w:tabs>
          <w:tab w:val="left" w:pos="567"/>
          <w:tab w:val="left" w:pos="4253"/>
          <w:tab w:val="left" w:pos="5529"/>
          <w:tab w:val="right" w:pos="8505"/>
        </w:tabs>
        <w:spacing w:line="260" w:lineRule="exact"/>
        <w:rPr>
          <w:rFonts w:ascii="Arial" w:hAnsi="Arial" w:cs="Arial"/>
          <w:bCs/>
          <w:sz w:val="20"/>
          <w:lang w:eastAsia="en-US"/>
        </w:rPr>
      </w:pPr>
    </w:p>
    <w:p w14:paraId="17618750"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Odstop od pogodbe se izvede v pisni obliki, z navedbo razloga ali razlogov, zaradi katerih se od pogodbe odstopa.</w:t>
      </w:r>
    </w:p>
    <w:p w14:paraId="1390BBB1" w14:textId="77777777" w:rsidR="009F4590" w:rsidRPr="000511EB" w:rsidRDefault="009F4590" w:rsidP="009F4590">
      <w:pPr>
        <w:tabs>
          <w:tab w:val="left" w:pos="567"/>
          <w:tab w:val="left" w:pos="4253"/>
          <w:tab w:val="left" w:pos="5529"/>
          <w:tab w:val="right" w:pos="8505"/>
        </w:tabs>
        <w:spacing w:line="260" w:lineRule="exact"/>
        <w:rPr>
          <w:rFonts w:ascii="Arial" w:hAnsi="Arial" w:cs="Arial"/>
          <w:bCs/>
          <w:sz w:val="20"/>
          <w:lang w:eastAsia="en-US"/>
        </w:rPr>
      </w:pPr>
    </w:p>
    <w:p w14:paraId="327D2E8C"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076F8203" w14:textId="77777777" w:rsidR="009F4590" w:rsidRPr="009F4590" w:rsidRDefault="009F4590" w:rsidP="009F4590">
      <w:pPr>
        <w:autoSpaceDN w:val="0"/>
        <w:spacing w:line="260" w:lineRule="exact"/>
        <w:rPr>
          <w:rFonts w:ascii="Candara" w:hAnsi="Candara" w:cs="Calibri"/>
          <w:sz w:val="19"/>
          <w:szCs w:val="19"/>
        </w:rPr>
      </w:pPr>
    </w:p>
    <w:p w14:paraId="5BDB55B3"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08739F1B" w14:textId="77777777" w:rsidR="009F4590" w:rsidRPr="009F4590" w:rsidRDefault="009F4590" w:rsidP="009F4590">
      <w:pPr>
        <w:autoSpaceDN w:val="0"/>
        <w:spacing w:line="260" w:lineRule="exact"/>
        <w:rPr>
          <w:rFonts w:ascii="Candara" w:hAnsi="Candara" w:cs="Calibri"/>
          <w:sz w:val="19"/>
          <w:szCs w:val="19"/>
        </w:rPr>
      </w:pPr>
    </w:p>
    <w:p w14:paraId="56AB7193" w14:textId="77777777" w:rsidR="009F4590" w:rsidRPr="009F4590" w:rsidRDefault="009F4590" w:rsidP="009F4590">
      <w:pPr>
        <w:autoSpaceDN w:val="0"/>
        <w:spacing w:line="260" w:lineRule="exact"/>
        <w:rPr>
          <w:rFonts w:ascii="Candara" w:hAnsi="Candara" w:cs="Calibri"/>
          <w:sz w:val="19"/>
          <w:szCs w:val="19"/>
        </w:rPr>
      </w:pPr>
      <w:r w:rsidRPr="009F4590">
        <w:rPr>
          <w:rFonts w:ascii="Candara" w:hAnsi="Candara" w:cs="Calibri"/>
          <w:sz w:val="19"/>
          <w:szCs w:val="19"/>
        </w:rPr>
        <w:t>Po prenehanju veljavnosti te pogodbe pripadajo izvajalcu izključno tista plačila po tej pogodbi, za plačilo katerih so bili na dan prenehanja veljavnosti te pogodbe izpolnjeni vsi pogoji v skladu s to pogodbo.</w:t>
      </w:r>
    </w:p>
    <w:p w14:paraId="41844A37" w14:textId="77777777" w:rsidR="00C268DE" w:rsidRDefault="00C268DE" w:rsidP="004A5B89">
      <w:pPr>
        <w:rPr>
          <w:rFonts w:ascii="Candara" w:hAnsi="Candara" w:cs="Calibri"/>
          <w:sz w:val="19"/>
          <w:szCs w:val="19"/>
        </w:rPr>
      </w:pPr>
    </w:p>
    <w:p w14:paraId="02C9C47C" w14:textId="77777777" w:rsidR="00C268DE" w:rsidRPr="00C32325" w:rsidRDefault="00C268DE"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68343029" w14:textId="3528745B" w:rsidR="00C268DE" w:rsidRDefault="00C268DE" w:rsidP="004A5B89">
      <w:pPr>
        <w:rPr>
          <w:rFonts w:ascii="Candara" w:hAnsi="Candara" w:cs="Calibri"/>
          <w:sz w:val="19"/>
          <w:szCs w:val="19"/>
        </w:rPr>
      </w:pPr>
    </w:p>
    <w:p w14:paraId="0BD5C0BE"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Ta pogodba je sklenjena pod razveznim pogojem, ki se uresniči v primeru izpolnitve ene od naslednjih okoliščin:</w:t>
      </w:r>
    </w:p>
    <w:p w14:paraId="224FDD5E" w14:textId="77777777" w:rsidR="00C268DE" w:rsidRPr="00E1474F" w:rsidRDefault="00C268DE" w:rsidP="00CA07A9">
      <w:pPr>
        <w:pStyle w:val="ListParagraph"/>
        <w:numPr>
          <w:ilvl w:val="0"/>
          <w:numId w:val="23"/>
        </w:numPr>
        <w:spacing w:line="240" w:lineRule="auto"/>
        <w:rPr>
          <w:rFonts w:ascii="Candara" w:hAnsi="Candara" w:cstheme="minorHAnsi"/>
          <w:sz w:val="19"/>
          <w:szCs w:val="19"/>
        </w:rPr>
      </w:pPr>
      <w:r w:rsidRPr="00E1474F">
        <w:rPr>
          <w:rFonts w:ascii="Candara" w:hAnsi="Candara" w:cstheme="minorHAnsi"/>
          <w:sz w:val="19"/>
          <w:szCs w:val="19"/>
        </w:rPr>
        <w:t xml:space="preserve">če bo naročnik seznanjen, da je sodišče s pravnomočno odločitvijo ugotovilo kršitev obveznosti delovne, okoljske ali socialne zakonodaje s strani izvajalca/dobavitelja ali podizvajalca ali </w:t>
      </w:r>
    </w:p>
    <w:p w14:paraId="6CEC164B" w14:textId="77777777" w:rsidR="00C268DE" w:rsidRPr="00E1474F" w:rsidRDefault="00C268DE" w:rsidP="00CA07A9">
      <w:pPr>
        <w:pStyle w:val="ListParagraph"/>
        <w:numPr>
          <w:ilvl w:val="0"/>
          <w:numId w:val="23"/>
        </w:numPr>
        <w:spacing w:line="240" w:lineRule="auto"/>
        <w:rPr>
          <w:rFonts w:ascii="Candara" w:hAnsi="Candara" w:cstheme="minorHAnsi"/>
          <w:sz w:val="19"/>
          <w:szCs w:val="19"/>
        </w:rPr>
      </w:pPr>
      <w:r w:rsidRPr="00E1474F">
        <w:rPr>
          <w:rFonts w:ascii="Candara" w:hAnsi="Candara" w:cstheme="minorHAnsi"/>
          <w:sz w:val="19"/>
          <w:szCs w:val="19"/>
        </w:rPr>
        <w:t>če bo naročnik seznanjen, da je pristojni državni organ pri izvajalcu/dobavitelju ali podizvajalcu v času izvajanja pogodbe ugotovil najmanj dve kršitvi v zvezi s:</w:t>
      </w:r>
    </w:p>
    <w:p w14:paraId="38202F76"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plačilom za delo, </w:t>
      </w:r>
    </w:p>
    <w:p w14:paraId="45C99137"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delovnim časom, </w:t>
      </w:r>
    </w:p>
    <w:p w14:paraId="60D4D288"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počitki, </w:t>
      </w:r>
    </w:p>
    <w:p w14:paraId="5F9D864B" w14:textId="77777777" w:rsidR="00C268DE" w:rsidRPr="00E1474F" w:rsidRDefault="00C268DE" w:rsidP="00CA07A9">
      <w:pPr>
        <w:pStyle w:val="ListParagraph"/>
        <w:numPr>
          <w:ilvl w:val="1"/>
          <w:numId w:val="23"/>
        </w:numPr>
        <w:spacing w:line="240" w:lineRule="auto"/>
        <w:rPr>
          <w:rFonts w:ascii="Candara" w:hAnsi="Candara" w:cstheme="minorHAnsi"/>
          <w:sz w:val="19"/>
          <w:szCs w:val="19"/>
        </w:rPr>
      </w:pPr>
      <w:r w:rsidRPr="00E1474F">
        <w:rPr>
          <w:rFonts w:ascii="Candara" w:hAnsi="Candara" w:cstheme="minorHAnsi"/>
          <w:sz w:val="19"/>
          <w:szCs w:val="19"/>
        </w:rPr>
        <w:t xml:space="preserve">opravljanjem dela na podlagi pogodb civilnega prava kljub obstoju elementov delovnega razmerja ali v zvezi z zaposlovanjem na črno </w:t>
      </w:r>
    </w:p>
    <w:p w14:paraId="3935D1C0" w14:textId="77777777" w:rsidR="00C268DE" w:rsidRPr="00E1474F" w:rsidRDefault="00C268DE" w:rsidP="00C268DE">
      <w:pPr>
        <w:ind w:left="708"/>
        <w:rPr>
          <w:rFonts w:ascii="Candara" w:hAnsi="Candara" w:cstheme="minorHAnsi"/>
          <w:sz w:val="19"/>
          <w:szCs w:val="19"/>
        </w:rPr>
      </w:pPr>
      <w:r w:rsidRPr="00E1474F">
        <w:rPr>
          <w:rFonts w:ascii="Candara" w:hAnsi="Candara" w:cstheme="minorHAnsi"/>
          <w:sz w:val="19"/>
          <w:szCs w:val="19"/>
        </w:rPr>
        <w:t>in za kateri mu je bila s pravnomočno odločitvijo ali več pravnomočnimi odločitvami izrečena globa za prekršek,</w:t>
      </w:r>
    </w:p>
    <w:p w14:paraId="60BC78CE"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97370AC"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CB6374D" w14:textId="77777777" w:rsidR="00C268DE" w:rsidRPr="00E1474F" w:rsidRDefault="00C268DE" w:rsidP="00C268DE">
      <w:pPr>
        <w:rPr>
          <w:rFonts w:ascii="Candara" w:hAnsi="Candara" w:cstheme="minorHAnsi"/>
          <w:sz w:val="19"/>
          <w:szCs w:val="19"/>
        </w:rPr>
      </w:pPr>
      <w:r w:rsidRPr="00E1474F">
        <w:rPr>
          <w:rFonts w:ascii="Candara" w:hAnsi="Candara" w:cstheme="minorHAnsi"/>
          <w:sz w:val="19"/>
          <w:szCs w:val="19"/>
        </w:rPr>
        <w:t>Če naročnik v roku 30 dni od seznanitve s kršitvijo ne začne novega postopka javnega naročila, se šteje, da je pogodba razvezana trideseti dan od seznanitve s kršitvijo.</w:t>
      </w:r>
    </w:p>
    <w:p w14:paraId="6C048A44" w14:textId="77777777" w:rsidR="00C268DE" w:rsidRPr="00C32325" w:rsidRDefault="00C268DE" w:rsidP="004A5B89">
      <w:pPr>
        <w:rPr>
          <w:rFonts w:ascii="Candara" w:hAnsi="Candara" w:cs="Calibri"/>
          <w:sz w:val="19"/>
          <w:szCs w:val="19"/>
        </w:rPr>
      </w:pPr>
    </w:p>
    <w:p w14:paraId="02A86284" w14:textId="77777777" w:rsidR="004A5B89" w:rsidRPr="00C32325" w:rsidRDefault="004A5B89" w:rsidP="004A5B89">
      <w:pPr>
        <w:rPr>
          <w:rFonts w:ascii="Candara" w:hAnsi="Candara" w:cs="Calibri"/>
          <w:color w:val="C0504D"/>
          <w:sz w:val="19"/>
          <w:szCs w:val="19"/>
        </w:rPr>
      </w:pPr>
    </w:p>
    <w:p w14:paraId="10D80D31"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B7EBCDC" w14:textId="77777777" w:rsidR="004A5B89" w:rsidRPr="00C32325" w:rsidRDefault="004A5B89" w:rsidP="004A5B89">
      <w:pPr>
        <w:rPr>
          <w:rFonts w:ascii="Candara" w:hAnsi="Candara" w:cs="Calibri"/>
          <w:sz w:val="19"/>
          <w:szCs w:val="19"/>
        </w:rPr>
      </w:pPr>
    </w:p>
    <w:p w14:paraId="58202D45" w14:textId="77777777" w:rsidR="004A5B89" w:rsidRPr="00C32325" w:rsidRDefault="004A5B89" w:rsidP="004A5B89">
      <w:pPr>
        <w:pStyle w:val="BodyText3"/>
        <w:rPr>
          <w:rFonts w:ascii="Candara" w:hAnsi="Candara" w:cs="Calibri"/>
          <w:b/>
          <w:sz w:val="19"/>
          <w:szCs w:val="19"/>
        </w:rPr>
      </w:pPr>
      <w:r w:rsidRPr="00C32325">
        <w:rPr>
          <w:rFonts w:ascii="Candara" w:hAnsi="Candara" w:cs="Calibri"/>
          <w:b/>
          <w:sz w:val="19"/>
          <w:szCs w:val="19"/>
        </w:rPr>
        <w:t>V primeru razveze pogodbe je izvajalec dolžan naročniku izročiti vso dokumentacijo, ki je nastala v času od sklenitve pogodbe do dejanske razveze pogodbe in je zbrana pri izvajalcu.</w:t>
      </w:r>
    </w:p>
    <w:p w14:paraId="657598BD" w14:textId="77777777" w:rsidR="004A5B89" w:rsidRPr="00C32325" w:rsidRDefault="004A5B89" w:rsidP="004A5B89">
      <w:pPr>
        <w:rPr>
          <w:rFonts w:ascii="Candara" w:hAnsi="Candara" w:cs="Calibri"/>
          <w:color w:val="C0504D"/>
          <w:sz w:val="19"/>
          <w:szCs w:val="19"/>
        </w:rPr>
      </w:pPr>
    </w:p>
    <w:p w14:paraId="6B718158" w14:textId="77777777" w:rsidR="004A5B89" w:rsidRPr="00C32325" w:rsidRDefault="004A5B89" w:rsidP="004A5B89">
      <w:pPr>
        <w:rPr>
          <w:rFonts w:ascii="Candara" w:hAnsi="Candara" w:cs="Calibri"/>
          <w:color w:val="C0504D"/>
          <w:sz w:val="19"/>
          <w:szCs w:val="19"/>
        </w:rPr>
      </w:pPr>
    </w:p>
    <w:p w14:paraId="7C7C0261"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XV</w:t>
      </w:r>
      <w:r w:rsidR="000A1CFC" w:rsidRPr="00C32325">
        <w:rPr>
          <w:rFonts w:ascii="Candara" w:hAnsi="Candara" w:cs="Calibri"/>
          <w:b/>
          <w:sz w:val="19"/>
          <w:szCs w:val="19"/>
        </w:rPr>
        <w:t>I</w:t>
      </w:r>
      <w:r w:rsidRPr="00C32325">
        <w:rPr>
          <w:rFonts w:ascii="Candara" w:hAnsi="Candara" w:cs="Calibri"/>
          <w:b/>
          <w:sz w:val="19"/>
          <w:szCs w:val="19"/>
        </w:rPr>
        <w:t>. REŠEVANJE SPOROV</w:t>
      </w:r>
    </w:p>
    <w:p w14:paraId="3C74355B" w14:textId="77777777" w:rsidR="004A5B89" w:rsidRPr="00C32325" w:rsidRDefault="004A5B89" w:rsidP="004A5B89">
      <w:pPr>
        <w:rPr>
          <w:rFonts w:ascii="Candara" w:hAnsi="Candara" w:cs="Calibri"/>
          <w:sz w:val="19"/>
          <w:szCs w:val="19"/>
        </w:rPr>
      </w:pPr>
    </w:p>
    <w:p w14:paraId="512FB01C"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D840A06" w14:textId="77777777" w:rsidR="004A5B89" w:rsidRPr="00C32325" w:rsidRDefault="004A5B89" w:rsidP="004A5B89">
      <w:pPr>
        <w:rPr>
          <w:rFonts w:ascii="Candara" w:hAnsi="Candara" w:cs="Calibri"/>
          <w:sz w:val="19"/>
          <w:szCs w:val="19"/>
        </w:rPr>
      </w:pPr>
    </w:p>
    <w:p w14:paraId="3D8158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Morebitne spore, ki bi nastali v zvezi z izvajanjem te pogodbe, bodo pogodbene stranke najprej skušale rešiti sporazumno.</w:t>
      </w:r>
    </w:p>
    <w:p w14:paraId="262FFBC9" w14:textId="77777777" w:rsidR="004A5B89" w:rsidRPr="00C32325" w:rsidRDefault="004A5B89" w:rsidP="004A5B89">
      <w:pPr>
        <w:rPr>
          <w:rFonts w:ascii="Candara" w:hAnsi="Candara" w:cs="Calibri"/>
          <w:sz w:val="19"/>
          <w:szCs w:val="19"/>
        </w:rPr>
      </w:pPr>
    </w:p>
    <w:p w14:paraId="19DB1594"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Če spornega vprašanja ne bo možno rešiti na način iz predhodnega odstavka, bo o sporih odločilo stvarno in krajevno pristojno sodišče glede na sedež naročnika.</w:t>
      </w:r>
    </w:p>
    <w:p w14:paraId="04D79427" w14:textId="77777777" w:rsidR="004A5B89" w:rsidRPr="00C32325" w:rsidRDefault="004A5B89" w:rsidP="004A5B89">
      <w:pPr>
        <w:rPr>
          <w:rFonts w:ascii="Candara" w:hAnsi="Candara" w:cs="Calibri"/>
          <w:sz w:val="19"/>
          <w:szCs w:val="19"/>
        </w:rPr>
      </w:pPr>
    </w:p>
    <w:p w14:paraId="5D5B5749" w14:textId="77777777" w:rsidR="004A5B89" w:rsidRPr="00C32325" w:rsidRDefault="004A5B89" w:rsidP="004A5B89">
      <w:pPr>
        <w:rPr>
          <w:rFonts w:ascii="Candara" w:hAnsi="Candara" w:cs="Calibri"/>
          <w:sz w:val="19"/>
          <w:szCs w:val="19"/>
        </w:rPr>
      </w:pPr>
    </w:p>
    <w:p w14:paraId="1430716D"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XV</w:t>
      </w:r>
      <w:r w:rsidR="000A1CFC" w:rsidRPr="00C32325">
        <w:rPr>
          <w:rFonts w:ascii="Candara" w:hAnsi="Candara" w:cs="Calibri"/>
          <w:b/>
          <w:sz w:val="19"/>
          <w:szCs w:val="19"/>
        </w:rPr>
        <w:t>I</w:t>
      </w:r>
      <w:r w:rsidRPr="00C32325">
        <w:rPr>
          <w:rFonts w:ascii="Candara" w:hAnsi="Candara" w:cs="Calibri"/>
          <w:b/>
          <w:sz w:val="19"/>
          <w:szCs w:val="19"/>
        </w:rPr>
        <w:t>I. PROTIKORUPCIJSKO DOLOČILO</w:t>
      </w:r>
    </w:p>
    <w:p w14:paraId="217C1746" w14:textId="77777777" w:rsidR="004A5B89" w:rsidRPr="00C32325" w:rsidRDefault="004A5B89" w:rsidP="004A5B89">
      <w:pPr>
        <w:rPr>
          <w:rFonts w:ascii="Candara" w:hAnsi="Candara" w:cs="Calibri"/>
          <w:sz w:val="19"/>
          <w:szCs w:val="19"/>
        </w:rPr>
      </w:pPr>
    </w:p>
    <w:p w14:paraId="3095A682"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7821870A" w14:textId="77777777" w:rsidR="004A5B89" w:rsidRPr="00C32325" w:rsidRDefault="004A5B89" w:rsidP="004A5B89">
      <w:pPr>
        <w:rPr>
          <w:rFonts w:ascii="Candara" w:hAnsi="Candara" w:cs="Calibri"/>
          <w:sz w:val="19"/>
          <w:szCs w:val="19"/>
        </w:rPr>
      </w:pPr>
    </w:p>
    <w:p w14:paraId="39468537"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Ta pogodba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1716F1D"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pridobitev posla iz te pogodbe; ali</w:t>
      </w:r>
    </w:p>
    <w:p w14:paraId="57C08719"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sklenitev posla iz te pogodbe pod ugodnejšimi pogoji; ali</w:t>
      </w:r>
    </w:p>
    <w:p w14:paraId="100BA293"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za opustitev dolžnega nadzora nad izvajanjem pogodbenih obveznosti iz te pogodbe; ali</w:t>
      </w:r>
    </w:p>
    <w:p w14:paraId="2968A8BC" w14:textId="77777777" w:rsidR="004A5B89" w:rsidRPr="00C32325" w:rsidRDefault="004A5B89" w:rsidP="00CA07A9">
      <w:pPr>
        <w:pStyle w:val="ListParagraph"/>
        <w:numPr>
          <w:ilvl w:val="0"/>
          <w:numId w:val="20"/>
        </w:numPr>
        <w:tabs>
          <w:tab w:val="left" w:pos="0"/>
        </w:tabs>
        <w:rPr>
          <w:rFonts w:ascii="Candara" w:hAnsi="Candara"/>
          <w:b/>
          <w:sz w:val="19"/>
          <w:szCs w:val="19"/>
        </w:rPr>
      </w:pPr>
      <w:r w:rsidRPr="00C32325">
        <w:rPr>
          <w:rFonts w:ascii="Candara" w:hAnsi="Candara"/>
          <w:sz w:val="19"/>
          <w:szCs w:val="19"/>
        </w:rPr>
        <w:t>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F1E0B24" w14:textId="77777777" w:rsidR="004A5B89" w:rsidRPr="00C32325" w:rsidRDefault="004A5B89" w:rsidP="004A5B89">
      <w:pPr>
        <w:rPr>
          <w:rFonts w:ascii="Candara" w:hAnsi="Candara" w:cs="Calibri"/>
          <w:sz w:val="19"/>
          <w:szCs w:val="19"/>
        </w:rPr>
      </w:pPr>
    </w:p>
    <w:p w14:paraId="2E9E2B90"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04F9F1BB" w14:textId="77777777" w:rsidR="004A5B89" w:rsidRPr="00C32325" w:rsidRDefault="004A5B89" w:rsidP="004A5B89">
      <w:pPr>
        <w:rPr>
          <w:rFonts w:ascii="Candara" w:hAnsi="Candara" w:cs="Calibri"/>
          <w:sz w:val="19"/>
          <w:szCs w:val="19"/>
        </w:rPr>
      </w:pPr>
    </w:p>
    <w:p w14:paraId="03BB522D" w14:textId="77777777" w:rsidR="004A5B89" w:rsidRPr="00C32325" w:rsidRDefault="004A5B89" w:rsidP="004E6681">
      <w:pPr>
        <w:outlineLvl w:val="0"/>
        <w:rPr>
          <w:rFonts w:ascii="Candara" w:hAnsi="Candara" w:cs="Calibri"/>
          <w:sz w:val="19"/>
          <w:szCs w:val="19"/>
        </w:rPr>
      </w:pPr>
      <w:r w:rsidRPr="00C32325">
        <w:rPr>
          <w:rFonts w:ascii="Candara" w:hAnsi="Candara" w:cs="Calibri"/>
          <w:sz w:val="19"/>
          <w:szCs w:val="19"/>
        </w:rPr>
        <w:t>Izvajalec s podpisom te pogodbe jamči, da ni zdržkov za sklenitev posla po 35. členu ZIntPK.</w:t>
      </w:r>
    </w:p>
    <w:p w14:paraId="444C4783" w14:textId="77777777" w:rsidR="004A5B89" w:rsidRPr="00C32325" w:rsidRDefault="004A5B89" w:rsidP="004A5B89">
      <w:pPr>
        <w:rPr>
          <w:rFonts w:ascii="Candara" w:hAnsi="Candara" w:cs="Calibri"/>
          <w:sz w:val="19"/>
          <w:szCs w:val="19"/>
        </w:rPr>
      </w:pPr>
    </w:p>
    <w:p w14:paraId="3D604B26" w14:textId="77777777" w:rsidR="004A5B89" w:rsidRPr="00C32325" w:rsidRDefault="004A5B89" w:rsidP="004A5B89">
      <w:pPr>
        <w:rPr>
          <w:rFonts w:ascii="Candara" w:hAnsi="Candara" w:cs="Calibri"/>
          <w:sz w:val="19"/>
          <w:szCs w:val="19"/>
        </w:rPr>
      </w:pPr>
    </w:p>
    <w:p w14:paraId="322FD37D" w14:textId="77777777" w:rsidR="004A5B89" w:rsidRPr="00C32325" w:rsidRDefault="004A5B89" w:rsidP="004A5B89">
      <w:pPr>
        <w:rPr>
          <w:rFonts w:ascii="Candara" w:hAnsi="Candara" w:cs="Calibri"/>
          <w:b/>
          <w:sz w:val="19"/>
          <w:szCs w:val="19"/>
        </w:rPr>
      </w:pPr>
      <w:r w:rsidRPr="00C32325">
        <w:rPr>
          <w:rFonts w:ascii="Candara" w:hAnsi="Candara" w:cs="Calibri"/>
          <w:b/>
          <w:sz w:val="19"/>
          <w:szCs w:val="19"/>
        </w:rPr>
        <w:t>XVI</w:t>
      </w:r>
      <w:r w:rsidR="000A1CFC" w:rsidRPr="00C32325">
        <w:rPr>
          <w:rFonts w:ascii="Candara" w:hAnsi="Candara" w:cs="Calibri"/>
          <w:b/>
          <w:sz w:val="19"/>
          <w:szCs w:val="19"/>
        </w:rPr>
        <w:t>I</w:t>
      </w:r>
      <w:r w:rsidRPr="00C32325">
        <w:rPr>
          <w:rFonts w:ascii="Candara" w:hAnsi="Candara" w:cs="Calibri"/>
          <w:b/>
          <w:sz w:val="19"/>
          <w:szCs w:val="19"/>
        </w:rPr>
        <w:t>I. KONČNE DOLOČBE</w:t>
      </w:r>
    </w:p>
    <w:p w14:paraId="6FD11E5A" w14:textId="77777777" w:rsidR="004A5B89" w:rsidRPr="00C32325" w:rsidRDefault="004A5B89" w:rsidP="004A5B89">
      <w:pPr>
        <w:pStyle w:val="BodyText2"/>
        <w:rPr>
          <w:rFonts w:ascii="Candara" w:hAnsi="Candara" w:cs="Calibri"/>
          <w:sz w:val="19"/>
          <w:szCs w:val="19"/>
        </w:rPr>
      </w:pPr>
    </w:p>
    <w:p w14:paraId="44864886"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6E9910D2" w14:textId="77777777" w:rsidR="004A5B89" w:rsidRPr="00C32325" w:rsidRDefault="004A5B89" w:rsidP="004A5B89">
      <w:pPr>
        <w:rPr>
          <w:rFonts w:ascii="Candara" w:hAnsi="Candara" w:cs="Calibri"/>
          <w:color w:val="C0504D"/>
          <w:sz w:val="19"/>
          <w:szCs w:val="19"/>
        </w:rPr>
      </w:pPr>
    </w:p>
    <w:p w14:paraId="012747D2" w14:textId="258BD851" w:rsidR="004A5B89" w:rsidRPr="00C32325" w:rsidRDefault="004A5B89" w:rsidP="004A5B89">
      <w:pPr>
        <w:rPr>
          <w:rFonts w:ascii="Candara" w:hAnsi="Candara" w:cs="Calibri"/>
          <w:sz w:val="19"/>
          <w:szCs w:val="19"/>
        </w:rPr>
      </w:pPr>
      <w:r w:rsidRPr="00C32325">
        <w:rPr>
          <w:rFonts w:ascii="Candara" w:hAnsi="Candara" w:cs="Calibri"/>
          <w:sz w:val="19"/>
          <w:szCs w:val="19"/>
        </w:rPr>
        <w:t xml:space="preserve">Pogodba je veljavno sklenjena z odloženimi pogoji, in sicer mora izvajalec del za izpolnitev del pogoja predložiti v roku </w:t>
      </w:r>
      <w:r w:rsidR="003D6A5C">
        <w:rPr>
          <w:rFonts w:ascii="Candara" w:hAnsi="Candara" w:cs="Calibri"/>
          <w:sz w:val="19"/>
          <w:szCs w:val="19"/>
        </w:rPr>
        <w:t>8</w:t>
      </w:r>
      <w:r w:rsidR="00603518" w:rsidRPr="00C32325">
        <w:rPr>
          <w:rFonts w:ascii="Candara" w:hAnsi="Candara" w:cs="Calibri"/>
          <w:sz w:val="19"/>
          <w:szCs w:val="19"/>
        </w:rPr>
        <w:t xml:space="preserve"> </w:t>
      </w:r>
      <w:r w:rsidRPr="00C32325">
        <w:rPr>
          <w:rFonts w:ascii="Candara" w:hAnsi="Candara" w:cs="Calibri"/>
          <w:sz w:val="19"/>
          <w:szCs w:val="19"/>
        </w:rPr>
        <w:t xml:space="preserve"> dni od sklenitve pogodbe finančno zavarovanje za dobro izvedbo del</w:t>
      </w:r>
    </w:p>
    <w:p w14:paraId="5AFAFCC2" w14:textId="77777777" w:rsidR="004A5B89" w:rsidRPr="00C32325" w:rsidRDefault="004A5B89" w:rsidP="004A5B89">
      <w:pPr>
        <w:rPr>
          <w:rFonts w:ascii="Candara" w:hAnsi="Candara" w:cs="Calibri"/>
          <w:sz w:val="19"/>
          <w:szCs w:val="19"/>
        </w:rPr>
      </w:pPr>
    </w:p>
    <w:p w14:paraId="69BF8487"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Če izvajalec ne bo izpolnil zahtevanih obveznosti iz prvega odstavka tega člena, lahko naročnik odstopi od pogodbe, v nasprotnem primeru, ob izpolnitvi pogojem iz prvega odstavka tega člena, pa pogodbe učinkuje od dneva sklenitve pogodbe. Kot datum sklenitve pogodbe se šteje datum zadnjega podpisa pogodbenih strank.</w:t>
      </w:r>
    </w:p>
    <w:p w14:paraId="734C237B" w14:textId="77777777" w:rsidR="004A5B89" w:rsidRPr="00C32325" w:rsidRDefault="004A5B89" w:rsidP="004A5B89">
      <w:pPr>
        <w:pStyle w:val="BodyText2"/>
        <w:rPr>
          <w:rFonts w:ascii="Candara" w:hAnsi="Candara" w:cs="Calibri"/>
          <w:sz w:val="19"/>
          <w:szCs w:val="19"/>
        </w:rPr>
      </w:pPr>
    </w:p>
    <w:p w14:paraId="4AFA09DD"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75593794" w14:textId="77777777" w:rsidR="004A5B89" w:rsidRPr="00C32325" w:rsidRDefault="004A5B89" w:rsidP="004A5B89">
      <w:pPr>
        <w:rPr>
          <w:rFonts w:ascii="Candara" w:hAnsi="Candara" w:cs="Calibri"/>
          <w:sz w:val="19"/>
          <w:szCs w:val="19"/>
        </w:rPr>
      </w:pPr>
    </w:p>
    <w:p w14:paraId="7AB60FDD" w14:textId="06878F5A" w:rsidR="004A5B89" w:rsidRPr="00C32325" w:rsidRDefault="004A5B89" w:rsidP="004A5B89">
      <w:pPr>
        <w:pStyle w:val="BodyText3"/>
        <w:rPr>
          <w:rFonts w:ascii="Candara" w:hAnsi="Candara" w:cs="Calibri"/>
          <w:sz w:val="19"/>
          <w:szCs w:val="19"/>
        </w:rPr>
      </w:pPr>
      <w:r w:rsidRPr="00C32325">
        <w:rPr>
          <w:rFonts w:ascii="Candara" w:hAnsi="Candara" w:cs="Calibri"/>
          <w:sz w:val="19"/>
          <w:szCs w:val="19"/>
        </w:rPr>
        <w:lastRenderedPageBreak/>
        <w:t>V primeru, da bi med izvedbo del prišlo do spremembe v obsegu potrebnih storitev, bodo pogodbene stranke sklenile aneks - dodatek k pogodbi. Pri tem bodo upoštevana enaka merila za določitev cene storitev, kot veljajo po tej pogodbi ter uporabljena pravila ZJN-</w:t>
      </w:r>
      <w:r w:rsidR="001C1823">
        <w:rPr>
          <w:rFonts w:ascii="Candara" w:hAnsi="Candara" w:cs="Calibri"/>
          <w:sz w:val="19"/>
          <w:szCs w:val="19"/>
          <w:lang w:val="sl-SI"/>
        </w:rPr>
        <w:t>3</w:t>
      </w:r>
      <w:r w:rsidRPr="00C32325">
        <w:rPr>
          <w:rFonts w:ascii="Candara" w:hAnsi="Candara" w:cs="Calibri"/>
          <w:sz w:val="19"/>
          <w:szCs w:val="19"/>
        </w:rPr>
        <w:t>.</w:t>
      </w:r>
    </w:p>
    <w:p w14:paraId="358B8F17" w14:textId="77777777" w:rsidR="004A5B89" w:rsidRPr="00C32325" w:rsidRDefault="004A5B89" w:rsidP="004A5B89">
      <w:pPr>
        <w:pStyle w:val="BodyText2"/>
        <w:rPr>
          <w:rFonts w:ascii="Candara" w:hAnsi="Candara" w:cs="Calibri"/>
          <w:sz w:val="19"/>
          <w:szCs w:val="19"/>
        </w:rPr>
      </w:pPr>
    </w:p>
    <w:p w14:paraId="45FD3E4C"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1F4BB464" w14:textId="77777777" w:rsidR="004A5B89" w:rsidRPr="00C32325" w:rsidRDefault="004A5B89" w:rsidP="004A5B89">
      <w:pPr>
        <w:rPr>
          <w:rFonts w:ascii="Candara" w:hAnsi="Candara" w:cs="Calibri"/>
          <w:sz w:val="19"/>
          <w:szCs w:val="19"/>
        </w:rPr>
      </w:pPr>
    </w:p>
    <w:p w14:paraId="36541E72" w14:textId="77777777" w:rsidR="004A5B89" w:rsidRPr="00C32325" w:rsidRDefault="004A5B89" w:rsidP="004E6681">
      <w:pPr>
        <w:outlineLvl w:val="0"/>
        <w:rPr>
          <w:rFonts w:ascii="Candara" w:hAnsi="Candara" w:cs="Calibri"/>
          <w:sz w:val="19"/>
          <w:szCs w:val="19"/>
        </w:rPr>
      </w:pPr>
      <w:r w:rsidRPr="00C32325">
        <w:rPr>
          <w:rFonts w:ascii="Candara" w:hAnsi="Candara" w:cs="Calibri"/>
          <w:sz w:val="19"/>
          <w:szCs w:val="19"/>
        </w:rPr>
        <w:t>Za vsa vprašanja, ki niso urejena s to pogodbo, se smiselno uporabljajo določila Obligacijskega zakonika.</w:t>
      </w:r>
    </w:p>
    <w:p w14:paraId="0837EC18" w14:textId="77777777" w:rsidR="004A5B89" w:rsidRPr="00C32325" w:rsidRDefault="004A5B89" w:rsidP="004A5B89">
      <w:pPr>
        <w:rPr>
          <w:rFonts w:ascii="Candara" w:hAnsi="Candara" w:cs="Calibri"/>
          <w:sz w:val="19"/>
          <w:szCs w:val="19"/>
        </w:rPr>
      </w:pPr>
    </w:p>
    <w:p w14:paraId="64690B6A"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2CE7D247" w14:textId="77777777" w:rsidR="004A5B89" w:rsidRPr="00C32325" w:rsidRDefault="004A5B89" w:rsidP="004A5B89">
      <w:pPr>
        <w:rPr>
          <w:rFonts w:ascii="Candara" w:hAnsi="Candara" w:cs="Calibri"/>
          <w:sz w:val="19"/>
          <w:szCs w:val="19"/>
        </w:rPr>
      </w:pPr>
    </w:p>
    <w:p w14:paraId="5DF01177" w14:textId="77777777" w:rsidR="00CB5CF6" w:rsidRPr="00CB5CF6" w:rsidRDefault="00CB5CF6" w:rsidP="00CB5CF6">
      <w:pPr>
        <w:rPr>
          <w:rFonts w:ascii="Candara" w:hAnsi="Candara" w:cs="Calibri"/>
          <w:sz w:val="19"/>
          <w:szCs w:val="19"/>
        </w:rPr>
      </w:pPr>
      <w:r w:rsidRPr="00CB5CF6">
        <w:rPr>
          <w:rFonts w:ascii="Candara" w:hAnsi="Candara" w:cs="Calibri"/>
          <w:sz w:val="19"/>
          <w:szCs w:val="19"/>
        </w:rPr>
        <w:t>Pogodba je sestavljena v  šestih (6) enakih izvodih in je veljavna, ko jo podpišejo vse pogodbene stranke. Vsaka pogodbena stranka prejme dva (2) izvoda.</w:t>
      </w:r>
    </w:p>
    <w:p w14:paraId="01A8ED4D" w14:textId="77777777" w:rsidR="004A5B89" w:rsidRPr="00C32325" w:rsidRDefault="004A5B89" w:rsidP="00CA07A9">
      <w:pPr>
        <w:pStyle w:val="BodyText2"/>
        <w:numPr>
          <w:ilvl w:val="0"/>
          <w:numId w:val="10"/>
        </w:numPr>
        <w:jc w:val="center"/>
        <w:rPr>
          <w:rFonts w:ascii="Candara" w:hAnsi="Candara" w:cs="Calibri"/>
          <w:sz w:val="19"/>
          <w:szCs w:val="19"/>
        </w:rPr>
      </w:pPr>
      <w:r w:rsidRPr="00C32325">
        <w:rPr>
          <w:rFonts w:ascii="Candara" w:hAnsi="Candara" w:cs="Calibri"/>
          <w:sz w:val="19"/>
          <w:szCs w:val="19"/>
        </w:rPr>
        <w:t>člen</w:t>
      </w:r>
    </w:p>
    <w:p w14:paraId="48A44A62" w14:textId="77777777" w:rsidR="004A5B89" w:rsidRPr="00C32325" w:rsidRDefault="004A5B89" w:rsidP="004A5B89">
      <w:pPr>
        <w:rPr>
          <w:rFonts w:ascii="Candara" w:hAnsi="Candara" w:cs="Calibri"/>
          <w:color w:val="C0504D"/>
          <w:sz w:val="19"/>
          <w:szCs w:val="19"/>
        </w:rPr>
      </w:pPr>
    </w:p>
    <w:p w14:paraId="61C68045"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Sestavni del pogodbe je:</w:t>
      </w:r>
    </w:p>
    <w:p w14:paraId="1733C73D" w14:textId="77777777"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ponudba izvajalca št. __________ z dne __________</w:t>
      </w:r>
    </w:p>
    <w:p w14:paraId="386F1F6A" w14:textId="091C31E2"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dokumentacija</w:t>
      </w:r>
      <w:r w:rsidR="00CB5CF6">
        <w:rPr>
          <w:rFonts w:ascii="Candara" w:hAnsi="Candara" w:cs="Calibri"/>
          <w:sz w:val="19"/>
          <w:szCs w:val="19"/>
        </w:rPr>
        <w:t xml:space="preserve"> v zvezi z oddajo javnega naročila</w:t>
      </w:r>
    </w:p>
    <w:p w14:paraId="1A14FE73" w14:textId="77777777"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finančno zavarovanje za dobro izvedbo pogodbenih obveznosti</w:t>
      </w:r>
    </w:p>
    <w:p w14:paraId="32724C8F" w14:textId="77777777" w:rsidR="004A5B89" w:rsidRPr="00C32325" w:rsidRDefault="004A5B89" w:rsidP="00CA07A9">
      <w:pPr>
        <w:numPr>
          <w:ilvl w:val="0"/>
          <w:numId w:val="21"/>
        </w:numPr>
        <w:jc w:val="left"/>
        <w:rPr>
          <w:rFonts w:ascii="Candara" w:hAnsi="Candara" w:cs="Calibri"/>
          <w:sz w:val="19"/>
          <w:szCs w:val="19"/>
        </w:rPr>
      </w:pPr>
      <w:r w:rsidRPr="00C32325">
        <w:rPr>
          <w:rFonts w:ascii="Candara" w:hAnsi="Candara" w:cs="Calibri"/>
          <w:sz w:val="19"/>
          <w:szCs w:val="19"/>
        </w:rPr>
        <w:t>finančni in terminski plan</w:t>
      </w:r>
    </w:p>
    <w:p w14:paraId="65EFC810" w14:textId="77777777" w:rsidR="004A5B89" w:rsidRPr="00C32325" w:rsidRDefault="004A5B89" w:rsidP="004A5B89">
      <w:pPr>
        <w:rPr>
          <w:rFonts w:ascii="Candara" w:hAnsi="Candara" w:cs="Calibri"/>
          <w:color w:val="C0504D"/>
          <w:sz w:val="19"/>
          <w:szCs w:val="19"/>
        </w:rPr>
      </w:pPr>
    </w:p>
    <w:p w14:paraId="3ADAFDE8" w14:textId="77777777" w:rsidR="004A5B89" w:rsidRPr="00C32325" w:rsidRDefault="004A5B89" w:rsidP="004A5B89">
      <w:pPr>
        <w:rPr>
          <w:rFonts w:ascii="Candara" w:hAnsi="Candara" w:cs="Calibri"/>
          <w:sz w:val="19"/>
          <w:szCs w:val="19"/>
        </w:rPr>
      </w:pPr>
    </w:p>
    <w:p w14:paraId="7E4B7CED" w14:textId="77777777" w:rsidR="004A5B89" w:rsidRPr="00C32325" w:rsidRDefault="004A5B89" w:rsidP="004A5B89">
      <w:pPr>
        <w:rPr>
          <w:rFonts w:ascii="Candara" w:hAnsi="Candara" w:cs="Calibri"/>
          <w:sz w:val="19"/>
          <w:szCs w:val="19"/>
          <w:u w:val="single"/>
        </w:rPr>
      </w:pPr>
      <w:r w:rsidRPr="00C32325">
        <w:rPr>
          <w:rFonts w:ascii="Candara" w:hAnsi="Candara" w:cs="Calibri"/>
          <w:sz w:val="19"/>
          <w:szCs w:val="19"/>
        </w:rPr>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Številka:</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31049386" w14:textId="649B7A38" w:rsidR="004A5B89" w:rsidRPr="00C32325" w:rsidRDefault="004A50F0" w:rsidP="004A5B89">
      <w:pPr>
        <w:rPr>
          <w:rFonts w:ascii="Candara" w:hAnsi="Candara" w:cs="Calibri"/>
          <w:sz w:val="19"/>
          <w:szCs w:val="19"/>
        </w:rPr>
      </w:pPr>
      <w:r>
        <w:rPr>
          <w:rFonts w:ascii="Candara" w:hAnsi="Candara" w:cs="Calibri"/>
          <w:sz w:val="19"/>
          <w:szCs w:val="19"/>
        </w:rPr>
        <w:t>Nova Gorica</w:t>
      </w:r>
      <w:r w:rsidR="004E6681">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r>
      <w:r w:rsidR="004A5B89" w:rsidRPr="00C32325">
        <w:rPr>
          <w:rFonts w:ascii="Candara" w:hAnsi="Candara" w:cs="Calibri"/>
          <w:sz w:val="19"/>
          <w:szCs w:val="19"/>
        </w:rPr>
        <w:tab/>
        <w:t>_____________________</w:t>
      </w:r>
    </w:p>
    <w:p w14:paraId="179C463C" w14:textId="77777777" w:rsidR="004A5B89" w:rsidRPr="00C32325" w:rsidRDefault="004A5B89" w:rsidP="004A5B89">
      <w:pPr>
        <w:rPr>
          <w:rFonts w:ascii="Candara" w:hAnsi="Candara" w:cs="Calibri"/>
          <w:sz w:val="19"/>
          <w:szCs w:val="19"/>
        </w:rPr>
      </w:pPr>
      <w:r w:rsidRPr="00C32325">
        <w:rPr>
          <w:rFonts w:ascii="Candara" w:hAnsi="Candara" w:cs="Calibri"/>
          <w:sz w:val="19"/>
          <w:szCs w:val="19"/>
        </w:rPr>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r>
      <w:r w:rsidRPr="00C32325">
        <w:rPr>
          <w:rFonts w:ascii="Candara" w:hAnsi="Candara" w:cs="Calibri"/>
          <w:sz w:val="19"/>
          <w:szCs w:val="19"/>
        </w:rPr>
        <w:tab/>
        <w:t>Dne:</w:t>
      </w:r>
      <w:r w:rsidRPr="00C32325">
        <w:rPr>
          <w:rFonts w:ascii="Candara" w:hAnsi="Candara" w:cs="Calibri"/>
          <w:sz w:val="19"/>
          <w:szCs w:val="19"/>
        </w:rPr>
        <w:tab/>
      </w:r>
      <w:r w:rsidRPr="00C32325">
        <w:rPr>
          <w:rFonts w:ascii="Candara" w:hAnsi="Candara" w:cs="Calibri"/>
          <w:sz w:val="19"/>
          <w:szCs w:val="19"/>
          <w:u w:val="single"/>
        </w:rPr>
        <w:tab/>
      </w:r>
      <w:r w:rsidRPr="00C32325">
        <w:rPr>
          <w:rFonts w:ascii="Candara" w:hAnsi="Candara" w:cs="Calibri"/>
          <w:sz w:val="19"/>
          <w:szCs w:val="19"/>
          <w:u w:val="single"/>
        </w:rPr>
        <w:tab/>
      </w:r>
      <w:r w:rsidRPr="00C32325">
        <w:rPr>
          <w:rFonts w:ascii="Candara" w:hAnsi="Candara" w:cs="Calibri"/>
          <w:sz w:val="19"/>
          <w:szCs w:val="19"/>
          <w:u w:val="single"/>
        </w:rPr>
        <w:tab/>
      </w:r>
    </w:p>
    <w:p w14:paraId="613F3B5E" w14:textId="77777777" w:rsidR="004A5B89" w:rsidRPr="00C32325" w:rsidRDefault="004A5B89" w:rsidP="004A5B89">
      <w:pPr>
        <w:rPr>
          <w:rFonts w:ascii="Candara" w:hAnsi="Candara" w:cs="Calibri"/>
          <w:sz w:val="19"/>
          <w:szCs w:val="19"/>
        </w:rPr>
      </w:pPr>
    </w:p>
    <w:p w14:paraId="51D5819B" w14:textId="77777777" w:rsidR="004A5B89" w:rsidRPr="00C32325" w:rsidRDefault="004A5B89" w:rsidP="004A5B89">
      <w:pPr>
        <w:rPr>
          <w:rFonts w:ascii="Candara" w:hAnsi="Candara" w:cs="Calibri"/>
          <w:sz w:val="19"/>
          <w:szCs w:val="19"/>
        </w:rPr>
      </w:pPr>
    </w:p>
    <w:p w14:paraId="06D9E5D6" w14:textId="51923C93" w:rsidR="004A5B89" w:rsidRPr="00C32325" w:rsidRDefault="009F4590" w:rsidP="009F4590">
      <w:pPr>
        <w:rPr>
          <w:rFonts w:ascii="Candara" w:eastAsia="Calibri" w:hAnsi="Candara" w:cs="Calibri"/>
          <w:b/>
          <w:bCs/>
          <w:sz w:val="19"/>
          <w:szCs w:val="19"/>
          <w:lang w:eastAsia="en-US"/>
        </w:rPr>
      </w:pPr>
      <w:r>
        <w:rPr>
          <w:rFonts w:ascii="Candara" w:eastAsia="Calibri" w:hAnsi="Candara" w:cs="Calibri"/>
          <w:b/>
          <w:bCs/>
          <w:sz w:val="19"/>
          <w:szCs w:val="19"/>
          <w:lang w:eastAsia="en-US"/>
        </w:rPr>
        <w:t>NAROČNIK</w:t>
      </w:r>
      <w:r>
        <w:rPr>
          <w:rFonts w:ascii="Candara" w:eastAsia="Calibri" w:hAnsi="Candara" w:cs="Calibri"/>
          <w:b/>
          <w:bCs/>
          <w:sz w:val="19"/>
          <w:szCs w:val="19"/>
          <w:lang w:eastAsia="en-US"/>
        </w:rPr>
        <w:tab/>
      </w:r>
      <w:r>
        <w:rPr>
          <w:rFonts w:ascii="Candara" w:eastAsia="Calibri" w:hAnsi="Candara" w:cs="Calibri"/>
          <w:b/>
          <w:bCs/>
          <w:sz w:val="19"/>
          <w:szCs w:val="19"/>
          <w:lang w:eastAsia="en-US"/>
        </w:rPr>
        <w:tab/>
      </w:r>
      <w:r>
        <w:rPr>
          <w:rFonts w:ascii="Candara" w:eastAsia="Calibri" w:hAnsi="Candara" w:cs="Calibri"/>
          <w:b/>
          <w:bCs/>
          <w:sz w:val="19"/>
          <w:szCs w:val="19"/>
          <w:lang w:eastAsia="en-US"/>
        </w:rPr>
        <w:tab/>
      </w:r>
      <w:r w:rsidR="00290BBC">
        <w:rPr>
          <w:rFonts w:ascii="Candara" w:eastAsia="Calibri" w:hAnsi="Candara" w:cs="Calibri"/>
          <w:b/>
          <w:bCs/>
          <w:sz w:val="19"/>
          <w:szCs w:val="19"/>
          <w:lang w:eastAsia="en-US"/>
        </w:rPr>
        <w:tab/>
      </w:r>
      <w:r>
        <w:rPr>
          <w:rFonts w:ascii="Candara" w:eastAsia="Calibri" w:hAnsi="Candara" w:cs="Calibri"/>
          <w:b/>
          <w:bCs/>
          <w:sz w:val="19"/>
          <w:szCs w:val="19"/>
          <w:lang w:eastAsia="en-US"/>
        </w:rPr>
        <w:tab/>
      </w:r>
      <w:r w:rsidR="004A5B89" w:rsidRPr="00C32325">
        <w:rPr>
          <w:rFonts w:ascii="Candara" w:eastAsia="Calibri" w:hAnsi="Candara" w:cs="Calibri"/>
          <w:b/>
          <w:bCs/>
          <w:sz w:val="19"/>
          <w:szCs w:val="19"/>
          <w:lang w:eastAsia="en-US"/>
        </w:rPr>
        <w:tab/>
      </w:r>
      <w:r w:rsidR="004A5B89" w:rsidRPr="00C32325">
        <w:rPr>
          <w:rFonts w:ascii="Candara" w:eastAsia="Calibri" w:hAnsi="Candara" w:cs="Calibri"/>
          <w:b/>
          <w:bCs/>
          <w:sz w:val="19"/>
          <w:szCs w:val="19"/>
          <w:lang w:eastAsia="en-US"/>
        </w:rPr>
        <w:tab/>
      </w:r>
      <w:r w:rsidR="004A5B89" w:rsidRPr="00C32325">
        <w:rPr>
          <w:rFonts w:ascii="Candara" w:eastAsia="Calibri" w:hAnsi="Candara" w:cs="Calibri"/>
          <w:b/>
          <w:bCs/>
          <w:sz w:val="19"/>
          <w:szCs w:val="19"/>
          <w:lang w:eastAsia="en-US"/>
        </w:rPr>
        <w:tab/>
      </w:r>
      <w:r w:rsidR="00290BBC">
        <w:rPr>
          <w:rFonts w:ascii="Candara" w:eastAsia="Calibri" w:hAnsi="Candara" w:cs="Calibri"/>
          <w:b/>
          <w:bCs/>
          <w:sz w:val="19"/>
          <w:szCs w:val="19"/>
          <w:lang w:eastAsia="en-US"/>
        </w:rPr>
        <w:tab/>
      </w:r>
      <w:r w:rsidR="004A5B89" w:rsidRPr="00C32325">
        <w:rPr>
          <w:rFonts w:ascii="Candara" w:eastAsia="Calibri" w:hAnsi="Candara" w:cs="Calibri"/>
          <w:b/>
          <w:bCs/>
          <w:sz w:val="19"/>
          <w:szCs w:val="19"/>
          <w:lang w:eastAsia="en-US"/>
        </w:rPr>
        <w:t>IZVAJALEC:</w:t>
      </w:r>
    </w:p>
    <w:p w14:paraId="3BCD7C38" w14:textId="469AE59C" w:rsidR="004A5B89" w:rsidRPr="00C32325" w:rsidRDefault="009A1604" w:rsidP="004A5B89">
      <w:pPr>
        <w:rPr>
          <w:rFonts w:ascii="Candara" w:eastAsia="Calibri" w:hAnsi="Candara" w:cs="Calibri"/>
          <w:sz w:val="19"/>
          <w:szCs w:val="19"/>
          <w:lang w:eastAsia="en-US"/>
        </w:rPr>
      </w:pPr>
      <w:r>
        <w:rPr>
          <w:rFonts w:ascii="Candara" w:eastAsia="Calibri" w:hAnsi="Candara" w:cs="Calibri"/>
          <w:sz w:val="19"/>
          <w:szCs w:val="19"/>
          <w:lang w:eastAsia="en-US"/>
        </w:rPr>
        <w:t>DOM UPOKOJENCEV NOVA GORICA</w:t>
      </w:r>
    </w:p>
    <w:p w14:paraId="552352E0" w14:textId="3DA20582" w:rsidR="004A5B89" w:rsidRPr="00C32325" w:rsidRDefault="009A1604" w:rsidP="009F4590">
      <w:pPr>
        <w:rPr>
          <w:rFonts w:ascii="Candara" w:eastAsia="Calibri" w:hAnsi="Candara" w:cs="Calibri"/>
          <w:sz w:val="19"/>
          <w:szCs w:val="19"/>
          <w:lang w:eastAsia="en-US"/>
        </w:rPr>
      </w:pPr>
      <w:r>
        <w:rPr>
          <w:rFonts w:ascii="Candara" w:eastAsia="Calibri" w:hAnsi="Candara" w:cs="Calibri"/>
          <w:sz w:val="19"/>
          <w:szCs w:val="19"/>
          <w:lang w:eastAsia="en-US"/>
        </w:rPr>
        <w:t>Direktor</w:t>
      </w:r>
      <w:r w:rsidR="009F4590">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290BBC">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4A5B89" w:rsidRPr="00C32325">
        <w:rPr>
          <w:rFonts w:ascii="Candara" w:eastAsia="Calibri" w:hAnsi="Candara" w:cs="Calibri"/>
          <w:sz w:val="19"/>
          <w:szCs w:val="19"/>
          <w:lang w:eastAsia="en-US"/>
        </w:rPr>
        <w:tab/>
      </w:r>
      <w:r w:rsidR="004A5B89" w:rsidRPr="00C32325">
        <w:rPr>
          <w:rFonts w:ascii="Candara" w:eastAsia="Calibri" w:hAnsi="Candara" w:cs="Calibri"/>
          <w:sz w:val="19"/>
          <w:szCs w:val="19"/>
          <w:lang w:eastAsia="en-US"/>
        </w:rPr>
        <w:tab/>
      </w:r>
      <w:r w:rsidR="004A5B89" w:rsidRPr="00C32325">
        <w:rPr>
          <w:rFonts w:ascii="Candara" w:eastAsia="Calibri" w:hAnsi="Candara" w:cs="Calibri"/>
          <w:sz w:val="19"/>
          <w:szCs w:val="19"/>
          <w:lang w:eastAsia="en-US"/>
        </w:rPr>
        <w:tab/>
      </w:r>
      <w:r w:rsidR="00290BBC">
        <w:rPr>
          <w:rFonts w:ascii="Candara" w:eastAsia="Calibri" w:hAnsi="Candara" w:cs="Calibri"/>
          <w:sz w:val="19"/>
          <w:szCs w:val="19"/>
          <w:lang w:eastAsia="en-US"/>
        </w:rPr>
        <w:tab/>
        <w:t>Direktor</w:t>
      </w:r>
    </w:p>
    <w:p w14:paraId="472F2FBF" w14:textId="3B54C1F7" w:rsidR="004A5B89" w:rsidRPr="00C32325" w:rsidRDefault="009A1604" w:rsidP="009F4590">
      <w:pPr>
        <w:rPr>
          <w:rFonts w:ascii="Candara" w:eastAsia="Calibri" w:hAnsi="Candara" w:cs="Calibri"/>
          <w:sz w:val="19"/>
          <w:szCs w:val="19"/>
          <w:lang w:eastAsia="en-US"/>
        </w:rPr>
      </w:pPr>
      <w:r>
        <w:rPr>
          <w:rFonts w:ascii="Candara" w:eastAsia="Calibri" w:hAnsi="Candara" w:cs="Calibri"/>
          <w:sz w:val="19"/>
          <w:szCs w:val="19"/>
          <w:lang w:eastAsia="en-US"/>
        </w:rPr>
        <w:t>Bojan Stante</w:t>
      </w:r>
      <w:r>
        <w:rPr>
          <w:rFonts w:ascii="Candara" w:eastAsia="Calibri" w:hAnsi="Candara" w:cs="Calibri"/>
          <w:sz w:val="19"/>
          <w:szCs w:val="19"/>
          <w:lang w:eastAsia="en-US"/>
        </w:rPr>
        <w:tab/>
      </w:r>
      <w:r>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290BBC">
        <w:rPr>
          <w:rFonts w:ascii="Candara" w:eastAsia="Calibri" w:hAnsi="Candara" w:cs="Calibri"/>
          <w:sz w:val="19"/>
          <w:szCs w:val="19"/>
          <w:lang w:eastAsia="en-US"/>
        </w:rPr>
        <w:tab/>
      </w:r>
      <w:r w:rsidR="009F4590">
        <w:rPr>
          <w:rFonts w:ascii="Candara" w:eastAsia="Calibri" w:hAnsi="Candara" w:cs="Calibri"/>
          <w:sz w:val="19"/>
          <w:szCs w:val="19"/>
          <w:lang w:eastAsia="en-US"/>
        </w:rPr>
        <w:tab/>
      </w:r>
      <w:r w:rsidR="004A5B89" w:rsidRPr="00C32325">
        <w:rPr>
          <w:rFonts w:ascii="Candara" w:eastAsia="Calibri" w:hAnsi="Candara" w:cs="Calibri"/>
          <w:sz w:val="19"/>
          <w:szCs w:val="19"/>
          <w:lang w:eastAsia="en-US"/>
        </w:rPr>
        <w:tab/>
      </w:r>
      <w:r w:rsidR="00290BBC">
        <w:rPr>
          <w:rFonts w:ascii="Candara" w:eastAsia="Calibri" w:hAnsi="Candara" w:cs="Calibri"/>
          <w:sz w:val="19"/>
          <w:szCs w:val="19"/>
          <w:lang w:eastAsia="en-US"/>
        </w:rPr>
        <w:tab/>
      </w:r>
      <w:r w:rsidR="004A5B89" w:rsidRPr="00C32325">
        <w:rPr>
          <w:rFonts w:ascii="Candara" w:eastAsia="Calibri" w:hAnsi="Candara" w:cs="Calibri"/>
          <w:sz w:val="19"/>
          <w:szCs w:val="19"/>
          <w:lang w:eastAsia="en-US"/>
        </w:rPr>
        <w:t>__________</w:t>
      </w:r>
    </w:p>
    <w:p w14:paraId="78477A17" w14:textId="77777777" w:rsidR="004A5B89" w:rsidRPr="00C32325" w:rsidRDefault="004A5B89" w:rsidP="004A5B89">
      <w:pPr>
        <w:rPr>
          <w:rFonts w:ascii="Candara" w:eastAsia="Calibri" w:hAnsi="Candara" w:cs="Calibri"/>
          <w:color w:val="C0504D"/>
          <w:sz w:val="19"/>
          <w:szCs w:val="19"/>
          <w:lang w:eastAsia="en-US"/>
        </w:rPr>
      </w:pPr>
    </w:p>
    <w:p w14:paraId="6923BE09" w14:textId="77777777" w:rsidR="004A5B89" w:rsidRPr="00C32325" w:rsidRDefault="004A5B89" w:rsidP="004A5B89">
      <w:pPr>
        <w:rPr>
          <w:rFonts w:ascii="Candara" w:eastAsia="Calibri" w:hAnsi="Candara" w:cs="Calibri"/>
          <w:color w:val="C0504D"/>
          <w:sz w:val="19"/>
          <w:szCs w:val="19"/>
          <w:lang w:eastAsia="en-US"/>
        </w:rPr>
      </w:pPr>
    </w:p>
    <w:p w14:paraId="1B3E5EE0" w14:textId="77777777" w:rsidR="004A5B89" w:rsidRPr="00C32325" w:rsidRDefault="004A5B89" w:rsidP="004A5B89">
      <w:pPr>
        <w:rPr>
          <w:rFonts w:ascii="Candara" w:eastAsia="Calibri" w:hAnsi="Candara" w:cs="Calibri"/>
          <w:color w:val="C0504D"/>
          <w:sz w:val="19"/>
          <w:szCs w:val="19"/>
          <w:lang w:eastAsia="en-US"/>
        </w:rPr>
      </w:pPr>
    </w:p>
    <w:p w14:paraId="42CA77AA" w14:textId="77777777" w:rsidR="009C5FAC" w:rsidRPr="00C32325" w:rsidRDefault="009C5FAC" w:rsidP="006C15F2">
      <w:pPr>
        <w:pBdr>
          <w:top w:val="single" w:sz="4" w:space="1" w:color="506428"/>
        </w:pBdr>
        <w:rPr>
          <w:rFonts w:ascii="Candara" w:hAnsi="Candara"/>
          <w:bCs/>
          <w:sz w:val="19"/>
          <w:szCs w:val="19"/>
        </w:rPr>
      </w:pPr>
    </w:p>
    <w:p w14:paraId="6C5D88C0" w14:textId="77777777" w:rsidR="00ED5912" w:rsidRPr="00EC1444" w:rsidRDefault="006C15F2" w:rsidP="004E6681">
      <w:pPr>
        <w:outlineLvl w:val="0"/>
        <w:rPr>
          <w:rFonts w:ascii="Candara" w:hAnsi="Candara"/>
          <w:b/>
          <w:bCs/>
          <w:color w:val="385623" w:themeColor="accent6" w:themeShade="80"/>
          <w:sz w:val="19"/>
          <w:szCs w:val="19"/>
        </w:rPr>
      </w:pPr>
      <w:r w:rsidRPr="00EC1444">
        <w:rPr>
          <w:rFonts w:ascii="Candara" w:hAnsi="Candara"/>
          <w:b/>
          <w:bCs/>
          <w:color w:val="385623" w:themeColor="accent6" w:themeShade="80"/>
          <w:sz w:val="19"/>
          <w:szCs w:val="19"/>
        </w:rPr>
        <w:t>IZJAVA PONUDNIKA</w:t>
      </w:r>
    </w:p>
    <w:p w14:paraId="5B541F57" w14:textId="77777777" w:rsidR="006C15F2" w:rsidRPr="00EC1444" w:rsidRDefault="006C15F2" w:rsidP="006C15F2">
      <w:pPr>
        <w:spacing w:line="276" w:lineRule="auto"/>
        <w:rPr>
          <w:rFonts w:ascii="Candara" w:hAnsi="Candara"/>
          <w:bCs/>
          <w:color w:val="385623" w:themeColor="accent6" w:themeShade="80"/>
          <w:sz w:val="19"/>
          <w:szCs w:val="19"/>
        </w:rPr>
      </w:pPr>
    </w:p>
    <w:p w14:paraId="45433488" w14:textId="736A4587" w:rsidR="006C15F2" w:rsidRPr="00EC1444" w:rsidRDefault="006C15F2" w:rsidP="006C15F2">
      <w:pPr>
        <w:spacing w:line="276" w:lineRule="auto"/>
        <w:rPr>
          <w:rFonts w:ascii="Candara" w:hAnsi="Candara"/>
          <w:bCs/>
          <w:color w:val="385623" w:themeColor="accent6" w:themeShade="80"/>
          <w:sz w:val="19"/>
          <w:szCs w:val="19"/>
        </w:rPr>
      </w:pPr>
      <w:r w:rsidRPr="00EC1444">
        <w:rPr>
          <w:rFonts w:ascii="Candara" w:hAnsi="Candara"/>
          <w:bCs/>
          <w:color w:val="385623" w:themeColor="accent6" w:themeShade="80"/>
          <w:sz w:val="19"/>
          <w:szCs w:val="19"/>
        </w:rPr>
        <w:t xml:space="preserve">Izjavljamo, da smo seznanjeni z vsemi določili Gradbene pogodbe za izvedbo </w:t>
      </w:r>
      <w:r w:rsidR="00EC1444">
        <w:rPr>
          <w:rFonts w:ascii="Candara" w:hAnsi="Candara"/>
          <w:bCs/>
          <w:color w:val="385623" w:themeColor="accent6" w:themeShade="80"/>
          <w:sz w:val="19"/>
          <w:szCs w:val="19"/>
        </w:rPr>
        <w:t xml:space="preserve"> »</w:t>
      </w:r>
      <w:r w:rsidR="00FF75B7">
        <w:rPr>
          <w:rFonts w:ascii="Candara" w:hAnsi="Candara"/>
          <w:bCs/>
          <w:color w:val="385623" w:themeColor="accent6" w:themeShade="80"/>
          <w:sz w:val="19"/>
          <w:szCs w:val="19"/>
        </w:rPr>
        <w:t>DNEVNI CENTER KOMEN</w:t>
      </w:r>
      <w:r w:rsidR="00EC1444">
        <w:rPr>
          <w:rFonts w:ascii="Candara" w:hAnsi="Candara"/>
          <w:bCs/>
          <w:color w:val="385623" w:themeColor="accent6" w:themeShade="80"/>
          <w:sz w:val="19"/>
          <w:szCs w:val="19"/>
        </w:rPr>
        <w:t>«</w:t>
      </w:r>
      <w:r w:rsidRPr="00EC1444">
        <w:rPr>
          <w:rFonts w:ascii="Candara" w:hAnsi="Candara"/>
          <w:bCs/>
          <w:color w:val="385623" w:themeColor="accent6" w:themeShade="80"/>
          <w:sz w:val="19"/>
          <w:szCs w:val="19"/>
        </w:rPr>
        <w:t>, da smo jih v celoti razumeli in soglašamo z določili gradbene pogodbe.</w:t>
      </w:r>
    </w:p>
    <w:p w14:paraId="3E431CC6" w14:textId="77777777" w:rsidR="006C15F2" w:rsidRPr="00EC1444" w:rsidRDefault="006C15F2" w:rsidP="006C15F2">
      <w:pPr>
        <w:spacing w:line="276" w:lineRule="auto"/>
        <w:rPr>
          <w:rFonts w:ascii="Candara" w:hAnsi="Candara"/>
          <w:bCs/>
          <w:color w:val="385623" w:themeColor="accent6" w:themeShade="80"/>
          <w:sz w:val="19"/>
          <w:szCs w:val="19"/>
        </w:rPr>
      </w:pPr>
    </w:p>
    <w:tbl>
      <w:tblPr>
        <w:tblW w:w="0" w:type="auto"/>
        <w:tblInd w:w="108" w:type="dxa"/>
        <w:tblBorders>
          <w:insideH w:val="single" w:sz="4" w:space="0" w:color="000000"/>
        </w:tblBorders>
        <w:tblLook w:val="04A0" w:firstRow="1" w:lastRow="0" w:firstColumn="1" w:lastColumn="0" w:noHBand="0" w:noVBand="1"/>
      </w:tblPr>
      <w:tblGrid>
        <w:gridCol w:w="2917"/>
        <w:gridCol w:w="2246"/>
        <w:gridCol w:w="3800"/>
      </w:tblGrid>
      <w:tr w:rsidR="00EC1444" w:rsidRPr="00EC1444" w14:paraId="3590E41D" w14:textId="77777777" w:rsidTr="00EC1444">
        <w:trPr>
          <w:trHeight w:val="454"/>
        </w:trPr>
        <w:tc>
          <w:tcPr>
            <w:tcW w:w="2917" w:type="dxa"/>
            <w:tcBorders>
              <w:bottom w:val="single" w:sz="4" w:space="0" w:color="506428"/>
            </w:tcBorders>
          </w:tcPr>
          <w:p w14:paraId="45FCB924"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Kraj:</w:t>
            </w:r>
          </w:p>
        </w:tc>
        <w:tc>
          <w:tcPr>
            <w:tcW w:w="2246" w:type="dxa"/>
            <w:vMerge w:val="restart"/>
            <w:tcBorders>
              <w:bottom w:val="single" w:sz="4" w:space="0" w:color="506428"/>
            </w:tcBorders>
            <w:vAlign w:val="center"/>
          </w:tcPr>
          <w:p w14:paraId="0B5766F5" w14:textId="5751A2CC"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c>
          <w:tcPr>
            <w:tcW w:w="3800" w:type="dxa"/>
            <w:tcBorders>
              <w:bottom w:val="single" w:sz="4" w:space="0" w:color="506428"/>
            </w:tcBorders>
          </w:tcPr>
          <w:p w14:paraId="3315866B"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Ponudnik</w:t>
            </w:r>
          </w:p>
          <w:p w14:paraId="5BD2804D" w14:textId="77777777" w:rsidR="006C15F2" w:rsidRPr="00EC1444" w:rsidRDefault="006C15F2" w:rsidP="006C15F2">
            <w:pPr>
              <w:spacing w:line="276" w:lineRule="auto"/>
              <w:jc w:val="center"/>
              <w:rPr>
                <w:rFonts w:ascii="Candara" w:hAnsi="Candara" w:cs="Times New Roman"/>
                <w:bCs/>
                <w:color w:val="385623" w:themeColor="accent6" w:themeShade="80"/>
                <w:sz w:val="16"/>
                <w:szCs w:val="16"/>
              </w:rPr>
            </w:pPr>
            <w:r w:rsidRPr="00EC1444">
              <w:rPr>
                <w:rFonts w:ascii="Candara" w:hAnsi="Candara" w:cs="Times New Roman"/>
                <w:bCs/>
                <w:color w:val="385623" w:themeColor="accent6" w:themeShade="80"/>
                <w:sz w:val="16"/>
                <w:szCs w:val="16"/>
              </w:rPr>
              <w:t>(ime in priimek zakonitega zastopnika)</w:t>
            </w:r>
          </w:p>
        </w:tc>
      </w:tr>
      <w:tr w:rsidR="00EC1444" w:rsidRPr="00EC1444" w14:paraId="23CA58FD" w14:textId="77777777" w:rsidTr="00EC1444">
        <w:trPr>
          <w:trHeight w:val="454"/>
        </w:trPr>
        <w:tc>
          <w:tcPr>
            <w:tcW w:w="2917" w:type="dxa"/>
            <w:tcBorders>
              <w:top w:val="single" w:sz="4" w:space="0" w:color="506428"/>
              <w:bottom w:val="single" w:sz="4" w:space="0" w:color="506428"/>
            </w:tcBorders>
          </w:tcPr>
          <w:p w14:paraId="128BF3B8" w14:textId="77777777" w:rsidR="006C15F2" w:rsidRPr="00EC1444" w:rsidRDefault="006C15F2" w:rsidP="00DD1DFA">
            <w:pPr>
              <w:spacing w:line="276" w:lineRule="auto"/>
              <w:rPr>
                <w:rFonts w:ascii="Candara" w:hAnsi="Candara" w:cs="Times New Roman"/>
                <w:bCs/>
                <w:color w:val="385623" w:themeColor="accent6" w:themeShade="80"/>
                <w:sz w:val="19"/>
                <w:szCs w:val="19"/>
              </w:rPr>
            </w:pPr>
            <w:r w:rsidRPr="00EC1444">
              <w:rPr>
                <w:rFonts w:ascii="Candara" w:hAnsi="Candara" w:cs="Times New Roman"/>
                <w:bCs/>
                <w:color w:val="385623" w:themeColor="accent6" w:themeShade="80"/>
                <w:sz w:val="19"/>
                <w:szCs w:val="19"/>
              </w:rPr>
              <w:t>Datum:</w:t>
            </w:r>
          </w:p>
        </w:tc>
        <w:tc>
          <w:tcPr>
            <w:tcW w:w="2246" w:type="dxa"/>
            <w:vMerge/>
            <w:tcBorders>
              <w:top w:val="single" w:sz="4" w:space="0" w:color="506428"/>
              <w:bottom w:val="single" w:sz="4" w:space="0" w:color="506428"/>
            </w:tcBorders>
          </w:tcPr>
          <w:p w14:paraId="1E11A2C0"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c>
          <w:tcPr>
            <w:tcW w:w="3800" w:type="dxa"/>
            <w:tcBorders>
              <w:top w:val="single" w:sz="4" w:space="0" w:color="506428"/>
              <w:bottom w:val="single" w:sz="4" w:space="0" w:color="506428"/>
            </w:tcBorders>
          </w:tcPr>
          <w:p w14:paraId="259D6F7A" w14:textId="77777777" w:rsidR="006C15F2" w:rsidRPr="00EC1444" w:rsidRDefault="006C15F2" w:rsidP="00DD1DFA">
            <w:pPr>
              <w:spacing w:line="276" w:lineRule="auto"/>
              <w:jc w:val="center"/>
              <w:rPr>
                <w:rFonts w:ascii="Candara" w:hAnsi="Candara" w:cs="Times New Roman"/>
                <w:bCs/>
                <w:color w:val="385623" w:themeColor="accent6" w:themeShade="80"/>
                <w:sz w:val="19"/>
                <w:szCs w:val="19"/>
              </w:rPr>
            </w:pPr>
          </w:p>
        </w:tc>
      </w:tr>
      <w:tr w:rsidR="006C15F2" w:rsidRPr="00C32325" w14:paraId="2325216E" w14:textId="77777777" w:rsidTr="00EC1444">
        <w:tc>
          <w:tcPr>
            <w:tcW w:w="2917" w:type="dxa"/>
            <w:tcBorders>
              <w:top w:val="single" w:sz="4" w:space="0" w:color="506428"/>
            </w:tcBorders>
          </w:tcPr>
          <w:p w14:paraId="24C4A832" w14:textId="77777777" w:rsidR="006C15F2" w:rsidRPr="00C32325" w:rsidRDefault="006C15F2" w:rsidP="00DD1DFA">
            <w:pPr>
              <w:spacing w:line="276" w:lineRule="auto"/>
              <w:rPr>
                <w:rFonts w:ascii="Candara" w:hAnsi="Candara" w:cs="Times New Roman"/>
                <w:bCs/>
                <w:sz w:val="19"/>
                <w:szCs w:val="19"/>
              </w:rPr>
            </w:pPr>
          </w:p>
        </w:tc>
        <w:tc>
          <w:tcPr>
            <w:tcW w:w="2246" w:type="dxa"/>
            <w:vMerge/>
            <w:tcBorders>
              <w:top w:val="single" w:sz="4" w:space="0" w:color="506428"/>
            </w:tcBorders>
          </w:tcPr>
          <w:p w14:paraId="2775482D" w14:textId="77777777" w:rsidR="006C15F2" w:rsidRPr="00C32325" w:rsidRDefault="006C15F2" w:rsidP="00DD1DFA">
            <w:pPr>
              <w:spacing w:line="276" w:lineRule="auto"/>
              <w:jc w:val="center"/>
              <w:rPr>
                <w:rFonts w:ascii="Candara" w:hAnsi="Candara" w:cs="Times New Roman"/>
                <w:bCs/>
                <w:sz w:val="19"/>
                <w:szCs w:val="19"/>
              </w:rPr>
            </w:pPr>
          </w:p>
        </w:tc>
        <w:tc>
          <w:tcPr>
            <w:tcW w:w="3800" w:type="dxa"/>
            <w:tcBorders>
              <w:top w:val="single" w:sz="4" w:space="0" w:color="506428"/>
            </w:tcBorders>
          </w:tcPr>
          <w:p w14:paraId="595EC129" w14:textId="77777777" w:rsidR="006C15F2" w:rsidRPr="00C32325" w:rsidRDefault="006C15F2" w:rsidP="00DD1DFA">
            <w:pPr>
              <w:spacing w:line="276" w:lineRule="auto"/>
              <w:jc w:val="center"/>
              <w:rPr>
                <w:rFonts w:ascii="Candara" w:hAnsi="Candara" w:cs="Times New Roman"/>
                <w:bCs/>
                <w:sz w:val="16"/>
                <w:szCs w:val="16"/>
              </w:rPr>
            </w:pPr>
            <w:r w:rsidRPr="00C32325">
              <w:rPr>
                <w:rFonts w:ascii="Candara" w:hAnsi="Candara" w:cs="Times New Roman"/>
                <w:bCs/>
                <w:sz w:val="16"/>
                <w:szCs w:val="16"/>
              </w:rPr>
              <w:t>(podpis)</w:t>
            </w:r>
          </w:p>
        </w:tc>
      </w:tr>
    </w:tbl>
    <w:p w14:paraId="62804323" w14:textId="77777777" w:rsidR="006C15F2" w:rsidRPr="00C32325" w:rsidRDefault="006C15F2" w:rsidP="006C15F2">
      <w:pPr>
        <w:spacing w:line="276" w:lineRule="auto"/>
        <w:rPr>
          <w:rFonts w:ascii="Candara" w:hAnsi="Candara"/>
          <w:bCs/>
          <w:sz w:val="19"/>
          <w:szCs w:val="19"/>
        </w:rPr>
      </w:pPr>
    </w:p>
    <w:p w14:paraId="6D9C8F2C" w14:textId="77777777" w:rsidR="00381BDC" w:rsidRPr="00C32325" w:rsidRDefault="00381BDC" w:rsidP="006C15F2">
      <w:pPr>
        <w:spacing w:line="276" w:lineRule="auto"/>
        <w:rPr>
          <w:rFonts w:ascii="Candara" w:hAnsi="Candara"/>
          <w:bCs/>
          <w:sz w:val="19"/>
          <w:szCs w:val="19"/>
        </w:rPr>
      </w:pPr>
    </w:p>
    <w:p w14:paraId="2A2D75AF" w14:textId="64F09CC3" w:rsidR="009C5FAC" w:rsidRPr="00C32325" w:rsidRDefault="006C15F2" w:rsidP="006C15F2">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Pr="00C32325">
        <w:rPr>
          <w:rFonts w:ascii="Candara" w:hAnsi="Candara"/>
          <w:bCs/>
          <w:i/>
          <w:color w:val="506428"/>
          <w:sz w:val="18"/>
          <w:szCs w:val="18"/>
        </w:rPr>
        <w:t>Ponudniku vzorca pogodbe ni potrebo izpolniti.</w:t>
      </w:r>
    </w:p>
    <w:p w14:paraId="2D08873A" w14:textId="77777777" w:rsidR="009C5FAC" w:rsidRPr="00C32325" w:rsidRDefault="009C5FAC" w:rsidP="009D3AA6">
      <w:pPr>
        <w:spacing w:line="276" w:lineRule="auto"/>
        <w:rPr>
          <w:rFonts w:ascii="Candara" w:hAnsi="Candara"/>
          <w:bCs/>
          <w:sz w:val="19"/>
          <w:szCs w:val="19"/>
        </w:rPr>
        <w:sectPr w:rsidR="009C5F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4551F" w:rsidRPr="00C32325" w14:paraId="61118C23" w14:textId="77777777" w:rsidTr="00BC6034">
        <w:trPr>
          <w:trHeight w:val="454"/>
        </w:trPr>
        <w:tc>
          <w:tcPr>
            <w:tcW w:w="8953" w:type="dxa"/>
            <w:gridSpan w:val="2"/>
            <w:shd w:val="clear" w:color="auto" w:fill="506428"/>
            <w:vAlign w:val="center"/>
          </w:tcPr>
          <w:p w14:paraId="52855B6F" w14:textId="7C8FFD64" w:rsidR="00A4551F" w:rsidRPr="00C32325" w:rsidRDefault="00A4551F"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F64AC9" w:rsidRPr="00C32325">
              <w:rPr>
                <w:rFonts w:ascii="Candara" w:hAnsi="Candara"/>
                <w:b/>
                <w:bCs/>
                <w:color w:val="FFFFFF"/>
                <w:sz w:val="28"/>
                <w:szCs w:val="28"/>
              </w:rPr>
              <w:t>1</w:t>
            </w:r>
            <w:r w:rsidR="00BC6034">
              <w:rPr>
                <w:rFonts w:ascii="Candara" w:hAnsi="Candara"/>
                <w:b/>
                <w:bCs/>
                <w:color w:val="FFFFFF"/>
                <w:sz w:val="28"/>
                <w:szCs w:val="28"/>
              </w:rPr>
              <w:t>0</w:t>
            </w:r>
          </w:p>
        </w:tc>
      </w:tr>
      <w:tr w:rsidR="00A4551F" w:rsidRPr="00C32325" w14:paraId="46BBD635" w14:textId="77777777" w:rsidTr="00BC6034">
        <w:trPr>
          <w:trHeight w:val="454"/>
        </w:trPr>
        <w:tc>
          <w:tcPr>
            <w:tcW w:w="2248" w:type="dxa"/>
            <w:shd w:val="clear" w:color="auto" w:fill="D6E3BC"/>
            <w:vAlign w:val="center"/>
          </w:tcPr>
          <w:p w14:paraId="7939FA3F"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5" w:type="dxa"/>
            <w:shd w:val="clear" w:color="auto" w:fill="auto"/>
            <w:vAlign w:val="center"/>
          </w:tcPr>
          <w:p w14:paraId="4042336E" w14:textId="7196F24A" w:rsidR="00A4551F"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A4551F" w:rsidRPr="00C32325" w14:paraId="731421C2" w14:textId="77777777" w:rsidTr="00BC6034">
        <w:trPr>
          <w:trHeight w:val="454"/>
        </w:trPr>
        <w:tc>
          <w:tcPr>
            <w:tcW w:w="2248" w:type="dxa"/>
            <w:shd w:val="clear" w:color="auto" w:fill="D6E3BC"/>
            <w:vAlign w:val="center"/>
          </w:tcPr>
          <w:p w14:paraId="2F158187"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shd w:val="clear" w:color="auto" w:fill="auto"/>
            <w:vAlign w:val="center"/>
          </w:tcPr>
          <w:p w14:paraId="6716DC73" w14:textId="77777777" w:rsidR="00A4551F" w:rsidRPr="00C32325" w:rsidRDefault="00A4551F" w:rsidP="00A61EE1">
            <w:pPr>
              <w:spacing w:line="276" w:lineRule="auto"/>
              <w:jc w:val="left"/>
              <w:rPr>
                <w:rFonts w:ascii="Candara" w:hAnsi="Candara" w:cs="Times New Roman"/>
                <w:b/>
                <w:bCs/>
                <w:color w:val="506428"/>
                <w:sz w:val="20"/>
                <w:szCs w:val="20"/>
              </w:rPr>
            </w:pPr>
          </w:p>
        </w:tc>
      </w:tr>
    </w:tbl>
    <w:p w14:paraId="66600496" w14:textId="77777777" w:rsidR="00A4551F" w:rsidRPr="00C32325" w:rsidRDefault="00A4551F" w:rsidP="00A4551F">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4551F" w:rsidRPr="00C32325" w14:paraId="7AF3FA8A" w14:textId="77777777" w:rsidTr="00381BDC">
        <w:trPr>
          <w:trHeight w:val="567"/>
          <w:jc w:val="center"/>
        </w:trPr>
        <w:tc>
          <w:tcPr>
            <w:tcW w:w="9071" w:type="dxa"/>
            <w:shd w:val="clear" w:color="auto" w:fill="506428"/>
            <w:vAlign w:val="center"/>
          </w:tcPr>
          <w:p w14:paraId="0C9CEB1A" w14:textId="77777777" w:rsidR="00A4551F" w:rsidRPr="00C32325" w:rsidRDefault="00A1129A"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O IZROČITVI FINAČNIH ZAVAROVANJ</w:t>
            </w:r>
          </w:p>
        </w:tc>
      </w:tr>
    </w:tbl>
    <w:p w14:paraId="7CDF85E0" w14:textId="77777777" w:rsidR="00A4551F" w:rsidRPr="00C32325" w:rsidRDefault="00A4551F" w:rsidP="00A4551F">
      <w:pPr>
        <w:spacing w:line="276" w:lineRule="auto"/>
        <w:rPr>
          <w:rFonts w:ascii="Candara" w:hAnsi="Candara"/>
          <w:bCs/>
          <w:sz w:val="19"/>
          <w:szCs w:val="19"/>
        </w:rPr>
      </w:pPr>
    </w:p>
    <w:p w14:paraId="31974A41" w14:textId="683A1FAE" w:rsidR="00683F38" w:rsidRPr="00C32325" w:rsidRDefault="00683F38" w:rsidP="009D3AA6">
      <w:pPr>
        <w:spacing w:line="276" w:lineRule="auto"/>
        <w:rPr>
          <w:rFonts w:ascii="Candara" w:hAnsi="Candara"/>
          <w:bCs/>
          <w:sz w:val="19"/>
          <w:szCs w:val="19"/>
        </w:rPr>
      </w:pPr>
      <w:r w:rsidRPr="00C32325">
        <w:rPr>
          <w:rFonts w:ascii="Candara" w:hAnsi="Candara"/>
          <w:bCs/>
          <w:sz w:val="19"/>
          <w:szCs w:val="19"/>
        </w:rPr>
        <w:t xml:space="preserve">Naročniku </w:t>
      </w:r>
      <w:r w:rsidR="009A1604">
        <w:rPr>
          <w:rFonts w:ascii="Candara" w:hAnsi="Candara"/>
          <w:bCs/>
          <w:sz w:val="19"/>
          <w:szCs w:val="19"/>
        </w:rPr>
        <w:t>Domu upokojencev Nova Gorica</w:t>
      </w:r>
      <w:r w:rsidRPr="00C32325">
        <w:rPr>
          <w:rFonts w:ascii="Candara" w:hAnsi="Candara"/>
          <w:bCs/>
          <w:sz w:val="19"/>
          <w:szCs w:val="19"/>
        </w:rPr>
        <w:t xml:space="preserve">, izjavljamo, da bomo v kolikor bomo izbrani v postopku javnega razpisa za oddajo javnega naročila gradnje </w:t>
      </w:r>
      <w:r w:rsidR="009A1604">
        <w:rPr>
          <w:rFonts w:ascii="Candara" w:hAnsi="Candara"/>
          <w:bCs/>
          <w:sz w:val="19"/>
          <w:szCs w:val="19"/>
        </w:rPr>
        <w:t>za</w:t>
      </w:r>
      <w:r w:rsidR="00B7003F" w:rsidRPr="00C32325">
        <w:rPr>
          <w:rFonts w:ascii="Candara" w:hAnsi="Candara"/>
          <w:bCs/>
          <w:sz w:val="19"/>
          <w:szCs w:val="19"/>
        </w:rPr>
        <w:t xml:space="preserve"> </w:t>
      </w:r>
      <w:r w:rsidR="00EC1444">
        <w:rPr>
          <w:rFonts w:ascii="Candara" w:hAnsi="Candara"/>
          <w:bCs/>
          <w:sz w:val="19"/>
          <w:szCs w:val="19"/>
        </w:rPr>
        <w:t>»</w:t>
      </w:r>
      <w:r w:rsidR="00FF75B7">
        <w:rPr>
          <w:rFonts w:ascii="Candara" w:hAnsi="Candara"/>
          <w:bCs/>
          <w:sz w:val="19"/>
          <w:szCs w:val="19"/>
        </w:rPr>
        <w:t>DNEVNI CENTER KOMEN</w:t>
      </w:r>
      <w:r w:rsidRPr="00C32325">
        <w:rPr>
          <w:rFonts w:ascii="Candara" w:hAnsi="Candara"/>
          <w:bCs/>
          <w:sz w:val="19"/>
          <w:szCs w:val="19"/>
        </w:rPr>
        <w:t>«, ki je objavljeno na Po</w:t>
      </w:r>
      <w:r w:rsidR="00A875DF" w:rsidRPr="00C32325">
        <w:rPr>
          <w:rFonts w:ascii="Candara" w:hAnsi="Candara"/>
          <w:bCs/>
          <w:sz w:val="19"/>
          <w:szCs w:val="19"/>
        </w:rPr>
        <w:t>rtalu javnih</w:t>
      </w:r>
      <w:r w:rsidR="00B7003F">
        <w:rPr>
          <w:rFonts w:ascii="Candara" w:hAnsi="Candara"/>
          <w:bCs/>
          <w:sz w:val="19"/>
          <w:szCs w:val="19"/>
        </w:rPr>
        <w:t xml:space="preserve"> naročil</w:t>
      </w:r>
      <w:r w:rsidRPr="00C32325">
        <w:rPr>
          <w:rFonts w:ascii="Candara" w:hAnsi="Candara"/>
          <w:bCs/>
          <w:sz w:val="19"/>
          <w:szCs w:val="19"/>
        </w:rPr>
        <w:t>:</w:t>
      </w:r>
    </w:p>
    <w:p w14:paraId="1408660D" w14:textId="77777777" w:rsidR="0036187D" w:rsidRPr="00C32325" w:rsidRDefault="0036187D" w:rsidP="009D3AA6">
      <w:pPr>
        <w:spacing w:line="276" w:lineRule="auto"/>
        <w:rPr>
          <w:rFonts w:ascii="Candara" w:hAnsi="Candara"/>
          <w:bCs/>
          <w:sz w:val="19"/>
          <w:szCs w:val="19"/>
        </w:rPr>
      </w:pPr>
    </w:p>
    <w:p w14:paraId="213FAA4F" w14:textId="554FD361" w:rsidR="00A4551F" w:rsidRPr="00C32325" w:rsidRDefault="00F3668A" w:rsidP="00CA07A9">
      <w:pPr>
        <w:numPr>
          <w:ilvl w:val="0"/>
          <w:numId w:val="22"/>
        </w:numPr>
        <w:spacing w:line="276" w:lineRule="auto"/>
        <w:rPr>
          <w:rFonts w:ascii="Candara" w:hAnsi="Candara"/>
          <w:bCs/>
          <w:sz w:val="19"/>
          <w:szCs w:val="19"/>
        </w:rPr>
      </w:pPr>
      <w:r w:rsidRPr="00C32325">
        <w:rPr>
          <w:rFonts w:ascii="Candara" w:hAnsi="Candara"/>
          <w:bCs/>
          <w:sz w:val="19"/>
          <w:szCs w:val="19"/>
        </w:rPr>
        <w:t xml:space="preserve">v roku </w:t>
      </w:r>
      <w:r w:rsidR="003D6A5C">
        <w:rPr>
          <w:rFonts w:ascii="Candara" w:hAnsi="Candara"/>
          <w:bCs/>
          <w:sz w:val="19"/>
          <w:szCs w:val="19"/>
        </w:rPr>
        <w:t>8</w:t>
      </w:r>
      <w:r w:rsidRPr="00C32325">
        <w:rPr>
          <w:rFonts w:ascii="Candara" w:hAnsi="Candara"/>
          <w:bCs/>
          <w:sz w:val="19"/>
          <w:szCs w:val="19"/>
        </w:rPr>
        <w:t xml:space="preserve"> dni po podpisu pogodbe </w:t>
      </w:r>
      <w:r w:rsidR="009F4590">
        <w:rPr>
          <w:rFonts w:ascii="Candara" w:hAnsi="Candara"/>
          <w:bCs/>
          <w:sz w:val="19"/>
          <w:szCs w:val="19"/>
        </w:rPr>
        <w:t>naročniku/uporabniku</w:t>
      </w:r>
      <w:r w:rsidRPr="00C32325">
        <w:rPr>
          <w:rFonts w:ascii="Candara" w:hAnsi="Candara"/>
          <w:bCs/>
          <w:sz w:val="19"/>
          <w:szCs w:val="19"/>
        </w:rPr>
        <w:t xml:space="preserve"> izročili</w:t>
      </w:r>
      <w:r w:rsidR="009F4590">
        <w:rPr>
          <w:rFonts w:ascii="Candara" w:hAnsi="Candara"/>
          <w:bCs/>
          <w:sz w:val="19"/>
          <w:szCs w:val="19"/>
        </w:rPr>
        <w:t xml:space="preserve"> finančno zavarovanje</w:t>
      </w:r>
      <w:r w:rsidRPr="00C32325">
        <w:rPr>
          <w:rFonts w:ascii="Candara" w:hAnsi="Candara"/>
          <w:bCs/>
          <w:sz w:val="19"/>
          <w:szCs w:val="19"/>
        </w:rPr>
        <w:t xml:space="preserve">  za dobro izvedbo pogodbenih obveznosti, plačljivo na prvi poziv, </w:t>
      </w:r>
      <w:r w:rsidR="009F4590" w:rsidRPr="00C32325">
        <w:rPr>
          <w:rFonts w:ascii="Candara" w:hAnsi="Candara"/>
          <w:bCs/>
          <w:sz w:val="19"/>
          <w:szCs w:val="19"/>
        </w:rPr>
        <w:t xml:space="preserve">izdano s strani banke ali zavarovalnice, </w:t>
      </w:r>
      <w:r w:rsidRPr="00C32325">
        <w:rPr>
          <w:rFonts w:ascii="Candara" w:hAnsi="Candara"/>
          <w:bCs/>
          <w:sz w:val="19"/>
          <w:szCs w:val="19"/>
        </w:rPr>
        <w:t xml:space="preserve">v višini ______________ EUR (5% skupne ponudbene vrednosti </w:t>
      </w:r>
      <w:r w:rsidR="004A50F0">
        <w:rPr>
          <w:rFonts w:ascii="Candara" w:hAnsi="Candara"/>
          <w:bCs/>
          <w:sz w:val="19"/>
          <w:szCs w:val="19"/>
        </w:rPr>
        <w:t>z</w:t>
      </w:r>
      <w:r w:rsidRPr="00C32325">
        <w:rPr>
          <w:rFonts w:ascii="Candara" w:hAnsi="Candara"/>
          <w:bCs/>
          <w:sz w:val="19"/>
          <w:szCs w:val="19"/>
        </w:rPr>
        <w:t xml:space="preserve"> DDV), veljavno do vključno ____, v vsebini, ki je navedena v vzorcu (Priloga št.1 k Obrazca 1</w:t>
      </w:r>
      <w:r w:rsidR="0002671F">
        <w:rPr>
          <w:rFonts w:ascii="Candara" w:hAnsi="Candara"/>
          <w:bCs/>
          <w:sz w:val="19"/>
          <w:szCs w:val="19"/>
        </w:rPr>
        <w:t>0</w:t>
      </w:r>
      <w:r w:rsidRPr="00C32325">
        <w:rPr>
          <w:rFonts w:ascii="Candara" w:hAnsi="Candara"/>
          <w:bCs/>
          <w:sz w:val="19"/>
          <w:szCs w:val="19"/>
        </w:rPr>
        <w:t>)  ; naročniku izjavljamo, da smo seznanjeni s tem, da se šteje, da brez izročitve finančnega zavarovanja za dobro izvedbo pogodbenih obveznosti pogodba ni sklenjena (veljavna)</w:t>
      </w:r>
      <w:r w:rsidR="003C4E86" w:rsidRPr="00C32325">
        <w:rPr>
          <w:rFonts w:ascii="Candara" w:hAnsi="Candara"/>
          <w:bCs/>
          <w:sz w:val="19"/>
          <w:szCs w:val="19"/>
        </w:rPr>
        <w:t>;</w:t>
      </w:r>
    </w:p>
    <w:p w14:paraId="22756B46" w14:textId="77777777" w:rsidR="00A4551F" w:rsidRPr="00C32325" w:rsidRDefault="00A4551F" w:rsidP="009D3AA6">
      <w:pPr>
        <w:spacing w:line="276" w:lineRule="auto"/>
        <w:rPr>
          <w:rFonts w:ascii="Candara" w:hAnsi="Candara"/>
          <w:bCs/>
          <w:sz w:val="19"/>
          <w:szCs w:val="19"/>
        </w:rPr>
      </w:pPr>
    </w:p>
    <w:p w14:paraId="1175C8DF" w14:textId="726D1B9C" w:rsidR="00290BBC" w:rsidRPr="00290BBC" w:rsidRDefault="003C4E86" w:rsidP="00FF75B7">
      <w:pPr>
        <w:numPr>
          <w:ilvl w:val="0"/>
          <w:numId w:val="22"/>
        </w:numPr>
        <w:spacing w:line="276" w:lineRule="auto"/>
        <w:rPr>
          <w:rFonts w:ascii="Candara" w:hAnsi="Candara"/>
          <w:bCs/>
          <w:sz w:val="19"/>
          <w:szCs w:val="19"/>
        </w:rPr>
      </w:pPr>
      <w:bookmarkStart w:id="12" w:name="_Hlk10709278"/>
      <w:r w:rsidRPr="00290BBC">
        <w:rPr>
          <w:rFonts w:ascii="Candara" w:hAnsi="Candara"/>
          <w:bCs/>
          <w:sz w:val="19"/>
          <w:szCs w:val="19"/>
        </w:rPr>
        <w:t xml:space="preserve">po prevzemu del s strani naročnika za investicijo </w:t>
      </w:r>
      <w:r w:rsidR="00EC1444" w:rsidRPr="00290BBC">
        <w:rPr>
          <w:rFonts w:ascii="Candara" w:hAnsi="Candara"/>
          <w:bCs/>
          <w:sz w:val="19"/>
          <w:szCs w:val="19"/>
        </w:rPr>
        <w:t>»</w:t>
      </w:r>
      <w:r w:rsidR="00FF75B7">
        <w:rPr>
          <w:rFonts w:ascii="Candara" w:hAnsi="Candara"/>
          <w:bCs/>
          <w:sz w:val="19"/>
          <w:szCs w:val="19"/>
        </w:rPr>
        <w:t>DNEVNI CENTER KOMEN</w:t>
      </w:r>
      <w:r w:rsidRPr="00290BBC">
        <w:rPr>
          <w:rFonts w:ascii="Candara" w:hAnsi="Candara"/>
          <w:bCs/>
          <w:sz w:val="19"/>
          <w:szCs w:val="19"/>
        </w:rPr>
        <w:t xml:space="preserve">«, ki je predmet pogodbe, naročniku izročili garancijo za odpravo napak v garancijskem roku, izdano s strani banke ali zavarovalnice, plačljivo na prvi poziv, v višini </w:t>
      </w:r>
      <w:r w:rsidR="00E80755" w:rsidRPr="00290BBC">
        <w:rPr>
          <w:rFonts w:ascii="Candara" w:hAnsi="Candara"/>
          <w:bCs/>
          <w:sz w:val="19"/>
          <w:szCs w:val="19"/>
        </w:rPr>
        <w:t>________________ EUR (</w:t>
      </w:r>
      <w:r w:rsidRPr="00290BBC">
        <w:rPr>
          <w:rFonts w:ascii="Candara" w:hAnsi="Candara"/>
          <w:bCs/>
          <w:sz w:val="19"/>
          <w:szCs w:val="19"/>
        </w:rPr>
        <w:t>5% skupne pogodbene vrednosti z DDV</w:t>
      </w:r>
      <w:r w:rsidR="00E80755" w:rsidRPr="00290BBC">
        <w:rPr>
          <w:rFonts w:ascii="Candara" w:hAnsi="Candara"/>
          <w:bCs/>
          <w:sz w:val="19"/>
          <w:szCs w:val="19"/>
        </w:rPr>
        <w:t>)</w:t>
      </w:r>
      <w:r w:rsidRPr="00290BBC">
        <w:rPr>
          <w:rFonts w:ascii="Candara" w:hAnsi="Candara"/>
          <w:bCs/>
          <w:sz w:val="19"/>
          <w:szCs w:val="19"/>
        </w:rPr>
        <w:t xml:space="preserve">, z veljavnostjo </w:t>
      </w:r>
      <w:r w:rsidR="00290BBC" w:rsidRPr="00290BBC">
        <w:rPr>
          <w:rFonts w:ascii="Candara" w:hAnsi="Candara"/>
          <w:bCs/>
          <w:sz w:val="19"/>
          <w:szCs w:val="19"/>
        </w:rPr>
        <w:t>2</w:t>
      </w:r>
      <w:r w:rsidRPr="00290BBC">
        <w:rPr>
          <w:rFonts w:ascii="Candara" w:hAnsi="Candara"/>
          <w:bCs/>
          <w:sz w:val="19"/>
          <w:szCs w:val="19"/>
        </w:rPr>
        <w:t xml:space="preserve"> let</w:t>
      </w:r>
      <w:r w:rsidR="00290BBC" w:rsidRPr="00290BBC">
        <w:rPr>
          <w:rFonts w:ascii="Candara" w:hAnsi="Candara"/>
          <w:bCs/>
          <w:sz w:val="19"/>
          <w:szCs w:val="19"/>
        </w:rPr>
        <w:t>i</w:t>
      </w:r>
      <w:r w:rsidRPr="00290BBC">
        <w:rPr>
          <w:rFonts w:ascii="Candara" w:hAnsi="Candara"/>
          <w:bCs/>
          <w:sz w:val="19"/>
          <w:szCs w:val="19"/>
        </w:rPr>
        <w:t xml:space="preserve"> po dokončani predaji in prevzemu izvedenih del s strani naročnika, za kar se šteje prevzem brez pripomb in zadržkov, v vsebini, ki je navedena v vzorcu garancije (Priloga št. 2 k Obrazcu 1</w:t>
      </w:r>
      <w:r w:rsidR="0002671F" w:rsidRPr="00290BBC">
        <w:rPr>
          <w:rFonts w:ascii="Candara" w:hAnsi="Candara"/>
          <w:bCs/>
          <w:sz w:val="19"/>
          <w:szCs w:val="19"/>
        </w:rPr>
        <w:t>0</w:t>
      </w:r>
      <w:r w:rsidRPr="00290BBC">
        <w:rPr>
          <w:rFonts w:ascii="Candara" w:hAnsi="Candara"/>
          <w:bCs/>
          <w:sz w:val="19"/>
          <w:szCs w:val="19"/>
        </w:rPr>
        <w:t>); naročniku izjavljamo, da smo seznanjeni s tem, da bo naročnik v primeru, da ne izročimo garancije za odpravo napak v garancijskem roku unovčil garancijo za dobro izvedbo pogodbenih obveznosti.</w:t>
      </w:r>
    </w:p>
    <w:p w14:paraId="6EA7C79C" w14:textId="5EC914AC" w:rsidR="00290BBC" w:rsidRPr="009F4590" w:rsidRDefault="00290BBC" w:rsidP="00290BBC">
      <w:pPr>
        <w:spacing w:line="240" w:lineRule="auto"/>
        <w:ind w:left="709"/>
        <w:rPr>
          <w:rFonts w:ascii="Candara" w:hAnsi="Candara"/>
          <w:bCs/>
          <w:sz w:val="19"/>
          <w:szCs w:val="19"/>
        </w:rPr>
      </w:pPr>
      <w:r w:rsidRPr="009F4590">
        <w:rPr>
          <w:rFonts w:ascii="Candara" w:hAnsi="Candara"/>
          <w:bCs/>
          <w:sz w:val="19"/>
          <w:szCs w:val="19"/>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1CF648F3" w14:textId="77777777" w:rsidR="00290BBC" w:rsidRPr="00C32325" w:rsidRDefault="00290BBC" w:rsidP="00290BBC">
      <w:pPr>
        <w:spacing w:line="276" w:lineRule="auto"/>
        <w:ind w:left="720"/>
        <w:rPr>
          <w:rFonts w:ascii="Candara" w:hAnsi="Candara"/>
          <w:bCs/>
          <w:sz w:val="19"/>
          <w:szCs w:val="19"/>
        </w:rPr>
      </w:pPr>
    </w:p>
    <w:bookmarkEnd w:id="12"/>
    <w:p w14:paraId="77E33DD4" w14:textId="77777777" w:rsidR="00A4551F" w:rsidRPr="00C32325" w:rsidRDefault="00A4551F" w:rsidP="009D3AA6">
      <w:pPr>
        <w:spacing w:line="276" w:lineRule="auto"/>
        <w:rPr>
          <w:rFonts w:ascii="Candara" w:hAnsi="Candara"/>
          <w:bCs/>
          <w:sz w:val="19"/>
          <w:szCs w:val="19"/>
        </w:rPr>
      </w:pPr>
    </w:p>
    <w:p w14:paraId="63C7E4A0" w14:textId="77777777" w:rsidR="003C4E86" w:rsidRPr="00C32325" w:rsidRDefault="003C4E86" w:rsidP="004E6681">
      <w:pPr>
        <w:spacing w:line="276" w:lineRule="auto"/>
        <w:outlineLvl w:val="0"/>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069ABCA6" w14:textId="77777777" w:rsidR="003C4E86" w:rsidRPr="00C32325" w:rsidRDefault="003C4E86" w:rsidP="009D3AA6">
      <w:pPr>
        <w:spacing w:line="276" w:lineRule="auto"/>
        <w:rPr>
          <w:rFonts w:ascii="Candara" w:hAnsi="Candara"/>
          <w:bCs/>
          <w:sz w:val="19"/>
          <w:szCs w:val="19"/>
        </w:rPr>
      </w:pPr>
    </w:p>
    <w:p w14:paraId="7943DCB5" w14:textId="77777777" w:rsidR="003C4E86" w:rsidRPr="00C32325" w:rsidRDefault="003C4E86" w:rsidP="009D3AA6">
      <w:pPr>
        <w:spacing w:line="276" w:lineRule="auto"/>
        <w:rPr>
          <w:rFonts w:ascii="Candara" w:hAnsi="Candara"/>
          <w:bCs/>
          <w:sz w:val="19"/>
          <w:szCs w:val="19"/>
        </w:rPr>
      </w:pPr>
    </w:p>
    <w:p w14:paraId="05F6E211" w14:textId="77777777" w:rsidR="003C4E86" w:rsidRPr="00C32325" w:rsidRDefault="003C4E86" w:rsidP="009D3AA6">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3C4E86" w:rsidRPr="00C32325" w14:paraId="6BD4076E" w14:textId="77777777" w:rsidTr="00C268DE">
        <w:trPr>
          <w:trHeight w:val="454"/>
        </w:trPr>
        <w:tc>
          <w:tcPr>
            <w:tcW w:w="2962" w:type="dxa"/>
            <w:tcBorders>
              <w:bottom w:val="single" w:sz="4" w:space="0" w:color="506428"/>
            </w:tcBorders>
          </w:tcPr>
          <w:p w14:paraId="6B4B64BD"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6649A33" w14:textId="56E10E7D"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nil"/>
            </w:tcBorders>
          </w:tcPr>
          <w:p w14:paraId="1C7C73F7" w14:textId="77777777" w:rsidR="003C4E86" w:rsidRPr="00C32325" w:rsidRDefault="003C4E86" w:rsidP="00A61EE1">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6D79919C" w14:textId="77777777" w:rsidR="003C4E86" w:rsidRPr="00C32325" w:rsidRDefault="003C4E86" w:rsidP="00A61EE1">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3C4E86" w:rsidRPr="00C32325" w14:paraId="5D9322EE" w14:textId="77777777" w:rsidTr="00C268DE">
        <w:trPr>
          <w:trHeight w:val="454"/>
        </w:trPr>
        <w:tc>
          <w:tcPr>
            <w:tcW w:w="2962" w:type="dxa"/>
            <w:tcBorders>
              <w:top w:val="single" w:sz="4" w:space="0" w:color="506428"/>
              <w:bottom w:val="single" w:sz="4" w:space="0" w:color="506428"/>
            </w:tcBorders>
          </w:tcPr>
          <w:p w14:paraId="402DE73E"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3C0D1F19"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E6ED94C" w14:textId="77777777" w:rsidR="003C4E86" w:rsidRPr="00C32325" w:rsidRDefault="003C4E86" w:rsidP="00A61EE1">
            <w:pPr>
              <w:spacing w:line="276" w:lineRule="auto"/>
              <w:jc w:val="center"/>
              <w:rPr>
                <w:rFonts w:ascii="Candara" w:hAnsi="Candara" w:cs="Times New Roman"/>
                <w:bCs/>
                <w:sz w:val="19"/>
                <w:szCs w:val="19"/>
              </w:rPr>
            </w:pPr>
          </w:p>
        </w:tc>
      </w:tr>
      <w:tr w:rsidR="003C4E86" w:rsidRPr="00C32325" w14:paraId="33EE98A3" w14:textId="77777777" w:rsidTr="00A61EE1">
        <w:tc>
          <w:tcPr>
            <w:tcW w:w="2962" w:type="dxa"/>
            <w:tcBorders>
              <w:top w:val="single" w:sz="4" w:space="0" w:color="506428"/>
            </w:tcBorders>
          </w:tcPr>
          <w:p w14:paraId="70AFFAFF" w14:textId="77777777" w:rsidR="003C4E86" w:rsidRPr="00C32325" w:rsidRDefault="003C4E86" w:rsidP="00A61EE1">
            <w:pPr>
              <w:spacing w:line="276" w:lineRule="auto"/>
              <w:rPr>
                <w:rFonts w:ascii="Candara" w:hAnsi="Candara" w:cs="Times New Roman"/>
                <w:bCs/>
                <w:sz w:val="19"/>
                <w:szCs w:val="19"/>
              </w:rPr>
            </w:pPr>
          </w:p>
        </w:tc>
        <w:tc>
          <w:tcPr>
            <w:tcW w:w="2283" w:type="dxa"/>
            <w:vMerge/>
            <w:tcBorders>
              <w:top w:val="single" w:sz="4" w:space="0" w:color="506428"/>
            </w:tcBorders>
          </w:tcPr>
          <w:p w14:paraId="2A3CF01D"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single" w:sz="4" w:space="0" w:color="506428"/>
            </w:tcBorders>
          </w:tcPr>
          <w:p w14:paraId="7ED45C87" w14:textId="2E951A83" w:rsidR="003C4E86" w:rsidRPr="00C32325" w:rsidRDefault="003C4E86" w:rsidP="00A61EE1">
            <w:pPr>
              <w:spacing w:line="276" w:lineRule="auto"/>
              <w:jc w:val="center"/>
              <w:rPr>
                <w:rFonts w:ascii="Candara" w:hAnsi="Candara" w:cs="Times New Roman"/>
                <w:bCs/>
                <w:sz w:val="16"/>
                <w:szCs w:val="16"/>
              </w:rPr>
            </w:pPr>
          </w:p>
        </w:tc>
      </w:tr>
    </w:tbl>
    <w:p w14:paraId="636266C6" w14:textId="77777777" w:rsidR="003C4E86" w:rsidRPr="00C32325" w:rsidRDefault="003C4E86" w:rsidP="009D3AA6">
      <w:pPr>
        <w:spacing w:line="276" w:lineRule="auto"/>
        <w:rPr>
          <w:rFonts w:ascii="Candara" w:hAnsi="Candara"/>
          <w:bCs/>
          <w:sz w:val="19"/>
          <w:szCs w:val="19"/>
        </w:rPr>
      </w:pPr>
    </w:p>
    <w:p w14:paraId="510DB7A9" w14:textId="77777777" w:rsidR="003C4E86" w:rsidRPr="00C32325" w:rsidRDefault="003C4E86" w:rsidP="003C4E86">
      <w:pPr>
        <w:spacing w:line="276" w:lineRule="auto"/>
        <w:rPr>
          <w:rFonts w:ascii="Candara" w:hAnsi="Candara"/>
          <w:bCs/>
          <w:sz w:val="19"/>
          <w:szCs w:val="19"/>
        </w:rPr>
      </w:pPr>
    </w:p>
    <w:p w14:paraId="164BA04B" w14:textId="77777777" w:rsidR="003C4E86" w:rsidRPr="00C32325" w:rsidRDefault="003C4E86" w:rsidP="003C4E86">
      <w:pPr>
        <w:spacing w:line="276" w:lineRule="auto"/>
        <w:rPr>
          <w:rFonts w:ascii="Candara" w:hAnsi="Candara"/>
          <w:bCs/>
          <w:sz w:val="19"/>
          <w:szCs w:val="19"/>
        </w:rPr>
      </w:pPr>
    </w:p>
    <w:p w14:paraId="3A0C1793" w14:textId="0A2EE4EB" w:rsidR="0036187D" w:rsidRPr="00C32325" w:rsidRDefault="003C4E86" w:rsidP="00C268DE">
      <w:pPr>
        <w:pBdr>
          <w:top w:val="single" w:sz="4" w:space="1" w:color="506428"/>
        </w:pBdr>
        <w:spacing w:line="240" w:lineRule="auto"/>
        <w:rPr>
          <w:rFonts w:ascii="Candara" w:hAnsi="Candara"/>
          <w:bCs/>
          <w:sz w:val="19"/>
          <w:szCs w:val="19"/>
        </w:rPr>
        <w:sectPr w:rsidR="0036187D"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 xml:space="preserve">Navodila: </w:t>
      </w:r>
      <w:r w:rsidR="00C268DE" w:rsidRPr="00743F2D">
        <w:rPr>
          <w:rFonts w:ascii="Candara" w:hAnsi="Candara"/>
          <w:bCs/>
          <w:i/>
          <w:color w:val="506428"/>
          <w:sz w:val="18"/>
          <w:szCs w:val="18"/>
        </w:rPr>
        <w:t>Ponudnik mora Obrazec 1</w:t>
      </w:r>
      <w:r w:rsidR="00C268DE">
        <w:rPr>
          <w:rFonts w:ascii="Candara" w:hAnsi="Candara"/>
          <w:bCs/>
          <w:i/>
          <w:color w:val="506428"/>
          <w:sz w:val="18"/>
          <w:szCs w:val="18"/>
        </w:rPr>
        <w:t>0</w:t>
      </w:r>
      <w:r w:rsidR="00C268DE" w:rsidRPr="00743F2D">
        <w:rPr>
          <w:rFonts w:ascii="Candara" w:hAnsi="Candara"/>
          <w:bCs/>
          <w:i/>
          <w:color w:val="506428"/>
          <w:sz w:val="18"/>
          <w:szCs w:val="18"/>
        </w:rPr>
        <w:t xml:space="preserve"> izpolniti. Izjava mora biti datirana</w:t>
      </w:r>
      <w:r w:rsidR="00C268DE">
        <w:rPr>
          <w:rFonts w:ascii="Candara" w:hAnsi="Candara"/>
          <w:bCs/>
          <w:i/>
          <w:color w:val="506428"/>
          <w:sz w:val="18"/>
          <w:szCs w:val="18"/>
        </w:rPr>
        <w:t xml:space="preserve"> in</w:t>
      </w:r>
      <w:r w:rsidR="00C268DE" w:rsidRPr="00743F2D">
        <w:rPr>
          <w:rFonts w:ascii="Candara" w:hAnsi="Candara"/>
          <w:bCs/>
          <w:i/>
          <w:color w:val="506428"/>
          <w:sz w:val="18"/>
          <w:szCs w:val="18"/>
        </w:rPr>
        <w:t xml:space="preserve"> </w:t>
      </w:r>
      <w:r w:rsidR="00C268DE">
        <w:rPr>
          <w:rFonts w:ascii="Candara" w:hAnsi="Candara"/>
          <w:bCs/>
          <w:i/>
          <w:color w:val="506428"/>
          <w:sz w:val="18"/>
          <w:szCs w:val="18"/>
        </w:rPr>
        <w:t>izpolnjena</w:t>
      </w:r>
      <w:r w:rsidR="00C268DE" w:rsidRPr="00743F2D">
        <w:rPr>
          <w:rFonts w:ascii="Candara" w:hAnsi="Candara"/>
          <w:bCs/>
          <w:i/>
          <w:color w:val="506428"/>
          <w:sz w:val="18"/>
          <w:szCs w:val="18"/>
        </w:rPr>
        <w:t xml:space="preserve"> s strani pooblaščene osebe</w:t>
      </w:r>
      <w:r w:rsidR="00C268DE">
        <w:rPr>
          <w:rFonts w:ascii="Candara" w:hAnsi="Candara"/>
          <w:bCs/>
          <w:i/>
          <w:color w:val="506428"/>
          <w:sz w:val="18"/>
          <w:szCs w:val="18"/>
        </w:rPr>
        <w:t>.</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3C4E86" w:rsidRPr="00C32325" w14:paraId="4BB27E70" w14:textId="77777777" w:rsidTr="00A61EE1">
        <w:trPr>
          <w:trHeight w:val="454"/>
        </w:trPr>
        <w:tc>
          <w:tcPr>
            <w:tcW w:w="9071" w:type="dxa"/>
            <w:gridSpan w:val="2"/>
            <w:shd w:val="clear" w:color="auto" w:fill="506428"/>
            <w:vAlign w:val="center"/>
          </w:tcPr>
          <w:p w14:paraId="7CF12F5A" w14:textId="79E0A045" w:rsidR="003C4E86" w:rsidRPr="00C32325" w:rsidRDefault="003C4E86"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F3668A" w:rsidRPr="00C32325">
              <w:rPr>
                <w:rFonts w:ascii="Candara" w:hAnsi="Candara"/>
                <w:b/>
                <w:bCs/>
                <w:color w:val="FFFFFF"/>
                <w:sz w:val="24"/>
              </w:rPr>
              <w:t>1</w:t>
            </w:r>
            <w:r w:rsidR="00BC6034">
              <w:rPr>
                <w:rFonts w:ascii="Candara" w:hAnsi="Candara"/>
                <w:b/>
                <w:bCs/>
                <w:color w:val="FFFFFF"/>
                <w:sz w:val="24"/>
              </w:rPr>
              <w:t>0</w:t>
            </w:r>
          </w:p>
        </w:tc>
      </w:tr>
      <w:tr w:rsidR="003C4E86" w:rsidRPr="00C32325" w14:paraId="0FBF8FA2" w14:textId="77777777" w:rsidTr="00A61EE1">
        <w:trPr>
          <w:trHeight w:val="454"/>
        </w:trPr>
        <w:tc>
          <w:tcPr>
            <w:tcW w:w="2268" w:type="dxa"/>
            <w:shd w:val="clear" w:color="auto" w:fill="D6E3BC"/>
            <w:vAlign w:val="center"/>
          </w:tcPr>
          <w:p w14:paraId="19A97A83" w14:textId="77777777" w:rsidR="003C4E86" w:rsidRPr="00C32325" w:rsidRDefault="003C4E86"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15CDB5AE" w14:textId="20338270" w:rsidR="003C4E86"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3C4E86" w:rsidRPr="00C32325" w14:paraId="3A959788" w14:textId="77777777" w:rsidTr="00A61EE1">
        <w:trPr>
          <w:trHeight w:val="454"/>
        </w:trPr>
        <w:tc>
          <w:tcPr>
            <w:tcW w:w="2268" w:type="dxa"/>
            <w:shd w:val="clear" w:color="auto" w:fill="D6E3BC"/>
            <w:vAlign w:val="center"/>
          </w:tcPr>
          <w:p w14:paraId="42F5EEE7" w14:textId="77777777" w:rsidR="003C4E86" w:rsidRPr="00C32325" w:rsidRDefault="003C4E86"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6FDADE78" w14:textId="77777777" w:rsidR="003C4E86" w:rsidRPr="00C32325" w:rsidRDefault="003C4E86" w:rsidP="00A61EE1">
            <w:pPr>
              <w:spacing w:line="276" w:lineRule="auto"/>
              <w:jc w:val="left"/>
              <w:rPr>
                <w:rFonts w:ascii="Candara" w:hAnsi="Candara" w:cs="Times New Roman"/>
                <w:b/>
                <w:bCs/>
                <w:color w:val="506428"/>
                <w:sz w:val="20"/>
                <w:szCs w:val="20"/>
              </w:rPr>
            </w:pPr>
          </w:p>
        </w:tc>
      </w:tr>
    </w:tbl>
    <w:p w14:paraId="17E312A7" w14:textId="77777777" w:rsidR="003C4E86" w:rsidRPr="00C32325" w:rsidRDefault="003C4E86" w:rsidP="003C4E8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3C4E86" w:rsidRPr="00C32325" w14:paraId="655AAC96" w14:textId="77777777" w:rsidTr="00B6781C">
        <w:trPr>
          <w:trHeight w:val="567"/>
          <w:jc w:val="center"/>
        </w:trPr>
        <w:tc>
          <w:tcPr>
            <w:tcW w:w="9071" w:type="dxa"/>
            <w:shd w:val="clear" w:color="auto" w:fill="506428"/>
            <w:vAlign w:val="center"/>
          </w:tcPr>
          <w:p w14:paraId="7D4F46C3" w14:textId="77777777" w:rsidR="003C4E86" w:rsidRPr="00C32325" w:rsidRDefault="00E80755" w:rsidP="00A1129A">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w:t>
            </w:r>
            <w:r w:rsidR="00A1129A" w:rsidRPr="00C32325">
              <w:rPr>
                <w:rFonts w:ascii="Candara" w:hAnsi="Candara" w:cs="Times New Roman"/>
                <w:b/>
                <w:bCs/>
                <w:color w:val="FFFFFF"/>
                <w:sz w:val="28"/>
                <w:szCs w:val="28"/>
              </w:rPr>
              <w:t>FINAČNEGA ZAVAROVANJA</w:t>
            </w:r>
            <w:r w:rsidRPr="00C32325">
              <w:rPr>
                <w:rFonts w:ascii="Candara" w:hAnsi="Candara" w:cs="Times New Roman"/>
                <w:b/>
                <w:bCs/>
                <w:color w:val="FFFFFF"/>
                <w:sz w:val="28"/>
                <w:szCs w:val="28"/>
              </w:rPr>
              <w:t xml:space="preserve"> ZA DOBRO IZVEDBO POGODBENIH OBVEZNOSTI</w:t>
            </w:r>
          </w:p>
        </w:tc>
      </w:tr>
    </w:tbl>
    <w:p w14:paraId="629BD92C" w14:textId="77777777" w:rsidR="003C4E86" w:rsidRPr="00C32325" w:rsidRDefault="003C4E86" w:rsidP="003C4E86">
      <w:pPr>
        <w:spacing w:line="276" w:lineRule="auto"/>
        <w:rPr>
          <w:rFonts w:ascii="Candara" w:hAnsi="Candara"/>
          <w:bCs/>
          <w:sz w:val="19"/>
          <w:szCs w:val="19"/>
        </w:rPr>
      </w:pPr>
    </w:p>
    <w:p w14:paraId="054F0752" w14:textId="02F5EBF0" w:rsidR="009F4590" w:rsidRPr="00B43367" w:rsidRDefault="009F4590" w:rsidP="009F4590">
      <w:pPr>
        <w:pStyle w:val="Heading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 xml:space="preserve">zavarovanja za </w:t>
      </w:r>
      <w:r>
        <w:rPr>
          <w:rFonts w:ascii="Arial" w:hAnsi="Arial" w:cs="Arial"/>
          <w:sz w:val="19"/>
          <w:szCs w:val="19"/>
          <w:lang w:val="sl-SI"/>
        </w:rPr>
        <w:t>dobro izvedbo del</w:t>
      </w:r>
      <w:r w:rsidRPr="00B43367">
        <w:rPr>
          <w:rFonts w:ascii="Arial" w:hAnsi="Arial" w:cs="Arial"/>
          <w:sz w:val="19"/>
          <w:szCs w:val="19"/>
        </w:rPr>
        <w:t xml:space="preserve"> po EPGP-758</w:t>
      </w:r>
    </w:p>
    <w:p w14:paraId="43D893E1" w14:textId="77777777" w:rsidR="009F4590" w:rsidRPr="00B43367" w:rsidRDefault="009F4590" w:rsidP="009F4590">
      <w:pPr>
        <w:rPr>
          <w:rFonts w:ascii="Arial" w:hAnsi="Arial" w:cs="Arial"/>
          <w:b/>
          <w:sz w:val="19"/>
          <w:szCs w:val="19"/>
        </w:rPr>
      </w:pPr>
    </w:p>
    <w:p w14:paraId="66ADF654"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3ACFDB51"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531D945B" w14:textId="2F690026"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sz w:val="19"/>
          <w:szCs w:val="19"/>
        </w:rPr>
        <w:t xml:space="preserve">Za:       </w:t>
      </w:r>
    </w:p>
    <w:p w14:paraId="30D15069"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9068E74"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3B93EED4"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53E0A11"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2814F9DB"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7C20B91"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7A429EAD"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8CE4D5A"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4D7A754C"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DF2CB42"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166C9D56"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FDCB78B" w14:textId="09FFA9F9"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009A1604">
        <w:rPr>
          <w:rFonts w:ascii="Arial" w:hAnsi="Arial" w:cs="Arial"/>
          <w:sz w:val="19"/>
          <w:szCs w:val="19"/>
        </w:rPr>
        <w:t xml:space="preserve">DOM UPOKOJENCEV </w:t>
      </w:r>
      <w:r w:rsidR="009A1604" w:rsidRPr="009A1604">
        <w:rPr>
          <w:rFonts w:ascii="Arial" w:hAnsi="Arial" w:cs="Arial"/>
          <w:sz w:val="19"/>
          <w:szCs w:val="19"/>
        </w:rPr>
        <w:t>NOVA GORICA, Gregorčičeva ulica 16, 5000 Nova Gorica</w:t>
      </w:r>
    </w:p>
    <w:p w14:paraId="317A3E64"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9B85593"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6FB7BAAC"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76814341"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57FE0EAC"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885B247"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4C1526CF"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27EA4F2"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2F8AB846"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7CC1F88"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6CE296E5"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BC3BE03"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2F5D4571"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283DDD6A"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6863EB6B"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C4B65C0" w14:textId="77777777" w:rsidR="009F4590" w:rsidRPr="00B43367"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538B5695" w14:textId="77777777" w:rsidR="009F4590" w:rsidRPr="005E305A" w:rsidRDefault="009F4590" w:rsidP="009F45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2385782F" w14:textId="77777777" w:rsidR="009F4590" w:rsidRDefault="009F4590" w:rsidP="009F4590">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w:t>
      </w:r>
      <w:r w:rsidRPr="00B43367">
        <w:rPr>
          <w:rFonts w:ascii="Candara" w:hAnsi="Candara"/>
          <w:bCs/>
          <w:sz w:val="19"/>
          <w:szCs w:val="19"/>
        </w:rPr>
        <w:lastRenderedPageBreak/>
        <w:t>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065AF" w14:textId="77777777" w:rsidR="009F4590" w:rsidRDefault="009F4590" w:rsidP="009F4590">
      <w:pPr>
        <w:rPr>
          <w:rFonts w:ascii="Candara" w:hAnsi="Candara"/>
          <w:bCs/>
          <w:sz w:val="19"/>
          <w:szCs w:val="19"/>
        </w:rPr>
      </w:pPr>
    </w:p>
    <w:p w14:paraId="421B5D50" w14:textId="77777777" w:rsidR="009F4590" w:rsidRPr="00B43367" w:rsidRDefault="009F4590" w:rsidP="009F4590">
      <w:pPr>
        <w:rPr>
          <w:rFonts w:ascii="Candara" w:hAnsi="Candara"/>
          <w:bCs/>
          <w:sz w:val="19"/>
          <w:szCs w:val="19"/>
        </w:rPr>
      </w:pPr>
    </w:p>
    <w:p w14:paraId="2ED7A380" w14:textId="77777777" w:rsidR="009F4590" w:rsidRPr="00B43367" w:rsidRDefault="009F4590" w:rsidP="009F4590">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21A82C62" w14:textId="77777777" w:rsidR="009F4590" w:rsidRPr="00B43367" w:rsidRDefault="009F4590" w:rsidP="009F4590">
      <w:pPr>
        <w:rPr>
          <w:rFonts w:ascii="Candara" w:hAnsi="Candara"/>
          <w:bCs/>
          <w:sz w:val="19"/>
          <w:szCs w:val="19"/>
        </w:rPr>
      </w:pPr>
    </w:p>
    <w:p w14:paraId="4BBB7EFF" w14:textId="77777777" w:rsidR="009F4590" w:rsidRPr="00B43367" w:rsidRDefault="009F4590" w:rsidP="009F4590">
      <w:pPr>
        <w:rPr>
          <w:rFonts w:ascii="Candara" w:hAnsi="Candara"/>
          <w:bCs/>
          <w:sz w:val="19"/>
          <w:szCs w:val="19"/>
        </w:rPr>
      </w:pPr>
      <w:r w:rsidRPr="00B43367">
        <w:rPr>
          <w:rFonts w:ascii="Candara" w:hAnsi="Candara"/>
          <w:bCs/>
          <w:sz w:val="19"/>
          <w:szCs w:val="19"/>
        </w:rPr>
        <w:t xml:space="preserve">Morebitne spore v zvezi s tem zavarovanjem rešuje stvarno pristojno sodišče v Novem mestu po slovenskem pravu. </w:t>
      </w:r>
    </w:p>
    <w:p w14:paraId="7303DCD8" w14:textId="77777777" w:rsidR="009F4590" w:rsidRPr="00B43367" w:rsidRDefault="009F4590" w:rsidP="009F4590">
      <w:pPr>
        <w:rPr>
          <w:rFonts w:ascii="Candara" w:hAnsi="Candara"/>
          <w:bCs/>
          <w:sz w:val="19"/>
          <w:szCs w:val="19"/>
        </w:rPr>
      </w:pPr>
    </w:p>
    <w:p w14:paraId="763C2CFF" w14:textId="77777777" w:rsidR="009F4590" w:rsidRPr="00B43367" w:rsidRDefault="009F4590" w:rsidP="009F4590">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154ACE38" w14:textId="77777777" w:rsidR="00F61C92" w:rsidRDefault="00F61C92" w:rsidP="009D3AA6">
      <w:pPr>
        <w:spacing w:line="276" w:lineRule="auto"/>
        <w:rPr>
          <w:rFonts w:ascii="Candara" w:hAnsi="Candara"/>
          <w:bCs/>
          <w:sz w:val="19"/>
          <w:szCs w:val="19"/>
        </w:rPr>
      </w:pPr>
    </w:p>
    <w:p w14:paraId="6E0AC0F5" w14:textId="6000AF1D" w:rsidR="00F61C92" w:rsidRPr="00C32325" w:rsidRDefault="00F61C92" w:rsidP="009D3AA6">
      <w:pPr>
        <w:spacing w:line="276" w:lineRule="auto"/>
        <w:rPr>
          <w:rFonts w:ascii="Candara" w:hAnsi="Candara"/>
          <w:bCs/>
          <w:sz w:val="19"/>
          <w:szCs w:val="19"/>
        </w:rPr>
        <w:sectPr w:rsidR="00F61C92"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BE39CC" w:rsidRPr="00C32325" w14:paraId="70AD7E62" w14:textId="77777777" w:rsidTr="00B6781C">
        <w:trPr>
          <w:trHeight w:val="454"/>
        </w:trPr>
        <w:tc>
          <w:tcPr>
            <w:tcW w:w="9071" w:type="dxa"/>
            <w:gridSpan w:val="2"/>
            <w:shd w:val="clear" w:color="auto" w:fill="506428"/>
            <w:vAlign w:val="center"/>
          </w:tcPr>
          <w:p w14:paraId="2D996467" w14:textId="50ABC73B" w:rsidR="00BE39CC" w:rsidRPr="00C32325" w:rsidRDefault="00BE39CC"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2 k Obrazcu </w:t>
            </w:r>
            <w:r w:rsidR="00F64AC9" w:rsidRPr="00C32325">
              <w:rPr>
                <w:rFonts w:ascii="Candara" w:hAnsi="Candara"/>
                <w:b/>
                <w:bCs/>
                <w:color w:val="FFFFFF"/>
                <w:sz w:val="24"/>
              </w:rPr>
              <w:t>1</w:t>
            </w:r>
            <w:r w:rsidR="00BC6034">
              <w:rPr>
                <w:rFonts w:ascii="Candara" w:hAnsi="Candara"/>
                <w:b/>
                <w:bCs/>
                <w:color w:val="FFFFFF"/>
                <w:sz w:val="24"/>
              </w:rPr>
              <w:t>0</w:t>
            </w:r>
          </w:p>
        </w:tc>
      </w:tr>
      <w:tr w:rsidR="00BE39CC" w:rsidRPr="00C32325" w14:paraId="13078A18" w14:textId="77777777" w:rsidTr="00B6781C">
        <w:trPr>
          <w:trHeight w:val="454"/>
        </w:trPr>
        <w:tc>
          <w:tcPr>
            <w:tcW w:w="2268" w:type="dxa"/>
            <w:shd w:val="clear" w:color="auto" w:fill="D6E3BC"/>
            <w:vAlign w:val="center"/>
          </w:tcPr>
          <w:p w14:paraId="4AD673EE"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803" w:type="dxa"/>
            <w:shd w:val="clear" w:color="auto" w:fill="auto"/>
            <w:vAlign w:val="center"/>
          </w:tcPr>
          <w:p w14:paraId="202A54E5" w14:textId="22659D64" w:rsidR="00BE39CC"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BE39CC" w:rsidRPr="00C32325" w14:paraId="7FB372CA" w14:textId="77777777" w:rsidTr="00B6781C">
        <w:trPr>
          <w:trHeight w:val="454"/>
        </w:trPr>
        <w:tc>
          <w:tcPr>
            <w:tcW w:w="2268" w:type="dxa"/>
            <w:shd w:val="clear" w:color="auto" w:fill="D6E3BC"/>
            <w:vAlign w:val="center"/>
          </w:tcPr>
          <w:p w14:paraId="23497756" w14:textId="77777777" w:rsidR="00BE39CC" w:rsidRPr="00C32325" w:rsidRDefault="00BE39CC"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5473F60F" w14:textId="77777777" w:rsidR="00BE39CC" w:rsidRPr="00C32325" w:rsidRDefault="00BE39CC" w:rsidP="00A61EE1">
            <w:pPr>
              <w:spacing w:line="276" w:lineRule="auto"/>
              <w:jc w:val="left"/>
              <w:rPr>
                <w:rFonts w:ascii="Candara" w:hAnsi="Candara" w:cs="Times New Roman"/>
                <w:b/>
                <w:bCs/>
                <w:color w:val="506428"/>
                <w:sz w:val="20"/>
                <w:szCs w:val="20"/>
              </w:rPr>
            </w:pPr>
          </w:p>
        </w:tc>
      </w:tr>
    </w:tbl>
    <w:p w14:paraId="2247AB51" w14:textId="77777777" w:rsidR="00BE39CC" w:rsidRPr="00C32325" w:rsidRDefault="00BE39CC" w:rsidP="00BE39C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BE39CC" w:rsidRPr="00C32325" w14:paraId="0E0153A0" w14:textId="77777777" w:rsidTr="00B6781C">
        <w:trPr>
          <w:trHeight w:val="567"/>
          <w:jc w:val="center"/>
        </w:trPr>
        <w:tc>
          <w:tcPr>
            <w:tcW w:w="9071" w:type="dxa"/>
            <w:shd w:val="clear" w:color="auto" w:fill="506428"/>
            <w:vAlign w:val="center"/>
          </w:tcPr>
          <w:p w14:paraId="328406B0" w14:textId="77777777" w:rsidR="00BE39CC" w:rsidRPr="00C32325" w:rsidRDefault="00BE39CC" w:rsidP="00BE39C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VZOREC GARANCIJE ZA ODPRAVO NAPAK V GARANCIJSKEM ROKU</w:t>
            </w:r>
          </w:p>
        </w:tc>
      </w:tr>
    </w:tbl>
    <w:p w14:paraId="63F1D1C0" w14:textId="77777777" w:rsidR="00BE39CC" w:rsidRPr="00C32325" w:rsidRDefault="00BE39CC" w:rsidP="00BE39CC">
      <w:pPr>
        <w:spacing w:line="276" w:lineRule="auto"/>
        <w:rPr>
          <w:rFonts w:ascii="Candara" w:hAnsi="Candara"/>
          <w:bCs/>
          <w:sz w:val="19"/>
          <w:szCs w:val="19"/>
        </w:rPr>
      </w:pPr>
    </w:p>
    <w:p w14:paraId="6E0E09D7" w14:textId="4058585F" w:rsidR="00EC1444" w:rsidRPr="00B43367" w:rsidRDefault="00EC1444" w:rsidP="004E6681">
      <w:pPr>
        <w:pStyle w:val="Heading3"/>
        <w:spacing w:before="120"/>
        <w:jc w:val="center"/>
        <w:rPr>
          <w:rFonts w:ascii="Arial" w:hAnsi="Arial" w:cs="Arial"/>
          <w:sz w:val="19"/>
          <w:szCs w:val="19"/>
        </w:rPr>
      </w:pPr>
      <w:r w:rsidRPr="00B43367">
        <w:rPr>
          <w:rFonts w:ascii="Arial" w:hAnsi="Arial" w:cs="Arial"/>
          <w:sz w:val="19"/>
          <w:szCs w:val="19"/>
        </w:rPr>
        <w:t xml:space="preserve">Obrazec </w:t>
      </w:r>
      <w:r w:rsidRPr="00B43367">
        <w:rPr>
          <w:rFonts w:ascii="Arial" w:hAnsi="Arial" w:cs="Arial"/>
          <w:sz w:val="19"/>
          <w:szCs w:val="19"/>
          <w:lang w:val="sl-SI"/>
        </w:rPr>
        <w:t xml:space="preserve">finančnega </w:t>
      </w:r>
      <w:r w:rsidRPr="00B43367">
        <w:rPr>
          <w:rFonts w:ascii="Arial" w:hAnsi="Arial" w:cs="Arial"/>
          <w:sz w:val="19"/>
          <w:szCs w:val="19"/>
        </w:rPr>
        <w:t xml:space="preserve">zavarovanja za </w:t>
      </w:r>
      <w:r w:rsidR="009F4590">
        <w:rPr>
          <w:rFonts w:ascii="Arial" w:hAnsi="Arial" w:cs="Arial"/>
          <w:sz w:val="19"/>
          <w:szCs w:val="19"/>
          <w:lang w:val="sl-SI"/>
        </w:rPr>
        <w:t>odpravo napak v garancijskem roku</w:t>
      </w:r>
      <w:r w:rsidRPr="00B43367">
        <w:rPr>
          <w:rFonts w:ascii="Arial" w:hAnsi="Arial" w:cs="Arial"/>
          <w:sz w:val="19"/>
          <w:szCs w:val="19"/>
        </w:rPr>
        <w:t xml:space="preserve"> po EPGP-758</w:t>
      </w:r>
    </w:p>
    <w:p w14:paraId="2B9C6602" w14:textId="77777777" w:rsidR="00EC1444" w:rsidRPr="00B43367" w:rsidRDefault="00EC1444" w:rsidP="00EC1444">
      <w:pPr>
        <w:rPr>
          <w:rFonts w:ascii="Arial" w:hAnsi="Arial" w:cs="Arial"/>
          <w:b/>
          <w:sz w:val="19"/>
          <w:szCs w:val="19"/>
        </w:rPr>
      </w:pPr>
    </w:p>
    <w:p w14:paraId="2A021998"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i/>
          <w:sz w:val="19"/>
          <w:szCs w:val="19"/>
        </w:rPr>
        <w:t>Glava s podatki o garantu (zavarovalnici/banki) ali SWIFT ključ</w:t>
      </w:r>
    </w:p>
    <w:p w14:paraId="2D9C9EE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9"/>
          <w:szCs w:val="19"/>
        </w:rPr>
      </w:pPr>
    </w:p>
    <w:p w14:paraId="6C88F715" w14:textId="6A3780DB"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sz w:val="19"/>
          <w:szCs w:val="19"/>
        </w:rPr>
        <w:t xml:space="preserve">Za:       </w:t>
      </w:r>
    </w:p>
    <w:p w14:paraId="5D7BC16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6FB8B33C"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sz w:val="19"/>
          <w:szCs w:val="19"/>
        </w:rPr>
        <w:t xml:space="preserve">Datum: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datum izdaje)</w:t>
      </w:r>
    </w:p>
    <w:p w14:paraId="1BC104ED"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6E6C2F3"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i/>
          <w:sz w:val="19"/>
          <w:szCs w:val="19"/>
        </w:rPr>
      </w:pPr>
      <w:r w:rsidRPr="00B43367">
        <w:rPr>
          <w:rFonts w:ascii="Arial" w:hAnsi="Arial" w:cs="Arial"/>
          <w:b/>
          <w:sz w:val="19"/>
          <w:szCs w:val="19"/>
        </w:rPr>
        <w:t>VRSTA ZAVAROVANJA:</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vrsta zavarovanja: kavcijsko zavarovanje/bančna garancija)</w:t>
      </w:r>
    </w:p>
    <w:p w14:paraId="6DD1CFB9"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51AD82E"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ŠTEVILKA: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številka zavarovanja)</w:t>
      </w:r>
    </w:p>
    <w:p w14:paraId="11E42CD0"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7997E1B4"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GARANT:</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zavarovalnice/banke v kraju izdaje)</w:t>
      </w:r>
    </w:p>
    <w:p w14:paraId="52BAB4C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FB6BA11"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NAROČNIK: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in naslov naročnika zavarovanja, tj. v postopku javnega naročanja izbranega ponudnika)</w:t>
      </w:r>
    </w:p>
    <w:p w14:paraId="000D14B7"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10E07199" w14:textId="01FADBA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UPRAVIČENEC:</w:t>
      </w:r>
      <w:r w:rsidRPr="00B43367">
        <w:rPr>
          <w:rFonts w:ascii="Arial" w:hAnsi="Arial" w:cs="Arial"/>
          <w:sz w:val="19"/>
          <w:szCs w:val="19"/>
        </w:rPr>
        <w:t xml:space="preserve"> </w:t>
      </w:r>
      <w:r w:rsidR="009A1604">
        <w:rPr>
          <w:rFonts w:ascii="Arial" w:hAnsi="Arial" w:cs="Arial"/>
          <w:sz w:val="19"/>
          <w:szCs w:val="19"/>
        </w:rPr>
        <w:t xml:space="preserve">DOM UPOKOJENCEV </w:t>
      </w:r>
      <w:r w:rsidR="009A1604" w:rsidRPr="009A1604">
        <w:rPr>
          <w:rFonts w:ascii="Arial" w:hAnsi="Arial" w:cs="Arial"/>
          <w:sz w:val="19"/>
          <w:szCs w:val="19"/>
        </w:rPr>
        <w:t>NOVA GORICA, Gregorčičeva ulica 16, 5000 Nova Gorica</w:t>
      </w:r>
    </w:p>
    <w:p w14:paraId="0D72A82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2A93EFF"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9"/>
          <w:szCs w:val="19"/>
        </w:rPr>
      </w:pPr>
      <w:r w:rsidRPr="00B43367">
        <w:rPr>
          <w:rFonts w:ascii="Arial" w:hAnsi="Arial" w:cs="Arial"/>
          <w:b/>
          <w:sz w:val="19"/>
          <w:szCs w:val="19"/>
        </w:rPr>
        <w:t xml:space="preserve">OSNOVNI POSEL: </w:t>
      </w:r>
      <w:r w:rsidRPr="00B43367">
        <w:rPr>
          <w:rFonts w:ascii="Arial" w:hAnsi="Arial" w:cs="Arial"/>
          <w:sz w:val="19"/>
          <w:szCs w:val="19"/>
        </w:rPr>
        <w:t xml:space="preserve">obveznost naročnika zavarovanja iz pogodbe št.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z dne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številko in datum pogodbe o izvedbi javnega naročila, sklenjene na podlagi postopka z oznako XXXXXX)</w:t>
      </w:r>
      <w:r w:rsidRPr="00B43367">
        <w:rPr>
          <w:rFonts w:ascii="Arial" w:hAnsi="Arial" w:cs="Arial"/>
          <w:sz w:val="19"/>
          <w:szCs w:val="19"/>
        </w:rPr>
        <w:t xml:space="preserve"> za</w:t>
      </w:r>
      <w:r w:rsidRPr="00B43367">
        <w:rPr>
          <w:rFonts w:ascii="Arial" w:hAnsi="Arial" w:cs="Arial"/>
          <w:i/>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predmet javnega naročila)</w:t>
      </w:r>
    </w:p>
    <w:p w14:paraId="31E27CB8"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i/>
          <w:sz w:val="19"/>
          <w:szCs w:val="19"/>
        </w:rPr>
        <w:t xml:space="preserve"> </w:t>
      </w:r>
    </w:p>
    <w:p w14:paraId="58D77C73"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ZNESEK IN VALUTA: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najvišji znesek s številko in besedo ter valuta)</w:t>
      </w:r>
    </w:p>
    <w:p w14:paraId="5DCE2BBB"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49708A9C"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 xml:space="preserve">LISTINE, KI JIH JE POLEG IZJAVE TREBA PRILOŽITI ZAHTEVI ZA PLAČILO IN SE IZRECNO ZAHTEVAJO V SPODNJEM BESEDILU: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(nobena/navede se listina)</w:t>
      </w:r>
    </w:p>
    <w:p w14:paraId="7D826F2A"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0FEF9F10"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JEZIK V ZAHTEVANIH LISTINAH:</w:t>
      </w:r>
      <w:r w:rsidRPr="00B43367">
        <w:rPr>
          <w:rFonts w:ascii="Arial" w:hAnsi="Arial" w:cs="Arial"/>
          <w:sz w:val="19"/>
          <w:szCs w:val="19"/>
        </w:rPr>
        <w:t xml:space="preserve"> slovenski</w:t>
      </w:r>
    </w:p>
    <w:p w14:paraId="76B5E594"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3B35448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OBLIKA PREDLOŽITVE:</w:t>
      </w:r>
      <w:r w:rsidRPr="00B43367">
        <w:rPr>
          <w:rFonts w:ascii="Arial" w:hAnsi="Arial" w:cs="Arial"/>
          <w:sz w:val="19"/>
          <w:szCs w:val="19"/>
        </w:rPr>
        <w:t xml:space="preserve"> v papirni obliki s priporočeno pošto ali katerokoli obliko hitre pošte ali v elektronski obliki po SWIFT sistemu na naslov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(navede se SWIFT naslova garanta)</w:t>
      </w:r>
    </w:p>
    <w:p w14:paraId="05926F92"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5DCEF1E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KRAJ PREDLOŽITVE: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(garant vpiše naslov podružnice, kjer se opravi predložitev papirnih listin, ali elektronski naslov za predložitev v elektronski obliki, kot na primer garantov SWIFT naslov)</w:t>
      </w:r>
      <w:r w:rsidRPr="00B43367">
        <w:rPr>
          <w:rFonts w:ascii="Arial" w:hAnsi="Arial" w:cs="Arial"/>
          <w:sz w:val="19"/>
          <w:szCs w:val="19"/>
        </w:rPr>
        <w:t xml:space="preserve"> </w:t>
      </w:r>
    </w:p>
    <w:p w14:paraId="672412A6"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sz w:val="19"/>
          <w:szCs w:val="19"/>
        </w:rPr>
        <w:t xml:space="preserve">  </w:t>
      </w:r>
    </w:p>
    <w:p w14:paraId="6DEC4650" w14:textId="77777777" w:rsidR="00EC1444" w:rsidRPr="00B43367" w:rsidRDefault="00EC1444" w:rsidP="004E6681">
      <w:pPr>
        <w:tabs>
          <w:tab w:val="left" w:pos="720"/>
          <w:tab w:val="left" w:pos="1440"/>
          <w:tab w:val="left" w:pos="2160"/>
          <w:tab w:val="left" w:pos="2880"/>
          <w:tab w:val="left" w:pos="3600"/>
          <w:tab w:val="left" w:pos="4320"/>
          <w:tab w:val="left" w:pos="5040"/>
          <w:tab w:val="left" w:pos="5760"/>
          <w:tab w:val="left" w:pos="6480"/>
          <w:tab w:val="left" w:pos="7200"/>
          <w:tab w:val="left" w:pos="7920"/>
        </w:tabs>
        <w:outlineLvl w:val="0"/>
        <w:rPr>
          <w:rFonts w:ascii="Arial" w:hAnsi="Arial" w:cs="Arial"/>
          <w:sz w:val="19"/>
          <w:szCs w:val="19"/>
        </w:rPr>
      </w:pPr>
      <w:r w:rsidRPr="00B43367">
        <w:rPr>
          <w:rFonts w:ascii="Arial" w:hAnsi="Arial" w:cs="Arial"/>
          <w:b/>
          <w:sz w:val="19"/>
          <w:szCs w:val="19"/>
        </w:rPr>
        <w:t xml:space="preserve">DATUM VELJAVNOSTI:             </w:t>
      </w:r>
      <w:r w:rsidRPr="00B43367">
        <w:rPr>
          <w:rFonts w:ascii="Arial" w:hAnsi="Arial" w:cs="Arial"/>
          <w:i/>
          <w:sz w:val="19"/>
          <w:szCs w:val="19"/>
        </w:rPr>
        <w:t>(vpiše se datum zapadlosti zavarovanja)</w:t>
      </w:r>
    </w:p>
    <w:p w14:paraId="1C526D5E"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p>
    <w:p w14:paraId="213A5DD5" w14:textId="77777777" w:rsidR="00EC1444" w:rsidRPr="00B43367"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9"/>
          <w:szCs w:val="19"/>
        </w:rPr>
      </w:pPr>
      <w:r w:rsidRPr="00B43367">
        <w:rPr>
          <w:rFonts w:ascii="Arial" w:hAnsi="Arial" w:cs="Arial"/>
          <w:b/>
          <w:sz w:val="19"/>
          <w:szCs w:val="19"/>
        </w:rPr>
        <w:t>STRANKA, KI JE DOLŽNA PLAČATI STROŠKE:</w:t>
      </w:r>
      <w:r w:rsidRPr="00B43367">
        <w:rPr>
          <w:rFonts w:ascii="Arial" w:hAnsi="Arial" w:cs="Arial"/>
          <w:sz w:val="19"/>
          <w:szCs w:val="19"/>
        </w:rPr>
        <w:t xml:space="preserve"> </w:t>
      </w:r>
      <w:r w:rsidRPr="00B43367">
        <w:rPr>
          <w:rFonts w:ascii="Arial" w:hAnsi="Arial" w:cs="Arial"/>
          <w:sz w:val="19"/>
          <w:szCs w:val="19"/>
        </w:rPr>
        <w:fldChar w:fldCharType="begin">
          <w:ffData>
            <w:name w:val="Besedilo2"/>
            <w:enabled/>
            <w:calcOnExit w:val="0"/>
            <w:textInput/>
          </w:ffData>
        </w:fldChar>
      </w:r>
      <w:r w:rsidRPr="00B43367">
        <w:rPr>
          <w:rFonts w:ascii="Arial" w:hAnsi="Arial" w:cs="Arial"/>
          <w:sz w:val="19"/>
          <w:szCs w:val="19"/>
        </w:rPr>
        <w:instrText xml:space="preserve"> FORMTEXT </w:instrText>
      </w:r>
      <w:r w:rsidRPr="00B43367">
        <w:rPr>
          <w:rFonts w:ascii="Arial" w:hAnsi="Arial" w:cs="Arial"/>
          <w:sz w:val="19"/>
          <w:szCs w:val="19"/>
        </w:rPr>
      </w:r>
      <w:r w:rsidRPr="00B43367">
        <w:rPr>
          <w:rFonts w:ascii="Arial" w:hAnsi="Arial" w:cs="Arial"/>
          <w:sz w:val="19"/>
          <w:szCs w:val="19"/>
        </w:rPr>
        <w:fldChar w:fldCharType="separate"/>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noProof/>
          <w:sz w:val="19"/>
          <w:szCs w:val="19"/>
        </w:rPr>
        <w:t> </w:t>
      </w:r>
      <w:r w:rsidRPr="00B43367">
        <w:rPr>
          <w:rFonts w:ascii="Arial" w:hAnsi="Arial" w:cs="Arial"/>
          <w:sz w:val="19"/>
          <w:szCs w:val="19"/>
        </w:rPr>
        <w:fldChar w:fldCharType="end"/>
      </w:r>
      <w:r w:rsidRPr="00B43367">
        <w:rPr>
          <w:rFonts w:ascii="Arial" w:hAnsi="Arial" w:cs="Arial"/>
          <w:sz w:val="19"/>
          <w:szCs w:val="19"/>
        </w:rPr>
        <w:t xml:space="preserve"> </w:t>
      </w:r>
      <w:r w:rsidRPr="00B43367">
        <w:rPr>
          <w:rFonts w:ascii="Arial" w:hAnsi="Arial" w:cs="Arial"/>
          <w:i/>
          <w:sz w:val="19"/>
          <w:szCs w:val="19"/>
        </w:rPr>
        <w:t>(vpiše se ime naročnika zavarovanja, tj. v postopku javnega naročanja izbranega ponudnika)</w:t>
      </w:r>
    </w:p>
    <w:p w14:paraId="572E6E13" w14:textId="77777777" w:rsidR="00EC1444" w:rsidRPr="005E305A" w:rsidRDefault="00EC1444" w:rsidP="00EC1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2"/>
        </w:rPr>
      </w:pPr>
    </w:p>
    <w:p w14:paraId="2B41A37F" w14:textId="15CA0B3D" w:rsidR="00EC1444" w:rsidRDefault="00EC1444" w:rsidP="00EC1444">
      <w:pPr>
        <w:rPr>
          <w:rFonts w:ascii="Candara" w:hAnsi="Candara"/>
          <w:bCs/>
          <w:sz w:val="19"/>
          <w:szCs w:val="19"/>
        </w:rPr>
      </w:pPr>
      <w:r w:rsidRPr="00B43367">
        <w:rPr>
          <w:rFonts w:ascii="Candara" w:hAnsi="Candara"/>
          <w:bCs/>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w:t>
      </w:r>
      <w:r w:rsidRPr="00B43367">
        <w:rPr>
          <w:rFonts w:ascii="Candara" w:hAnsi="Candara"/>
          <w:bCs/>
          <w:sz w:val="19"/>
          <w:szCs w:val="19"/>
        </w:rPr>
        <w:lastRenderedPageBreak/>
        <w:t>ločeni podpisani listini, ki je priložena zahtevi za plačilo ali se nanjo sklicuje, in v kateri je navedeno, v kakšnem smislu naročnik zavarovanja ni izpolnil svojih obveznosti iz osnovnega posla.</w:t>
      </w:r>
    </w:p>
    <w:p w14:paraId="031DD2E5" w14:textId="2A30435B" w:rsidR="009F4590" w:rsidRDefault="009F4590" w:rsidP="00EC1444">
      <w:pPr>
        <w:rPr>
          <w:rFonts w:ascii="Candara" w:hAnsi="Candara"/>
          <w:bCs/>
          <w:sz w:val="19"/>
          <w:szCs w:val="19"/>
        </w:rPr>
      </w:pPr>
    </w:p>
    <w:p w14:paraId="1CE331A7" w14:textId="25EC715F" w:rsidR="009F4590" w:rsidRPr="009F4590" w:rsidRDefault="009F4590" w:rsidP="009F4590">
      <w:pPr>
        <w:spacing w:line="240" w:lineRule="auto"/>
        <w:rPr>
          <w:rFonts w:ascii="Candara" w:hAnsi="Candara"/>
          <w:bCs/>
          <w:sz w:val="19"/>
          <w:szCs w:val="19"/>
        </w:rPr>
      </w:pPr>
      <w:r w:rsidRPr="009F4590">
        <w:rPr>
          <w:rFonts w:ascii="Candara" w:hAnsi="Candara"/>
          <w:bCs/>
          <w:sz w:val="19"/>
          <w:szCs w:val="19"/>
        </w:rPr>
        <w:t xml:space="preserve">Upoštevajoč zahtevani 10 letni garancijski rok za solidnost gradnje, mora izbrani ponudnik pred potekom finančnega zavarovanja v višini 5% predložiti novo zavarovanje za naslednji dve leti v višini 3% pogodbene vrednosti </w:t>
      </w:r>
      <w:bookmarkStart w:id="13" w:name="_GoBack"/>
      <w:bookmarkEnd w:id="13"/>
      <w:r w:rsidRPr="009F4590">
        <w:rPr>
          <w:rFonts w:ascii="Candara" w:hAnsi="Candara"/>
          <w:bCs/>
          <w:sz w:val="19"/>
          <w:szCs w:val="19"/>
        </w:rPr>
        <w:t>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1894BB54" w14:textId="77777777" w:rsidR="009F4590" w:rsidRPr="00B43367" w:rsidRDefault="009F4590" w:rsidP="00EC1444">
      <w:pPr>
        <w:rPr>
          <w:rFonts w:ascii="Candara" w:hAnsi="Candara"/>
          <w:bCs/>
          <w:sz w:val="19"/>
          <w:szCs w:val="19"/>
        </w:rPr>
      </w:pPr>
    </w:p>
    <w:p w14:paraId="102A1BC0" w14:textId="77777777" w:rsidR="00EC1444" w:rsidRPr="00B43367" w:rsidRDefault="00EC1444" w:rsidP="00EC1444">
      <w:pPr>
        <w:rPr>
          <w:rFonts w:ascii="Candara" w:hAnsi="Candara"/>
          <w:bCs/>
          <w:sz w:val="19"/>
          <w:szCs w:val="19"/>
        </w:rPr>
      </w:pPr>
    </w:p>
    <w:p w14:paraId="3A775BB5" w14:textId="77777777" w:rsidR="00EC1444" w:rsidRPr="00B43367" w:rsidRDefault="00EC1444" w:rsidP="00EC1444">
      <w:pPr>
        <w:rPr>
          <w:rFonts w:ascii="Candara" w:hAnsi="Candara"/>
          <w:bCs/>
          <w:sz w:val="19"/>
          <w:szCs w:val="19"/>
        </w:rPr>
      </w:pPr>
      <w:r w:rsidRPr="00B43367">
        <w:rPr>
          <w:rFonts w:ascii="Candara" w:hAnsi="Candara"/>
          <w:bCs/>
          <w:sz w:val="19"/>
          <w:szCs w:val="19"/>
        </w:rPr>
        <w:t>Katerokoli zahtevo za plačilo po tem zavarovanju moramo prejeti na datum veljavnosti zavarovanja ali pred njim v zgoraj navedenem kraju predložitve.</w:t>
      </w:r>
    </w:p>
    <w:p w14:paraId="1006091F" w14:textId="77777777" w:rsidR="00EC1444" w:rsidRPr="00B43367" w:rsidRDefault="00EC1444" w:rsidP="00EC1444">
      <w:pPr>
        <w:rPr>
          <w:rFonts w:ascii="Candara" w:hAnsi="Candara"/>
          <w:bCs/>
          <w:sz w:val="19"/>
          <w:szCs w:val="19"/>
        </w:rPr>
      </w:pPr>
    </w:p>
    <w:p w14:paraId="52989FFC" w14:textId="77777777" w:rsidR="00EC1444" w:rsidRPr="00B43367" w:rsidRDefault="00EC1444" w:rsidP="00EC1444">
      <w:pPr>
        <w:rPr>
          <w:rFonts w:ascii="Candara" w:hAnsi="Candara"/>
          <w:bCs/>
          <w:sz w:val="19"/>
          <w:szCs w:val="19"/>
        </w:rPr>
      </w:pPr>
      <w:r w:rsidRPr="00B43367">
        <w:rPr>
          <w:rFonts w:ascii="Candara" w:hAnsi="Candara"/>
          <w:bCs/>
          <w:sz w:val="19"/>
          <w:szCs w:val="19"/>
        </w:rPr>
        <w:t xml:space="preserve">Morebitne spore v zvezi s tem zavarovanjem rešuje stvarno pristojno sodišče v Novem mestu po slovenskem pravu. </w:t>
      </w:r>
    </w:p>
    <w:p w14:paraId="443E6974" w14:textId="77777777" w:rsidR="00EC1444" w:rsidRPr="00B43367" w:rsidRDefault="00EC1444" w:rsidP="00EC1444">
      <w:pPr>
        <w:rPr>
          <w:rFonts w:ascii="Candara" w:hAnsi="Candara"/>
          <w:bCs/>
          <w:sz w:val="19"/>
          <w:szCs w:val="19"/>
        </w:rPr>
      </w:pPr>
    </w:p>
    <w:p w14:paraId="296057FD" w14:textId="77777777" w:rsidR="00EC1444" w:rsidRPr="00B43367" w:rsidRDefault="00EC1444" w:rsidP="00EC1444">
      <w:pPr>
        <w:rPr>
          <w:rFonts w:ascii="Candara" w:hAnsi="Candara"/>
          <w:bCs/>
          <w:sz w:val="19"/>
          <w:szCs w:val="19"/>
        </w:rPr>
      </w:pPr>
      <w:r w:rsidRPr="00B43367">
        <w:rPr>
          <w:rFonts w:ascii="Candara" w:hAnsi="Candara"/>
          <w:bCs/>
          <w:sz w:val="19"/>
          <w:szCs w:val="19"/>
        </w:rPr>
        <w:t>Za to zavarovanje veljajo Enotna pravila za garancije na poziv (EPGP) revizija iz leta 2010, izdana pri MTZ pod št. 758.</w:t>
      </w:r>
    </w:p>
    <w:p w14:paraId="701C5E5F" w14:textId="77777777" w:rsidR="00EC1444" w:rsidRPr="00B43367" w:rsidRDefault="00EC1444" w:rsidP="00EC1444">
      <w:pPr>
        <w:rPr>
          <w:rFonts w:ascii="Candara" w:hAnsi="Candara"/>
          <w:bCs/>
          <w:sz w:val="19"/>
          <w:szCs w:val="19"/>
        </w:rPr>
      </w:pPr>
    </w:p>
    <w:p w14:paraId="0B5D5E12" w14:textId="77777777" w:rsidR="00EC1444" w:rsidRPr="00B43367" w:rsidRDefault="00EC1444" w:rsidP="00EC1444">
      <w:pPr>
        <w:rPr>
          <w:rFonts w:ascii="Candara" w:hAnsi="Candara"/>
          <w:bCs/>
          <w:sz w:val="19"/>
          <w:szCs w:val="19"/>
        </w:rPr>
        <w:sectPr w:rsidR="00EC1444" w:rsidRPr="00B43367" w:rsidSect="00F20E14">
          <w:pgSz w:w="11906" w:h="16838" w:code="9"/>
          <w:pgMar w:top="1418" w:right="1133" w:bottom="1418" w:left="1418" w:header="851" w:footer="851" w:gutter="284"/>
          <w:cols w:space="708"/>
          <w:titlePg/>
          <w:docGrid w:linePitch="360"/>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4676A0" w:rsidRPr="00C32325" w14:paraId="6EA1A86A" w14:textId="77777777" w:rsidTr="00EC1444">
        <w:trPr>
          <w:trHeight w:val="454"/>
        </w:trPr>
        <w:tc>
          <w:tcPr>
            <w:tcW w:w="8953" w:type="dxa"/>
            <w:gridSpan w:val="2"/>
            <w:shd w:val="clear" w:color="auto" w:fill="506428"/>
            <w:vAlign w:val="center"/>
          </w:tcPr>
          <w:p w14:paraId="2B942D7C" w14:textId="4B650279" w:rsidR="004676A0" w:rsidRPr="00C32325" w:rsidRDefault="004676A0" w:rsidP="00890178">
            <w:pPr>
              <w:spacing w:line="276" w:lineRule="auto"/>
              <w:jc w:val="right"/>
              <w:rPr>
                <w:rFonts w:ascii="Candara" w:hAnsi="Candara" w:cs="Times New Roman"/>
                <w:b/>
                <w:bCs/>
                <w:color w:val="FFFFFF"/>
                <w:sz w:val="19"/>
                <w:szCs w:val="19"/>
              </w:rPr>
            </w:pPr>
            <w:bookmarkStart w:id="14" w:name="_Hlk5787358"/>
            <w:r w:rsidRPr="00C32325">
              <w:rPr>
                <w:rFonts w:ascii="Candara" w:hAnsi="Candara"/>
                <w:b/>
                <w:bCs/>
                <w:color w:val="FFFFFF"/>
                <w:sz w:val="24"/>
              </w:rPr>
              <w:lastRenderedPageBreak/>
              <w:t xml:space="preserve">Obrazec </w:t>
            </w:r>
            <w:r w:rsidR="00F64AC9" w:rsidRPr="00C32325">
              <w:rPr>
                <w:rFonts w:ascii="Candara" w:hAnsi="Candara"/>
                <w:b/>
                <w:bCs/>
                <w:color w:val="FFFFFF"/>
                <w:sz w:val="24"/>
              </w:rPr>
              <w:t>1</w:t>
            </w:r>
            <w:r w:rsidR="00BC6034">
              <w:rPr>
                <w:rFonts w:ascii="Candara" w:hAnsi="Candara"/>
                <w:b/>
                <w:bCs/>
                <w:color w:val="FFFFFF"/>
                <w:sz w:val="24"/>
              </w:rPr>
              <w:t>1</w:t>
            </w:r>
          </w:p>
        </w:tc>
      </w:tr>
      <w:tr w:rsidR="004676A0" w:rsidRPr="00C32325" w14:paraId="5E6AA59D" w14:textId="77777777" w:rsidTr="00EC1444">
        <w:trPr>
          <w:trHeight w:val="454"/>
        </w:trPr>
        <w:tc>
          <w:tcPr>
            <w:tcW w:w="2246" w:type="dxa"/>
            <w:shd w:val="clear" w:color="auto" w:fill="D6E3BC"/>
            <w:vAlign w:val="center"/>
          </w:tcPr>
          <w:p w14:paraId="4AC6D774"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PREDMET NAROČILA</w:t>
            </w:r>
          </w:p>
        </w:tc>
        <w:tc>
          <w:tcPr>
            <w:tcW w:w="6707" w:type="dxa"/>
            <w:shd w:val="clear" w:color="auto" w:fill="auto"/>
            <w:vAlign w:val="center"/>
          </w:tcPr>
          <w:p w14:paraId="49445B2D" w14:textId="3A138670" w:rsidR="004676A0" w:rsidRPr="00C32325" w:rsidRDefault="00EC1444" w:rsidP="00A61EE1">
            <w:pPr>
              <w:spacing w:line="276" w:lineRule="auto"/>
              <w:jc w:val="left"/>
              <w:rPr>
                <w:rFonts w:ascii="Candara" w:hAnsi="Candara" w:cs="Times New Roman"/>
                <w:b/>
                <w:bCs/>
                <w:color w:val="506428"/>
                <w:sz w:val="20"/>
                <w:szCs w:val="20"/>
              </w:rPr>
            </w:pPr>
            <w:r>
              <w:rPr>
                <w:rFonts w:ascii="Candara" w:hAnsi="Candara" w:cs="Times New Roman"/>
                <w:b/>
                <w:bCs/>
                <w:color w:val="506428"/>
                <w:sz w:val="20"/>
                <w:szCs w:val="20"/>
              </w:rPr>
              <w:t xml:space="preserve"> »</w:t>
            </w:r>
            <w:r w:rsidR="00FF75B7">
              <w:rPr>
                <w:rFonts w:ascii="Candara" w:hAnsi="Candara" w:cs="Times New Roman"/>
                <w:b/>
                <w:bCs/>
                <w:color w:val="506428"/>
                <w:sz w:val="20"/>
                <w:szCs w:val="20"/>
              </w:rPr>
              <w:t>DNEVNI CENTER KOMEN</w:t>
            </w:r>
            <w:r>
              <w:rPr>
                <w:rFonts w:ascii="Candara" w:hAnsi="Candara" w:cs="Times New Roman"/>
                <w:b/>
                <w:bCs/>
                <w:color w:val="506428"/>
                <w:sz w:val="20"/>
                <w:szCs w:val="20"/>
              </w:rPr>
              <w:t>«</w:t>
            </w:r>
          </w:p>
        </w:tc>
      </w:tr>
      <w:tr w:rsidR="004676A0" w:rsidRPr="00C32325" w14:paraId="482D6B48" w14:textId="77777777" w:rsidTr="00EC1444">
        <w:trPr>
          <w:trHeight w:val="454"/>
        </w:trPr>
        <w:tc>
          <w:tcPr>
            <w:tcW w:w="2246" w:type="dxa"/>
            <w:shd w:val="clear" w:color="auto" w:fill="D6E3BC"/>
            <w:vAlign w:val="center"/>
          </w:tcPr>
          <w:p w14:paraId="3C6050D3" w14:textId="77777777" w:rsidR="004676A0" w:rsidRPr="00C32325" w:rsidRDefault="004676A0"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shd w:val="clear" w:color="auto" w:fill="auto"/>
            <w:vAlign w:val="center"/>
          </w:tcPr>
          <w:p w14:paraId="560991DB" w14:textId="77777777" w:rsidR="004676A0" w:rsidRPr="00C32325" w:rsidRDefault="004676A0" w:rsidP="00A61EE1">
            <w:pPr>
              <w:spacing w:line="276" w:lineRule="auto"/>
              <w:jc w:val="left"/>
              <w:rPr>
                <w:rFonts w:ascii="Candara" w:hAnsi="Candara" w:cs="Times New Roman"/>
                <w:b/>
                <w:bCs/>
                <w:color w:val="506428"/>
                <w:sz w:val="20"/>
                <w:szCs w:val="20"/>
              </w:rPr>
            </w:pPr>
          </w:p>
        </w:tc>
      </w:tr>
    </w:tbl>
    <w:p w14:paraId="11797224" w14:textId="77777777" w:rsidR="004676A0" w:rsidRPr="00C32325" w:rsidRDefault="004676A0" w:rsidP="004676A0">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676A0" w:rsidRPr="00C32325" w14:paraId="0F5098B1" w14:textId="77777777" w:rsidTr="00B6781C">
        <w:trPr>
          <w:trHeight w:val="567"/>
          <w:jc w:val="center"/>
        </w:trPr>
        <w:tc>
          <w:tcPr>
            <w:tcW w:w="9071" w:type="dxa"/>
            <w:shd w:val="clear" w:color="auto" w:fill="506428"/>
            <w:vAlign w:val="center"/>
          </w:tcPr>
          <w:p w14:paraId="7B1C7F67" w14:textId="3E3F46F9" w:rsidR="004676A0" w:rsidRPr="00C32325" w:rsidRDefault="004676A0" w:rsidP="00A61EE1">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FOTOKOPIJA USTREZNE ZAVAROVALNE POLICE O SKLENJENEM ZAVAROVANJU V SKLADU Z </w:t>
            </w:r>
            <w:r w:rsidR="00EC1444">
              <w:rPr>
                <w:rFonts w:ascii="Candara" w:hAnsi="Candara" w:cs="Times New Roman"/>
                <w:b/>
                <w:bCs/>
                <w:color w:val="FFFFFF"/>
                <w:sz w:val="28"/>
                <w:szCs w:val="28"/>
              </w:rPr>
              <w:t>GZ</w:t>
            </w:r>
          </w:p>
        </w:tc>
      </w:tr>
    </w:tbl>
    <w:p w14:paraId="21FE84F6" w14:textId="77777777" w:rsidR="003C4E86" w:rsidRPr="00C32325" w:rsidRDefault="003C4E86" w:rsidP="009D3AA6">
      <w:pPr>
        <w:spacing w:line="276" w:lineRule="auto"/>
        <w:rPr>
          <w:rFonts w:ascii="Candara" w:hAnsi="Candara"/>
          <w:bCs/>
          <w:sz w:val="19"/>
          <w:szCs w:val="19"/>
        </w:rPr>
      </w:pPr>
    </w:p>
    <w:p w14:paraId="3C3F8FDC" w14:textId="77777777" w:rsidR="003C4E86" w:rsidRPr="00C32325" w:rsidRDefault="003C4E86" w:rsidP="009D3AA6">
      <w:pPr>
        <w:spacing w:line="276" w:lineRule="auto"/>
        <w:rPr>
          <w:rFonts w:ascii="Candara" w:hAnsi="Candara"/>
          <w:bCs/>
          <w:sz w:val="19"/>
          <w:szCs w:val="19"/>
        </w:rPr>
      </w:pPr>
    </w:p>
    <w:p w14:paraId="6D7EB121" w14:textId="77777777" w:rsidR="00427269" w:rsidRPr="00C32325" w:rsidRDefault="004676A0" w:rsidP="004E6681">
      <w:pPr>
        <w:spacing w:line="276" w:lineRule="auto"/>
        <w:outlineLvl w:val="0"/>
        <w:rPr>
          <w:rFonts w:ascii="Candara" w:hAnsi="Candara"/>
          <w:bCs/>
          <w:sz w:val="19"/>
          <w:szCs w:val="19"/>
        </w:rPr>
      </w:pPr>
      <w:r w:rsidRPr="00C32325">
        <w:rPr>
          <w:rFonts w:ascii="Candara" w:hAnsi="Candara"/>
          <w:bCs/>
          <w:sz w:val="19"/>
          <w:szCs w:val="19"/>
        </w:rPr>
        <w:t>PRILOGA OBRAZCU JE FOTOKOPIJA ZAVAROVALNE POLICE</w:t>
      </w:r>
    </w:p>
    <w:bookmarkEnd w:id="14"/>
    <w:p w14:paraId="305E2065" w14:textId="77777777" w:rsidR="00427269" w:rsidRPr="00C32325" w:rsidRDefault="00427269" w:rsidP="009D3AA6">
      <w:pPr>
        <w:spacing w:line="276" w:lineRule="auto"/>
        <w:rPr>
          <w:rFonts w:ascii="Candara" w:hAnsi="Candara"/>
          <w:bCs/>
          <w:sz w:val="19"/>
          <w:szCs w:val="19"/>
        </w:rPr>
      </w:pPr>
    </w:p>
    <w:p w14:paraId="260DA1A1" w14:textId="77777777" w:rsidR="00427269" w:rsidRPr="00C32325" w:rsidRDefault="00427269" w:rsidP="009D3AA6">
      <w:pPr>
        <w:spacing w:line="276" w:lineRule="auto"/>
        <w:rPr>
          <w:rFonts w:ascii="Candara" w:hAnsi="Candara"/>
          <w:bCs/>
          <w:sz w:val="19"/>
          <w:szCs w:val="19"/>
        </w:rPr>
      </w:pPr>
    </w:p>
    <w:p w14:paraId="73FE5648" w14:textId="77777777" w:rsidR="004676A0" w:rsidRPr="00C32325" w:rsidRDefault="004676A0" w:rsidP="009D3AA6">
      <w:pPr>
        <w:spacing w:line="276" w:lineRule="auto"/>
        <w:rPr>
          <w:rFonts w:ascii="Candara" w:hAnsi="Candara"/>
          <w:bCs/>
          <w:sz w:val="19"/>
          <w:szCs w:val="19"/>
        </w:rPr>
      </w:pPr>
    </w:p>
    <w:p w14:paraId="7F40FC37" w14:textId="77777777" w:rsidR="004676A0" w:rsidRPr="00C32325" w:rsidRDefault="004676A0" w:rsidP="009D3AA6">
      <w:pPr>
        <w:spacing w:line="276" w:lineRule="auto"/>
        <w:rPr>
          <w:rFonts w:ascii="Candara" w:hAnsi="Candara"/>
          <w:bCs/>
          <w:sz w:val="19"/>
          <w:szCs w:val="19"/>
        </w:rPr>
      </w:pPr>
    </w:p>
    <w:p w14:paraId="7B18D81E" w14:textId="77777777" w:rsidR="004676A0" w:rsidRPr="00C32325" w:rsidRDefault="004676A0" w:rsidP="009D3AA6">
      <w:pPr>
        <w:spacing w:line="276" w:lineRule="auto"/>
        <w:rPr>
          <w:rFonts w:ascii="Candara" w:hAnsi="Candara"/>
          <w:bCs/>
          <w:sz w:val="19"/>
          <w:szCs w:val="19"/>
        </w:rPr>
      </w:pPr>
    </w:p>
    <w:p w14:paraId="0327E6C5" w14:textId="77777777" w:rsidR="004676A0" w:rsidRPr="00C32325" w:rsidRDefault="004676A0" w:rsidP="009D3AA6">
      <w:pPr>
        <w:spacing w:line="276" w:lineRule="auto"/>
        <w:rPr>
          <w:rFonts w:ascii="Candara" w:hAnsi="Candara"/>
          <w:bCs/>
          <w:sz w:val="19"/>
          <w:szCs w:val="19"/>
        </w:rPr>
      </w:pPr>
    </w:p>
    <w:p w14:paraId="2CCCCE63" w14:textId="77777777" w:rsidR="004676A0" w:rsidRPr="00C32325" w:rsidRDefault="004676A0" w:rsidP="009D3AA6">
      <w:pPr>
        <w:spacing w:line="276" w:lineRule="auto"/>
        <w:rPr>
          <w:rFonts w:ascii="Candara" w:hAnsi="Candara"/>
          <w:bCs/>
          <w:sz w:val="19"/>
          <w:szCs w:val="19"/>
        </w:rPr>
      </w:pPr>
    </w:p>
    <w:p w14:paraId="481675FF" w14:textId="77777777" w:rsidR="004676A0" w:rsidRPr="00C32325" w:rsidRDefault="004676A0" w:rsidP="009D3AA6">
      <w:pPr>
        <w:spacing w:line="276" w:lineRule="auto"/>
        <w:rPr>
          <w:rFonts w:ascii="Candara" w:hAnsi="Candara"/>
          <w:bCs/>
          <w:sz w:val="19"/>
          <w:szCs w:val="19"/>
        </w:rPr>
      </w:pPr>
    </w:p>
    <w:p w14:paraId="20B993CD" w14:textId="77777777" w:rsidR="004676A0" w:rsidRPr="00C32325" w:rsidRDefault="004676A0" w:rsidP="009D3AA6">
      <w:pPr>
        <w:spacing w:line="276" w:lineRule="auto"/>
        <w:rPr>
          <w:rFonts w:ascii="Candara" w:hAnsi="Candara"/>
          <w:bCs/>
          <w:sz w:val="19"/>
          <w:szCs w:val="19"/>
        </w:rPr>
      </w:pPr>
    </w:p>
    <w:p w14:paraId="0A67E2FD" w14:textId="77777777" w:rsidR="004676A0" w:rsidRPr="00C32325" w:rsidRDefault="004676A0" w:rsidP="009D3AA6">
      <w:pPr>
        <w:spacing w:line="276" w:lineRule="auto"/>
        <w:rPr>
          <w:rFonts w:ascii="Candara" w:hAnsi="Candara"/>
          <w:bCs/>
          <w:sz w:val="19"/>
          <w:szCs w:val="19"/>
        </w:rPr>
      </w:pPr>
    </w:p>
    <w:p w14:paraId="4E7BAA46" w14:textId="77777777" w:rsidR="004676A0" w:rsidRPr="00C32325" w:rsidRDefault="004676A0" w:rsidP="009D3AA6">
      <w:pPr>
        <w:spacing w:line="276" w:lineRule="auto"/>
        <w:rPr>
          <w:rFonts w:ascii="Candara" w:hAnsi="Candara"/>
          <w:bCs/>
          <w:sz w:val="19"/>
          <w:szCs w:val="19"/>
        </w:rPr>
      </w:pPr>
    </w:p>
    <w:p w14:paraId="79401944" w14:textId="77777777" w:rsidR="004676A0" w:rsidRPr="00C32325" w:rsidRDefault="004676A0" w:rsidP="009D3AA6">
      <w:pPr>
        <w:spacing w:line="276" w:lineRule="auto"/>
        <w:rPr>
          <w:rFonts w:ascii="Candara" w:hAnsi="Candara"/>
          <w:bCs/>
          <w:sz w:val="19"/>
          <w:szCs w:val="19"/>
        </w:rPr>
      </w:pPr>
    </w:p>
    <w:p w14:paraId="2B163DBD" w14:textId="77777777" w:rsidR="004676A0" w:rsidRPr="00C32325" w:rsidRDefault="004676A0" w:rsidP="009D3AA6">
      <w:pPr>
        <w:spacing w:line="276" w:lineRule="auto"/>
        <w:rPr>
          <w:rFonts w:ascii="Candara" w:hAnsi="Candara"/>
          <w:bCs/>
          <w:sz w:val="19"/>
          <w:szCs w:val="19"/>
        </w:rPr>
      </w:pPr>
    </w:p>
    <w:p w14:paraId="0F4B5534" w14:textId="77777777" w:rsidR="004676A0" w:rsidRPr="00C32325" w:rsidRDefault="004676A0" w:rsidP="009D3AA6">
      <w:pPr>
        <w:spacing w:line="276" w:lineRule="auto"/>
        <w:rPr>
          <w:rFonts w:ascii="Candara" w:hAnsi="Candara"/>
          <w:bCs/>
          <w:sz w:val="19"/>
          <w:szCs w:val="19"/>
        </w:rPr>
      </w:pPr>
    </w:p>
    <w:p w14:paraId="581061B0" w14:textId="77777777" w:rsidR="004676A0" w:rsidRPr="00C32325" w:rsidRDefault="004676A0" w:rsidP="009D3AA6">
      <w:pPr>
        <w:spacing w:line="276" w:lineRule="auto"/>
        <w:rPr>
          <w:rFonts w:ascii="Candara" w:hAnsi="Candara"/>
          <w:bCs/>
          <w:sz w:val="19"/>
          <w:szCs w:val="19"/>
        </w:rPr>
      </w:pPr>
    </w:p>
    <w:p w14:paraId="078086D1" w14:textId="77777777" w:rsidR="004676A0" w:rsidRPr="00C32325" w:rsidRDefault="004676A0" w:rsidP="009D3AA6">
      <w:pPr>
        <w:spacing w:line="276" w:lineRule="auto"/>
        <w:rPr>
          <w:rFonts w:ascii="Candara" w:hAnsi="Candara"/>
          <w:bCs/>
          <w:sz w:val="19"/>
          <w:szCs w:val="19"/>
        </w:rPr>
      </w:pPr>
    </w:p>
    <w:p w14:paraId="68C0A649" w14:textId="77777777" w:rsidR="004676A0" w:rsidRPr="00C32325" w:rsidRDefault="004676A0" w:rsidP="009D3AA6">
      <w:pPr>
        <w:spacing w:line="276" w:lineRule="auto"/>
        <w:rPr>
          <w:rFonts w:ascii="Candara" w:hAnsi="Candara"/>
          <w:bCs/>
          <w:sz w:val="19"/>
          <w:szCs w:val="19"/>
        </w:rPr>
      </w:pPr>
    </w:p>
    <w:p w14:paraId="41B83EB9" w14:textId="77777777" w:rsidR="004676A0" w:rsidRPr="00C32325" w:rsidRDefault="004676A0" w:rsidP="009D3AA6">
      <w:pPr>
        <w:spacing w:line="276" w:lineRule="auto"/>
        <w:rPr>
          <w:rFonts w:ascii="Candara" w:hAnsi="Candara"/>
          <w:bCs/>
          <w:sz w:val="19"/>
          <w:szCs w:val="19"/>
        </w:rPr>
      </w:pPr>
    </w:p>
    <w:p w14:paraId="544B10E1" w14:textId="77777777" w:rsidR="004676A0" w:rsidRPr="00C32325" w:rsidRDefault="004676A0" w:rsidP="009D3AA6">
      <w:pPr>
        <w:spacing w:line="276" w:lineRule="auto"/>
        <w:rPr>
          <w:rFonts w:ascii="Candara" w:hAnsi="Candara"/>
          <w:bCs/>
          <w:sz w:val="19"/>
          <w:szCs w:val="19"/>
        </w:rPr>
      </w:pPr>
    </w:p>
    <w:p w14:paraId="5ED36120" w14:textId="77777777" w:rsidR="004676A0" w:rsidRPr="00C32325" w:rsidRDefault="004676A0" w:rsidP="009D3AA6">
      <w:pPr>
        <w:spacing w:line="276" w:lineRule="auto"/>
        <w:rPr>
          <w:rFonts w:ascii="Candara" w:hAnsi="Candara"/>
          <w:bCs/>
          <w:sz w:val="19"/>
          <w:szCs w:val="19"/>
        </w:rPr>
      </w:pPr>
    </w:p>
    <w:p w14:paraId="6E41FD36" w14:textId="77777777" w:rsidR="004676A0" w:rsidRPr="00C32325" w:rsidRDefault="004676A0" w:rsidP="009D3AA6">
      <w:pPr>
        <w:spacing w:line="276" w:lineRule="auto"/>
        <w:rPr>
          <w:rFonts w:ascii="Candara" w:hAnsi="Candara"/>
          <w:bCs/>
          <w:sz w:val="19"/>
          <w:szCs w:val="19"/>
        </w:rPr>
      </w:pPr>
    </w:p>
    <w:p w14:paraId="749BF2BB" w14:textId="77777777" w:rsidR="004676A0" w:rsidRPr="00C32325" w:rsidRDefault="004676A0" w:rsidP="009D3AA6">
      <w:pPr>
        <w:spacing w:line="276" w:lineRule="auto"/>
        <w:rPr>
          <w:rFonts w:ascii="Candara" w:hAnsi="Candara"/>
          <w:bCs/>
          <w:sz w:val="19"/>
          <w:szCs w:val="19"/>
        </w:rPr>
      </w:pPr>
    </w:p>
    <w:p w14:paraId="1DBBE25A" w14:textId="77777777" w:rsidR="004676A0" w:rsidRPr="00C32325" w:rsidRDefault="004676A0" w:rsidP="009D3AA6">
      <w:pPr>
        <w:spacing w:line="276" w:lineRule="auto"/>
        <w:rPr>
          <w:rFonts w:ascii="Candara" w:hAnsi="Candara"/>
          <w:bCs/>
          <w:sz w:val="19"/>
          <w:szCs w:val="19"/>
        </w:rPr>
      </w:pPr>
    </w:p>
    <w:p w14:paraId="4BE75842" w14:textId="77777777" w:rsidR="00B6781C" w:rsidRPr="00C32325" w:rsidRDefault="00B6781C" w:rsidP="009D3AA6">
      <w:pPr>
        <w:spacing w:line="276" w:lineRule="auto"/>
        <w:rPr>
          <w:rFonts w:ascii="Candara" w:hAnsi="Candara"/>
          <w:bCs/>
          <w:sz w:val="19"/>
          <w:szCs w:val="19"/>
        </w:rPr>
      </w:pPr>
    </w:p>
    <w:p w14:paraId="0531B359" w14:textId="77777777" w:rsidR="00B6781C" w:rsidRPr="00C32325" w:rsidRDefault="00B6781C" w:rsidP="009D3AA6">
      <w:pPr>
        <w:spacing w:line="276" w:lineRule="auto"/>
        <w:rPr>
          <w:rFonts w:ascii="Candara" w:hAnsi="Candara"/>
          <w:bCs/>
          <w:sz w:val="19"/>
          <w:szCs w:val="19"/>
        </w:rPr>
      </w:pPr>
    </w:p>
    <w:p w14:paraId="5EBA08DD" w14:textId="77777777" w:rsidR="00B6781C" w:rsidRPr="00C32325" w:rsidRDefault="00B6781C" w:rsidP="009D3AA6">
      <w:pPr>
        <w:spacing w:line="276" w:lineRule="auto"/>
        <w:rPr>
          <w:rFonts w:ascii="Candara" w:hAnsi="Candara"/>
          <w:bCs/>
          <w:sz w:val="19"/>
          <w:szCs w:val="19"/>
        </w:rPr>
      </w:pPr>
    </w:p>
    <w:p w14:paraId="21F2F495" w14:textId="77777777" w:rsidR="004676A0" w:rsidRPr="00C32325" w:rsidRDefault="004676A0" w:rsidP="009D3AA6">
      <w:pPr>
        <w:spacing w:line="276" w:lineRule="auto"/>
        <w:rPr>
          <w:rFonts w:ascii="Candara" w:hAnsi="Candara"/>
          <w:bCs/>
          <w:sz w:val="19"/>
          <w:szCs w:val="19"/>
        </w:rPr>
      </w:pPr>
    </w:p>
    <w:p w14:paraId="009DB9FF" w14:textId="77777777" w:rsidR="004676A0" w:rsidRPr="00C32325" w:rsidRDefault="004676A0" w:rsidP="004676A0">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24"/>
        <w:gridCol w:w="2246"/>
        <w:gridCol w:w="3793"/>
      </w:tblGrid>
      <w:tr w:rsidR="004676A0" w:rsidRPr="00C32325" w14:paraId="6C7DFEAD" w14:textId="77777777" w:rsidTr="00032B67">
        <w:trPr>
          <w:trHeight w:val="454"/>
        </w:trPr>
        <w:tc>
          <w:tcPr>
            <w:tcW w:w="2962" w:type="dxa"/>
            <w:tcBorders>
              <w:bottom w:val="single" w:sz="4" w:space="0" w:color="506428"/>
            </w:tcBorders>
          </w:tcPr>
          <w:p w14:paraId="3DF51226" w14:textId="77777777" w:rsidR="004676A0" w:rsidRPr="00C32325" w:rsidRDefault="004676A0" w:rsidP="00A61EE1">
            <w:pPr>
              <w:spacing w:line="276" w:lineRule="auto"/>
              <w:rPr>
                <w:rFonts w:ascii="Candara" w:hAnsi="Candara" w:cs="Times New Roman"/>
                <w:bCs/>
                <w:sz w:val="19"/>
                <w:szCs w:val="19"/>
              </w:rPr>
            </w:pPr>
            <w:bookmarkStart w:id="15" w:name="_Hlk5787393"/>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7DC62394" w14:textId="266C06BC" w:rsidR="004676A0" w:rsidRPr="00C32325" w:rsidRDefault="004676A0" w:rsidP="00A61EE1">
            <w:pPr>
              <w:spacing w:line="276" w:lineRule="auto"/>
              <w:jc w:val="center"/>
              <w:rPr>
                <w:rFonts w:ascii="Candara" w:hAnsi="Candara" w:cs="Times New Roman"/>
                <w:bCs/>
                <w:sz w:val="19"/>
                <w:szCs w:val="19"/>
              </w:rPr>
            </w:pPr>
          </w:p>
        </w:tc>
        <w:tc>
          <w:tcPr>
            <w:tcW w:w="3858" w:type="dxa"/>
            <w:tcBorders>
              <w:top w:val="nil"/>
              <w:bottom w:val="nil"/>
            </w:tcBorders>
          </w:tcPr>
          <w:p w14:paraId="54521860" w14:textId="55B5F3E6" w:rsidR="004676A0" w:rsidRPr="00C32325" w:rsidRDefault="004676A0" w:rsidP="00A61EE1">
            <w:pPr>
              <w:spacing w:line="276" w:lineRule="auto"/>
              <w:jc w:val="center"/>
              <w:rPr>
                <w:rFonts w:ascii="Candara" w:hAnsi="Candara" w:cs="Times New Roman"/>
                <w:bCs/>
                <w:sz w:val="16"/>
                <w:szCs w:val="16"/>
              </w:rPr>
            </w:pPr>
          </w:p>
        </w:tc>
      </w:tr>
      <w:tr w:rsidR="004676A0" w:rsidRPr="00C32325" w14:paraId="5AD50737" w14:textId="77777777" w:rsidTr="00032B67">
        <w:trPr>
          <w:trHeight w:val="454"/>
        </w:trPr>
        <w:tc>
          <w:tcPr>
            <w:tcW w:w="2962" w:type="dxa"/>
            <w:tcBorders>
              <w:top w:val="single" w:sz="4" w:space="0" w:color="506428"/>
              <w:bottom w:val="single" w:sz="4" w:space="0" w:color="506428"/>
            </w:tcBorders>
          </w:tcPr>
          <w:p w14:paraId="38A030F4" w14:textId="77777777" w:rsidR="004676A0" w:rsidRPr="00C32325" w:rsidRDefault="004676A0" w:rsidP="00A61EE1">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7482CF16" w14:textId="77777777" w:rsidR="004676A0" w:rsidRPr="00C32325" w:rsidRDefault="004676A0" w:rsidP="00A61EE1">
            <w:pPr>
              <w:spacing w:line="276" w:lineRule="auto"/>
              <w:jc w:val="center"/>
              <w:rPr>
                <w:rFonts w:ascii="Candara" w:hAnsi="Candara" w:cs="Times New Roman"/>
                <w:bCs/>
                <w:sz w:val="19"/>
                <w:szCs w:val="19"/>
              </w:rPr>
            </w:pPr>
          </w:p>
        </w:tc>
        <w:tc>
          <w:tcPr>
            <w:tcW w:w="3858" w:type="dxa"/>
            <w:tcBorders>
              <w:top w:val="nil"/>
              <w:bottom w:val="nil"/>
            </w:tcBorders>
            <w:shd w:val="clear" w:color="auto" w:fill="auto"/>
          </w:tcPr>
          <w:p w14:paraId="594F8603" w14:textId="77777777" w:rsidR="004676A0" w:rsidRPr="00C32325" w:rsidRDefault="004676A0" w:rsidP="00A61EE1">
            <w:pPr>
              <w:spacing w:line="276" w:lineRule="auto"/>
              <w:jc w:val="center"/>
              <w:rPr>
                <w:rFonts w:ascii="Candara" w:hAnsi="Candara" w:cs="Times New Roman"/>
                <w:bCs/>
                <w:sz w:val="19"/>
                <w:szCs w:val="19"/>
              </w:rPr>
            </w:pPr>
          </w:p>
        </w:tc>
      </w:tr>
      <w:tr w:rsidR="004676A0" w:rsidRPr="00C32325" w14:paraId="5CF4E584" w14:textId="77777777" w:rsidTr="00032B67">
        <w:tc>
          <w:tcPr>
            <w:tcW w:w="2962" w:type="dxa"/>
            <w:tcBorders>
              <w:top w:val="single" w:sz="4" w:space="0" w:color="506428"/>
            </w:tcBorders>
          </w:tcPr>
          <w:p w14:paraId="3982B8ED" w14:textId="77777777" w:rsidR="004676A0" w:rsidRPr="00C32325" w:rsidRDefault="004676A0" w:rsidP="00A61EE1">
            <w:pPr>
              <w:spacing w:line="276" w:lineRule="auto"/>
              <w:rPr>
                <w:rFonts w:ascii="Candara" w:hAnsi="Candara" w:cs="Times New Roman"/>
                <w:bCs/>
                <w:sz w:val="19"/>
                <w:szCs w:val="19"/>
              </w:rPr>
            </w:pPr>
          </w:p>
        </w:tc>
        <w:tc>
          <w:tcPr>
            <w:tcW w:w="2283" w:type="dxa"/>
            <w:vMerge/>
            <w:tcBorders>
              <w:top w:val="single" w:sz="4" w:space="0" w:color="506428"/>
            </w:tcBorders>
          </w:tcPr>
          <w:p w14:paraId="66FD1DCF" w14:textId="77777777" w:rsidR="004676A0" w:rsidRPr="00C32325" w:rsidRDefault="004676A0" w:rsidP="00A61EE1">
            <w:pPr>
              <w:spacing w:line="276" w:lineRule="auto"/>
              <w:jc w:val="center"/>
              <w:rPr>
                <w:rFonts w:ascii="Candara" w:hAnsi="Candara" w:cs="Times New Roman"/>
                <w:bCs/>
                <w:sz w:val="19"/>
                <w:szCs w:val="19"/>
              </w:rPr>
            </w:pPr>
          </w:p>
        </w:tc>
        <w:tc>
          <w:tcPr>
            <w:tcW w:w="3858" w:type="dxa"/>
            <w:tcBorders>
              <w:top w:val="nil"/>
              <w:bottom w:val="nil"/>
            </w:tcBorders>
            <w:shd w:val="clear" w:color="auto" w:fill="auto"/>
          </w:tcPr>
          <w:p w14:paraId="176D7381" w14:textId="44A5697A" w:rsidR="004676A0" w:rsidRPr="00C32325" w:rsidRDefault="004676A0" w:rsidP="00032B67">
            <w:pPr>
              <w:spacing w:line="276" w:lineRule="auto"/>
              <w:rPr>
                <w:rFonts w:ascii="Candara" w:hAnsi="Candara" w:cs="Times New Roman"/>
                <w:bCs/>
                <w:sz w:val="16"/>
                <w:szCs w:val="16"/>
              </w:rPr>
            </w:pPr>
          </w:p>
        </w:tc>
      </w:tr>
      <w:bookmarkEnd w:id="15"/>
    </w:tbl>
    <w:p w14:paraId="3A15E7FF" w14:textId="77777777" w:rsidR="004676A0" w:rsidRPr="00C32325" w:rsidRDefault="004676A0" w:rsidP="004676A0">
      <w:pPr>
        <w:spacing w:line="276" w:lineRule="auto"/>
        <w:rPr>
          <w:rFonts w:ascii="Candara" w:hAnsi="Candara"/>
          <w:bCs/>
          <w:sz w:val="19"/>
          <w:szCs w:val="19"/>
        </w:rPr>
      </w:pPr>
    </w:p>
    <w:p w14:paraId="757202D1" w14:textId="77777777" w:rsidR="004676A0" w:rsidRPr="00C32325" w:rsidRDefault="004676A0" w:rsidP="004676A0">
      <w:pPr>
        <w:spacing w:line="276" w:lineRule="auto"/>
        <w:rPr>
          <w:rFonts w:ascii="Candara" w:hAnsi="Candara"/>
          <w:bCs/>
          <w:sz w:val="19"/>
          <w:szCs w:val="19"/>
        </w:rPr>
      </w:pPr>
    </w:p>
    <w:sectPr w:rsidR="004676A0" w:rsidRPr="00C32325" w:rsidSect="00EC1444">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26F9C" w14:textId="77777777" w:rsidR="00626C08" w:rsidRDefault="00626C08" w:rsidP="000771B0">
      <w:r>
        <w:separator/>
      </w:r>
    </w:p>
  </w:endnote>
  <w:endnote w:type="continuationSeparator" w:id="0">
    <w:p w14:paraId="3800A2F3" w14:textId="77777777" w:rsidR="00626C08" w:rsidRDefault="00626C08"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panose1 w:val="020B0604020202020204"/>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604020202020204"/>
    <w:charset w:val="EE"/>
    <w:family w:val="swiss"/>
    <w:pitch w:val="variable"/>
    <w:sig w:usb0="E10022FF" w:usb1="C000E47F" w:usb2="00000029" w:usb3="00000000" w:csb0="000001DF" w:csb1="00000000"/>
  </w:font>
  <w:font w:name="DinMittCE">
    <w:altName w:val="Times New Roman"/>
    <w:panose1 w:val="020B0604020202020204"/>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BBE1" w14:textId="77777777" w:rsidR="00FF75B7" w:rsidRPr="008761BE" w:rsidRDefault="00FF75B7" w:rsidP="004778A7">
    <w:pPr>
      <w:pStyle w:val="Footer"/>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18</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B2FDA" w14:textId="77777777" w:rsidR="00626C08" w:rsidRDefault="00626C08" w:rsidP="000771B0">
      <w:r>
        <w:separator/>
      </w:r>
    </w:p>
  </w:footnote>
  <w:footnote w:type="continuationSeparator" w:id="0">
    <w:p w14:paraId="4D83EAB3" w14:textId="77777777" w:rsidR="00626C08" w:rsidRDefault="00626C08"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E4BAD" w14:textId="3CA4531D" w:rsidR="00FF75B7" w:rsidRDefault="00FF75B7" w:rsidP="00EC1444">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noProof/>
        <w:color w:val="506428"/>
        <w:sz w:val="16"/>
        <w:szCs w:val="16"/>
        <w:lang w:val="sl-SI"/>
      </w:rPr>
    </w:pPr>
    <w:r>
      <w:rPr>
        <w:noProof/>
        <w:color w:val="1F497D"/>
      </w:rPr>
      <w:drawing>
        <wp:anchor distT="0" distB="0" distL="114300" distR="114300" simplePos="0" relativeHeight="251661312" behindDoc="0" locked="0" layoutInCell="1" allowOverlap="1" wp14:anchorId="14D27450" wp14:editId="6859B3B6">
          <wp:simplePos x="0" y="0"/>
          <wp:positionH relativeFrom="column">
            <wp:posOffset>2241550</wp:posOffset>
          </wp:positionH>
          <wp:positionV relativeFrom="paragraph">
            <wp:posOffset>-194730</wp:posOffset>
          </wp:positionV>
          <wp:extent cx="1334135" cy="243205"/>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4135" cy="243205"/>
                  </a:xfrm>
                  <a:prstGeom prst="rect">
                    <a:avLst/>
                  </a:prstGeom>
                  <a:noFill/>
                </pic:spPr>
              </pic:pic>
            </a:graphicData>
          </a:graphic>
          <wp14:sizeRelH relativeFrom="page">
            <wp14:pctWidth>0</wp14:pctWidth>
          </wp14:sizeRelH>
          <wp14:sizeRelV relativeFrom="page">
            <wp14:pctHeight>0</wp14:pctHeight>
          </wp14:sizeRelV>
        </wp:anchor>
      </w:drawing>
    </w:r>
    <w:r w:rsidRPr="00D667E6">
      <w:rPr>
        <w:noProof/>
        <w:szCs w:val="24"/>
      </w:rPr>
      <w:drawing>
        <wp:anchor distT="0" distB="0" distL="114300" distR="114300" simplePos="0" relativeHeight="251659264" behindDoc="0" locked="0" layoutInCell="1" allowOverlap="1" wp14:anchorId="4A590D30" wp14:editId="0338A2A1">
          <wp:simplePos x="0" y="0"/>
          <wp:positionH relativeFrom="column">
            <wp:posOffset>-128905</wp:posOffset>
          </wp:positionH>
          <wp:positionV relativeFrom="paragraph">
            <wp:posOffset>-329985</wp:posOffset>
          </wp:positionV>
          <wp:extent cx="1986915" cy="517525"/>
          <wp:effectExtent l="0" t="0" r="0" b="317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cstate="print">
                    <a:extLst>
                      <a:ext uri="{28A0092B-C50C-407E-A947-70E740481C1C}">
                        <a14:useLocalDpi xmlns:a14="http://schemas.microsoft.com/office/drawing/2010/main" val="0"/>
                      </a:ext>
                    </a:extLst>
                  </a:blip>
                  <a:srcRect l="10330" t="27492" b="18726"/>
                  <a:stretch>
                    <a:fillRect/>
                  </a:stretch>
                </pic:blipFill>
                <pic:spPr bwMode="auto">
                  <a:xfrm>
                    <a:off x="0" y="0"/>
                    <a:ext cx="1986915" cy="517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67E6">
      <w:rPr>
        <w:noProof/>
      </w:rPr>
      <w:drawing>
        <wp:anchor distT="0" distB="0" distL="114300" distR="114300" simplePos="0" relativeHeight="251663360" behindDoc="0" locked="0" layoutInCell="1" allowOverlap="1" wp14:anchorId="3D89D678" wp14:editId="0306BA4A">
          <wp:simplePos x="0" y="0"/>
          <wp:positionH relativeFrom="column">
            <wp:posOffset>4239260</wp:posOffset>
          </wp:positionH>
          <wp:positionV relativeFrom="paragraph">
            <wp:posOffset>-296330</wp:posOffset>
          </wp:positionV>
          <wp:extent cx="1454150" cy="554990"/>
          <wp:effectExtent l="0" t="0" r="6350" b="3810"/>
          <wp:wrapNone/>
          <wp:docPr id="7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54150" cy="5549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p>
  <w:p w14:paraId="4AD1FDE6" w14:textId="77777777" w:rsidR="00FF75B7" w:rsidRDefault="00FF75B7" w:rsidP="004E6681">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noProof/>
        <w:color w:val="506428"/>
        <w:sz w:val="16"/>
        <w:szCs w:val="16"/>
        <w:lang w:val="sl-SI"/>
      </w:rPr>
    </w:pPr>
  </w:p>
  <w:p w14:paraId="3EB555ED" w14:textId="7A0C742E" w:rsidR="00FF75B7" w:rsidRPr="00430245" w:rsidRDefault="00FF75B7" w:rsidP="004E6681">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148CC600" w14:textId="34A19925" w:rsidR="00FF75B7" w:rsidRPr="00430245" w:rsidRDefault="00FF75B7" w:rsidP="00EC1444">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»DNEVNI CENTER KOMEN«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4"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EF6043"/>
    <w:multiLevelType w:val="hybridMultilevel"/>
    <w:tmpl w:val="D0F840CA"/>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EA5498"/>
    <w:multiLevelType w:val="hybridMultilevel"/>
    <w:tmpl w:val="07FEFAE2"/>
    <w:lvl w:ilvl="0" w:tplc="6EAE8A78">
      <w:start w:val="1"/>
      <w:numFmt w:val="bullet"/>
      <w:lvlText w:val="-"/>
      <w:lvlJc w:val="left"/>
      <w:pPr>
        <w:ind w:left="720" w:hanging="360"/>
      </w:pPr>
      <w:rPr>
        <w:rFonts w:ascii="Candara" w:eastAsia="Times New Roman" w:hAnsi="Candara"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86392"/>
    <w:multiLevelType w:val="hybridMultilevel"/>
    <w:tmpl w:val="477CBFEA"/>
    <w:lvl w:ilvl="0" w:tplc="6EAE8A78">
      <w:start w:val="1"/>
      <w:numFmt w:val="bullet"/>
      <w:lvlText w:val="-"/>
      <w:lvlJc w:val="left"/>
      <w:pPr>
        <w:ind w:left="720" w:hanging="360"/>
      </w:pPr>
      <w:rPr>
        <w:rFonts w:ascii="Candara" w:eastAsia="Times New Roman" w:hAnsi="Candara"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1"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5970B6"/>
    <w:multiLevelType w:val="hybridMultilevel"/>
    <w:tmpl w:val="99C0F708"/>
    <w:lvl w:ilvl="0" w:tplc="6EAE8A78">
      <w:start w:val="1"/>
      <w:numFmt w:val="bullet"/>
      <w:lvlText w:val="-"/>
      <w:lvlJc w:val="left"/>
      <w:pPr>
        <w:ind w:left="720" w:hanging="360"/>
      </w:pPr>
      <w:rPr>
        <w:rFonts w:ascii="Candara" w:eastAsia="Times New Roman" w:hAnsi="Candara"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3"/>
  </w:num>
  <w:num w:numId="4">
    <w:abstractNumId w:val="8"/>
  </w:num>
  <w:num w:numId="5">
    <w:abstractNumId w:val="11"/>
  </w:num>
  <w:num w:numId="6">
    <w:abstractNumId w:val="15"/>
  </w:num>
  <w:num w:numId="7">
    <w:abstractNumId w:val="21"/>
  </w:num>
  <w:num w:numId="8">
    <w:abstractNumId w:val="7"/>
  </w:num>
  <w:num w:numId="9">
    <w:abstractNumId w:val="14"/>
  </w:num>
  <w:num w:numId="10">
    <w:abstractNumId w:val="20"/>
  </w:num>
  <w:num w:numId="11">
    <w:abstractNumId w:val="18"/>
  </w:num>
  <w:num w:numId="12">
    <w:abstractNumId w:val="32"/>
  </w:num>
  <w:num w:numId="13">
    <w:abstractNumId w:val="34"/>
  </w:num>
  <w:num w:numId="14">
    <w:abstractNumId w:val="25"/>
  </w:num>
  <w:num w:numId="15">
    <w:abstractNumId w:val="27"/>
  </w:num>
  <w:num w:numId="16">
    <w:abstractNumId w:val="12"/>
  </w:num>
  <w:num w:numId="17">
    <w:abstractNumId w:val="9"/>
  </w:num>
  <w:num w:numId="18">
    <w:abstractNumId w:val="10"/>
  </w:num>
  <w:num w:numId="19">
    <w:abstractNumId w:val="37"/>
  </w:num>
  <w:num w:numId="20">
    <w:abstractNumId w:val="28"/>
  </w:num>
  <w:num w:numId="21">
    <w:abstractNumId w:val="24"/>
  </w:num>
  <w:num w:numId="22">
    <w:abstractNumId w:val="6"/>
  </w:num>
  <w:num w:numId="23">
    <w:abstractNumId w:val="36"/>
  </w:num>
  <w:num w:numId="24">
    <w:abstractNumId w:val="5"/>
  </w:num>
  <w:num w:numId="25">
    <w:abstractNumId w:val="19"/>
  </w:num>
  <w:num w:numId="26">
    <w:abstractNumId w:val="31"/>
  </w:num>
  <w:num w:numId="27">
    <w:abstractNumId w:val="22"/>
  </w:num>
  <w:num w:numId="28">
    <w:abstractNumId w:val="33"/>
  </w:num>
  <w:num w:numId="29">
    <w:abstractNumId w:val="16"/>
  </w:num>
  <w:num w:numId="30">
    <w:abstractNumId w:val="23"/>
  </w:num>
  <w:num w:numId="31">
    <w:abstractNumId w:val="29"/>
  </w:num>
  <w:num w:numId="32">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03A1"/>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305"/>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71F"/>
    <w:rsid w:val="000268B7"/>
    <w:rsid w:val="00026963"/>
    <w:rsid w:val="00027063"/>
    <w:rsid w:val="00027691"/>
    <w:rsid w:val="000277F0"/>
    <w:rsid w:val="00027F20"/>
    <w:rsid w:val="00027F39"/>
    <w:rsid w:val="0003038D"/>
    <w:rsid w:val="00030E24"/>
    <w:rsid w:val="000310B3"/>
    <w:rsid w:val="0003125E"/>
    <w:rsid w:val="00031AE7"/>
    <w:rsid w:val="00031B8F"/>
    <w:rsid w:val="00031F67"/>
    <w:rsid w:val="00032693"/>
    <w:rsid w:val="00032B67"/>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A9C"/>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B01"/>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9EE"/>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2F90"/>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1823"/>
    <w:rsid w:val="001C273E"/>
    <w:rsid w:val="001C2EE5"/>
    <w:rsid w:val="001C32CB"/>
    <w:rsid w:val="001C3D4D"/>
    <w:rsid w:val="001C3F5E"/>
    <w:rsid w:val="001C51E3"/>
    <w:rsid w:val="001C578E"/>
    <w:rsid w:val="001C5ECD"/>
    <w:rsid w:val="001C7761"/>
    <w:rsid w:val="001C7F8C"/>
    <w:rsid w:val="001C7FA8"/>
    <w:rsid w:val="001C7FEE"/>
    <w:rsid w:val="001D02A9"/>
    <w:rsid w:val="001D02FF"/>
    <w:rsid w:val="001D0396"/>
    <w:rsid w:val="001D04C3"/>
    <w:rsid w:val="001D1565"/>
    <w:rsid w:val="001D1B35"/>
    <w:rsid w:val="001D2470"/>
    <w:rsid w:val="001D2497"/>
    <w:rsid w:val="001D28E7"/>
    <w:rsid w:val="001D383D"/>
    <w:rsid w:val="001D3E4E"/>
    <w:rsid w:val="001D4077"/>
    <w:rsid w:val="001D5327"/>
    <w:rsid w:val="001D583C"/>
    <w:rsid w:val="001D64E2"/>
    <w:rsid w:val="001D6931"/>
    <w:rsid w:val="001D6BCD"/>
    <w:rsid w:val="001D70CE"/>
    <w:rsid w:val="001D748F"/>
    <w:rsid w:val="001E032D"/>
    <w:rsid w:val="001E045C"/>
    <w:rsid w:val="001E0561"/>
    <w:rsid w:val="001E08E4"/>
    <w:rsid w:val="001E0E4D"/>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44BC"/>
    <w:rsid w:val="001E471B"/>
    <w:rsid w:val="001E47F7"/>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BFE"/>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BBC"/>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236"/>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1F1"/>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C7FE1"/>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118"/>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C1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89B"/>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9EA"/>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A5C"/>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43"/>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45C"/>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E56"/>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0F0"/>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681"/>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2864"/>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0FE"/>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71F"/>
    <w:rsid w:val="00624ED8"/>
    <w:rsid w:val="0062574E"/>
    <w:rsid w:val="00625939"/>
    <w:rsid w:val="00625B7C"/>
    <w:rsid w:val="0062632A"/>
    <w:rsid w:val="006263EB"/>
    <w:rsid w:val="00626462"/>
    <w:rsid w:val="00626498"/>
    <w:rsid w:val="00626C08"/>
    <w:rsid w:val="00626F4E"/>
    <w:rsid w:val="00627B6E"/>
    <w:rsid w:val="00627F0A"/>
    <w:rsid w:val="00630009"/>
    <w:rsid w:val="006300BF"/>
    <w:rsid w:val="00630FD4"/>
    <w:rsid w:val="00631509"/>
    <w:rsid w:val="0063152B"/>
    <w:rsid w:val="00631A23"/>
    <w:rsid w:val="00631AFE"/>
    <w:rsid w:val="00631F79"/>
    <w:rsid w:val="0063216E"/>
    <w:rsid w:val="00632386"/>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B4F"/>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B51"/>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21A"/>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530"/>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4B2"/>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DAB"/>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047C"/>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3F5"/>
    <w:rsid w:val="00937CB6"/>
    <w:rsid w:val="0094047D"/>
    <w:rsid w:val="009407D4"/>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917"/>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04"/>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B8C"/>
    <w:rsid w:val="009B5D44"/>
    <w:rsid w:val="009B682F"/>
    <w:rsid w:val="009B6927"/>
    <w:rsid w:val="009B6B13"/>
    <w:rsid w:val="009B706B"/>
    <w:rsid w:val="009B72D1"/>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A71"/>
    <w:rsid w:val="009F2A8F"/>
    <w:rsid w:val="009F3949"/>
    <w:rsid w:val="009F39B8"/>
    <w:rsid w:val="009F3B7D"/>
    <w:rsid w:val="009F4528"/>
    <w:rsid w:val="009F4590"/>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666E"/>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2F"/>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D0"/>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5E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B20"/>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C56"/>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165"/>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1D96"/>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985"/>
    <w:rsid w:val="00B65DB7"/>
    <w:rsid w:val="00B666F9"/>
    <w:rsid w:val="00B66BAB"/>
    <w:rsid w:val="00B66D06"/>
    <w:rsid w:val="00B66D77"/>
    <w:rsid w:val="00B6781C"/>
    <w:rsid w:val="00B7003F"/>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87DB5"/>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34"/>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AD4"/>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8DE"/>
    <w:rsid w:val="00C26A2B"/>
    <w:rsid w:val="00C26BED"/>
    <w:rsid w:val="00C26F27"/>
    <w:rsid w:val="00C27276"/>
    <w:rsid w:val="00C27687"/>
    <w:rsid w:val="00C278CA"/>
    <w:rsid w:val="00C27901"/>
    <w:rsid w:val="00C279FB"/>
    <w:rsid w:val="00C30AB2"/>
    <w:rsid w:val="00C30E5C"/>
    <w:rsid w:val="00C31436"/>
    <w:rsid w:val="00C32325"/>
    <w:rsid w:val="00C32391"/>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7A9"/>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459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CF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68E"/>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4D2F"/>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A38"/>
    <w:rsid w:val="00D85C54"/>
    <w:rsid w:val="00D85CB3"/>
    <w:rsid w:val="00D86574"/>
    <w:rsid w:val="00D8677D"/>
    <w:rsid w:val="00D86BD1"/>
    <w:rsid w:val="00D86F22"/>
    <w:rsid w:val="00D8705E"/>
    <w:rsid w:val="00D873A6"/>
    <w:rsid w:val="00D87528"/>
    <w:rsid w:val="00D87626"/>
    <w:rsid w:val="00D8783D"/>
    <w:rsid w:val="00D87D01"/>
    <w:rsid w:val="00D87F2F"/>
    <w:rsid w:val="00D90409"/>
    <w:rsid w:val="00D907A1"/>
    <w:rsid w:val="00D90DFC"/>
    <w:rsid w:val="00D9110E"/>
    <w:rsid w:val="00D91C2D"/>
    <w:rsid w:val="00D91DE4"/>
    <w:rsid w:val="00D93B38"/>
    <w:rsid w:val="00D93B6C"/>
    <w:rsid w:val="00D93CF8"/>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046"/>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14"/>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37D51"/>
    <w:rsid w:val="00E40538"/>
    <w:rsid w:val="00E40656"/>
    <w:rsid w:val="00E40AE7"/>
    <w:rsid w:val="00E42051"/>
    <w:rsid w:val="00E42945"/>
    <w:rsid w:val="00E42B65"/>
    <w:rsid w:val="00E42BE4"/>
    <w:rsid w:val="00E43277"/>
    <w:rsid w:val="00E43575"/>
    <w:rsid w:val="00E43639"/>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E51"/>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6AD"/>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44"/>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7BF"/>
    <w:rsid w:val="00EF6DA9"/>
    <w:rsid w:val="00EF6F1D"/>
    <w:rsid w:val="00EF777F"/>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36"/>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2221"/>
    <w:rsid w:val="00F22540"/>
    <w:rsid w:val="00F2258B"/>
    <w:rsid w:val="00F22B2F"/>
    <w:rsid w:val="00F23680"/>
    <w:rsid w:val="00F2379B"/>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1C92"/>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164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2A1B"/>
    <w:rsid w:val="00FD2C35"/>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5B7"/>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IBO BESEDILO"/>
    <w:qFormat/>
    <w:rsid w:val="00410D70"/>
    <w:pPr>
      <w:spacing w:line="264" w:lineRule="auto"/>
      <w:jc w:val="both"/>
    </w:pPr>
    <w:rPr>
      <w:rFonts w:eastAsia="Times New Roman"/>
      <w:sz w:val="22"/>
      <w:szCs w:val="24"/>
      <w:lang w:val="sl-SI" w:eastAsia="sl-SI"/>
    </w:rPr>
  </w:style>
  <w:style w:type="paragraph" w:styleId="Heading1">
    <w:name w:val="heading 1"/>
    <w:basedOn w:val="Normal"/>
    <w:next w:val="Normal"/>
    <w:link w:val="Heading1Char"/>
    <w:qFormat/>
    <w:rsid w:val="000771B0"/>
    <w:pPr>
      <w:keepNext/>
      <w:spacing w:before="240" w:after="60"/>
      <w:outlineLvl w:val="0"/>
    </w:pPr>
    <w:rPr>
      <w:rFonts w:ascii="Arial" w:hAnsi="Arial" w:cs="Times New Roman"/>
      <w:b/>
      <w:bCs/>
      <w:kern w:val="32"/>
      <w:sz w:val="32"/>
      <w:szCs w:val="32"/>
      <w:lang w:val="x-none"/>
    </w:rPr>
  </w:style>
  <w:style w:type="paragraph" w:styleId="Heading2">
    <w:name w:val="heading 2"/>
    <w:basedOn w:val="Normal"/>
    <w:next w:val="Normal"/>
    <w:link w:val="Heading2Char"/>
    <w:qFormat/>
    <w:rsid w:val="000771B0"/>
    <w:pPr>
      <w:keepNext/>
      <w:ind w:left="360"/>
      <w:outlineLvl w:val="1"/>
    </w:pPr>
    <w:rPr>
      <w:rFonts w:ascii="Times New Roman" w:hAnsi="Times New Roman" w:cs="Times New Roman"/>
      <w:b/>
      <w:sz w:val="24"/>
      <w:lang w:val="x-none"/>
    </w:rPr>
  </w:style>
  <w:style w:type="paragraph" w:styleId="Heading3">
    <w:name w:val="heading 3"/>
    <w:basedOn w:val="Normal"/>
    <w:next w:val="Normal"/>
    <w:link w:val="Heading3Char"/>
    <w:qFormat/>
    <w:rsid w:val="000771B0"/>
    <w:pPr>
      <w:keepNext/>
      <w:ind w:left="360"/>
      <w:outlineLvl w:val="2"/>
    </w:pPr>
    <w:rPr>
      <w:rFonts w:ascii="Times New Roman" w:hAnsi="Times New Roman" w:cs="Times New Roman"/>
      <w:b/>
      <w:bCs/>
      <w:sz w:val="32"/>
      <w:lang w:val="x-none"/>
    </w:rPr>
  </w:style>
  <w:style w:type="paragraph" w:styleId="Heading4">
    <w:name w:val="heading 4"/>
    <w:basedOn w:val="Normal"/>
    <w:next w:val="Normal"/>
    <w:link w:val="Heading4Char"/>
    <w:qFormat/>
    <w:rsid w:val="000771B0"/>
    <w:pPr>
      <w:keepNext/>
      <w:jc w:val="center"/>
      <w:outlineLvl w:val="3"/>
    </w:pPr>
    <w:rPr>
      <w:rFonts w:ascii="Times New Roman" w:hAnsi="Times New Roman" w:cs="Times New Roman"/>
      <w:b/>
      <w:bCs/>
      <w:sz w:val="32"/>
      <w:lang w:val="x-none"/>
    </w:rPr>
  </w:style>
  <w:style w:type="paragraph" w:styleId="Heading5">
    <w:name w:val="heading 5"/>
    <w:basedOn w:val="Normal"/>
    <w:next w:val="Normal"/>
    <w:link w:val="Heading5Char"/>
    <w:qFormat/>
    <w:rsid w:val="000771B0"/>
    <w:pPr>
      <w:keepNext/>
      <w:ind w:left="360"/>
      <w:jc w:val="center"/>
      <w:outlineLvl w:val="4"/>
    </w:pPr>
    <w:rPr>
      <w:rFonts w:ascii="Times New Roman" w:hAnsi="Times New Roman" w:cs="Times New Roman"/>
      <w:b/>
      <w:bCs/>
      <w:sz w:val="28"/>
      <w:lang w:val="x-none"/>
    </w:rPr>
  </w:style>
  <w:style w:type="paragraph" w:styleId="Heading6">
    <w:name w:val="heading 6"/>
    <w:basedOn w:val="Normal"/>
    <w:next w:val="Normal"/>
    <w:link w:val="Heading6Char"/>
    <w:qFormat/>
    <w:rsid w:val="00410D70"/>
    <w:pPr>
      <w:keepNext/>
      <w:pBdr>
        <w:bottom w:val="single" w:sz="12" w:space="1" w:color="506428"/>
      </w:pBdr>
      <w:outlineLvl w:val="5"/>
    </w:pPr>
    <w:rPr>
      <w:rFonts w:cs="Times New Roman"/>
      <w:bCs/>
      <w:color w:val="506428"/>
      <w:sz w:val="30"/>
      <w:lang w:val="x-none" w:eastAsia="x-none"/>
    </w:rPr>
  </w:style>
  <w:style w:type="paragraph" w:styleId="Heading7">
    <w:name w:val="heading 7"/>
    <w:basedOn w:val="Normal"/>
    <w:next w:val="Normal"/>
    <w:link w:val="Heading7Char"/>
    <w:qFormat/>
    <w:rsid w:val="000771B0"/>
    <w:pPr>
      <w:keepNext/>
      <w:outlineLvl w:val="6"/>
    </w:pPr>
    <w:rPr>
      <w:rFonts w:ascii="Times New Roman" w:hAnsi="Times New Roman" w:cs="Times New Roman"/>
      <w:bCs/>
      <w:sz w:val="32"/>
      <w:lang w:val="x-none"/>
    </w:rPr>
  </w:style>
  <w:style w:type="paragraph" w:styleId="Heading8">
    <w:name w:val="heading 8"/>
    <w:basedOn w:val="Normal"/>
    <w:next w:val="Normal"/>
    <w:link w:val="Heading8Char"/>
    <w:qFormat/>
    <w:rsid w:val="000771B0"/>
    <w:pPr>
      <w:keepNext/>
      <w:jc w:val="center"/>
      <w:outlineLvl w:val="7"/>
    </w:pPr>
    <w:rPr>
      <w:rFonts w:ascii="Times New Roman" w:hAnsi="Times New Roman" w:cs="Times New Roman"/>
      <w:b/>
      <w:bCs/>
      <w:sz w:val="36"/>
      <w:lang w:val="x-none"/>
    </w:rPr>
  </w:style>
  <w:style w:type="paragraph" w:styleId="Heading9">
    <w:name w:val="heading 9"/>
    <w:basedOn w:val="Normal"/>
    <w:next w:val="Normal"/>
    <w:link w:val="Heading9Char"/>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71B0"/>
    <w:rPr>
      <w:rFonts w:ascii="Arial" w:eastAsia="Times New Roman" w:hAnsi="Arial" w:cs="Arial"/>
      <w:b/>
      <w:bCs/>
      <w:kern w:val="32"/>
      <w:sz w:val="32"/>
      <w:szCs w:val="32"/>
      <w:lang w:eastAsia="sl-SI"/>
    </w:rPr>
  </w:style>
  <w:style w:type="character" w:customStyle="1" w:styleId="Heading2Char">
    <w:name w:val="Heading 2 Char"/>
    <w:link w:val="Heading2"/>
    <w:rsid w:val="000771B0"/>
    <w:rPr>
      <w:rFonts w:ascii="Times New Roman" w:eastAsia="Times New Roman" w:hAnsi="Times New Roman" w:cs="Times New Roman"/>
      <w:b/>
      <w:sz w:val="24"/>
      <w:szCs w:val="24"/>
      <w:lang w:eastAsia="sl-SI"/>
    </w:rPr>
  </w:style>
  <w:style w:type="character" w:customStyle="1" w:styleId="Heading3Char">
    <w:name w:val="Heading 3 Char"/>
    <w:link w:val="Heading3"/>
    <w:rsid w:val="000771B0"/>
    <w:rPr>
      <w:rFonts w:ascii="Times New Roman" w:eastAsia="Times New Roman" w:hAnsi="Times New Roman" w:cs="Times New Roman"/>
      <w:b/>
      <w:bCs/>
      <w:sz w:val="32"/>
      <w:szCs w:val="24"/>
      <w:lang w:eastAsia="sl-SI"/>
    </w:rPr>
  </w:style>
  <w:style w:type="character" w:customStyle="1" w:styleId="Heading4Char">
    <w:name w:val="Heading 4 Char"/>
    <w:link w:val="Heading4"/>
    <w:rsid w:val="000771B0"/>
    <w:rPr>
      <w:rFonts w:ascii="Times New Roman" w:eastAsia="Times New Roman" w:hAnsi="Times New Roman" w:cs="Times New Roman"/>
      <w:b/>
      <w:bCs/>
      <w:sz w:val="32"/>
      <w:szCs w:val="24"/>
      <w:lang w:eastAsia="sl-SI"/>
    </w:rPr>
  </w:style>
  <w:style w:type="character" w:customStyle="1" w:styleId="Heading5Char">
    <w:name w:val="Heading 5 Char"/>
    <w:link w:val="Heading5"/>
    <w:rsid w:val="000771B0"/>
    <w:rPr>
      <w:rFonts w:ascii="Times New Roman" w:eastAsia="Times New Roman" w:hAnsi="Times New Roman" w:cs="Times New Roman"/>
      <w:b/>
      <w:bCs/>
      <w:sz w:val="28"/>
      <w:szCs w:val="24"/>
      <w:lang w:eastAsia="sl-SI"/>
    </w:rPr>
  </w:style>
  <w:style w:type="character" w:customStyle="1" w:styleId="Heading6Char">
    <w:name w:val="Heading 6 Char"/>
    <w:link w:val="Heading6"/>
    <w:rsid w:val="00410D70"/>
    <w:rPr>
      <w:rFonts w:eastAsia="Times New Roman" w:cs="Times New Roman"/>
      <w:bCs/>
      <w:color w:val="506428"/>
      <w:sz w:val="30"/>
      <w:szCs w:val="24"/>
    </w:rPr>
  </w:style>
  <w:style w:type="character" w:customStyle="1" w:styleId="Heading7Char">
    <w:name w:val="Heading 7 Char"/>
    <w:link w:val="Heading7"/>
    <w:rsid w:val="000771B0"/>
    <w:rPr>
      <w:rFonts w:ascii="Times New Roman" w:eastAsia="Times New Roman" w:hAnsi="Times New Roman" w:cs="Times New Roman"/>
      <w:bCs/>
      <w:sz w:val="32"/>
      <w:szCs w:val="24"/>
      <w:lang w:eastAsia="sl-SI"/>
    </w:rPr>
  </w:style>
  <w:style w:type="character" w:customStyle="1" w:styleId="Heading8Char">
    <w:name w:val="Heading 8 Char"/>
    <w:link w:val="Heading8"/>
    <w:rsid w:val="000771B0"/>
    <w:rPr>
      <w:rFonts w:ascii="Times New Roman" w:eastAsia="Times New Roman" w:hAnsi="Times New Roman" w:cs="Times New Roman"/>
      <w:b/>
      <w:bCs/>
      <w:sz w:val="36"/>
      <w:szCs w:val="24"/>
      <w:lang w:eastAsia="sl-SI"/>
    </w:rPr>
  </w:style>
  <w:style w:type="character" w:customStyle="1" w:styleId="Heading9Char">
    <w:name w:val="Heading 9 Char"/>
    <w:link w:val="Heading9"/>
    <w:rsid w:val="000771B0"/>
    <w:rPr>
      <w:rFonts w:ascii="Verdana" w:eastAsia="Times New Roman" w:hAnsi="Verdana" w:cs="Times New Roman"/>
      <w:b/>
      <w:bCs/>
      <w:sz w:val="32"/>
      <w:szCs w:val="24"/>
      <w:lang w:eastAsia="sl-SI"/>
    </w:rPr>
  </w:style>
  <w:style w:type="character" w:styleId="PageNumber">
    <w:name w:val="page number"/>
    <w:basedOn w:val="DefaultParagraphFont"/>
    <w:semiHidden/>
    <w:rsid w:val="000771B0"/>
  </w:style>
  <w:style w:type="paragraph" w:styleId="Header">
    <w:name w:val="header"/>
    <w:aliases w:val="Header1,E-PVO-glava,Glava - napis"/>
    <w:basedOn w:val="Normal"/>
    <w:link w:val="HeaderChar"/>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HeaderChar">
    <w:name w:val="Header Char"/>
    <w:aliases w:val="Header1 Char,E-PVO-glava Char,Glava - napis Char"/>
    <w:link w:val="Header"/>
    <w:uiPriority w:val="99"/>
    <w:rsid w:val="000771B0"/>
    <w:rPr>
      <w:rFonts w:ascii="Times New Roman" w:eastAsia="Times New Roman" w:hAnsi="Times New Roman" w:cs="Times New Roman"/>
      <w:sz w:val="20"/>
      <w:szCs w:val="20"/>
      <w:lang w:val="en-US" w:eastAsia="sl-SI"/>
    </w:rPr>
  </w:style>
  <w:style w:type="paragraph" w:styleId="BodyText">
    <w:name w:val="Body Text"/>
    <w:basedOn w:val="Normal"/>
    <w:link w:val="BodyTextChar"/>
    <w:semiHidden/>
    <w:rsid w:val="000771B0"/>
    <w:rPr>
      <w:rFonts w:ascii="Times New Roman" w:hAnsi="Times New Roman" w:cs="Times New Roman"/>
      <w:sz w:val="24"/>
      <w:lang w:val="x-none"/>
    </w:rPr>
  </w:style>
  <w:style w:type="character" w:customStyle="1" w:styleId="BodyTextChar">
    <w:name w:val="Body Text Char"/>
    <w:link w:val="BodyText"/>
    <w:semiHidden/>
    <w:rsid w:val="000771B0"/>
    <w:rPr>
      <w:rFonts w:ascii="Times New Roman" w:eastAsia="Times New Roman" w:hAnsi="Times New Roman" w:cs="Times New Roman"/>
      <w:sz w:val="24"/>
      <w:szCs w:val="24"/>
      <w:lang w:eastAsia="sl-SI"/>
    </w:rPr>
  </w:style>
  <w:style w:type="paragraph" w:styleId="BodyTextIndent">
    <w:name w:val="Body Text Indent"/>
    <w:basedOn w:val="Normal"/>
    <w:link w:val="BodyTextIndentChar"/>
    <w:semiHidden/>
    <w:rsid w:val="000771B0"/>
    <w:pPr>
      <w:ind w:left="780"/>
    </w:pPr>
    <w:rPr>
      <w:rFonts w:ascii="Times New Roman" w:hAnsi="Times New Roman" w:cs="Times New Roman"/>
      <w:sz w:val="28"/>
      <w:lang w:val="x-none"/>
    </w:rPr>
  </w:style>
  <w:style w:type="character" w:customStyle="1" w:styleId="BodyTextIndentChar">
    <w:name w:val="Body Text Indent Char"/>
    <w:link w:val="BodyTextIndent"/>
    <w:semiHidden/>
    <w:rsid w:val="000771B0"/>
    <w:rPr>
      <w:rFonts w:ascii="Times New Roman" w:eastAsia="Times New Roman" w:hAnsi="Times New Roman" w:cs="Times New Roman"/>
      <w:sz w:val="28"/>
      <w:szCs w:val="24"/>
      <w:lang w:eastAsia="sl-SI"/>
    </w:rPr>
  </w:style>
  <w:style w:type="paragraph" w:styleId="Footer">
    <w:name w:val="footer"/>
    <w:aliases w:val="Footer1"/>
    <w:basedOn w:val="Normal"/>
    <w:link w:val="FooterChar"/>
    <w:uiPriority w:val="99"/>
    <w:rsid w:val="000771B0"/>
    <w:pPr>
      <w:tabs>
        <w:tab w:val="center" w:pos="4536"/>
        <w:tab w:val="right" w:pos="9072"/>
      </w:tabs>
    </w:pPr>
    <w:rPr>
      <w:rFonts w:ascii="Times New Roman" w:hAnsi="Times New Roman" w:cs="Times New Roman"/>
      <w:sz w:val="28"/>
      <w:lang w:val="x-none"/>
    </w:rPr>
  </w:style>
  <w:style w:type="character" w:customStyle="1" w:styleId="FooterChar">
    <w:name w:val="Footer Char"/>
    <w:aliases w:val="Footer1 Char"/>
    <w:link w:val="Footer"/>
    <w:uiPriority w:val="99"/>
    <w:rsid w:val="000771B0"/>
    <w:rPr>
      <w:rFonts w:ascii="Times New Roman" w:eastAsia="Times New Roman" w:hAnsi="Times New Roman" w:cs="Times New Roman"/>
      <w:sz w:val="28"/>
      <w:szCs w:val="24"/>
      <w:lang w:eastAsia="sl-SI"/>
    </w:rPr>
  </w:style>
  <w:style w:type="paragraph" w:styleId="BodyTextIndent2">
    <w:name w:val="Body Text Indent 2"/>
    <w:basedOn w:val="Normal"/>
    <w:link w:val="BodyTextIndent2Char"/>
    <w:semiHidden/>
    <w:rsid w:val="000771B0"/>
    <w:pPr>
      <w:ind w:left="900" w:hanging="900"/>
    </w:pPr>
    <w:rPr>
      <w:rFonts w:ascii="Times New Roman" w:hAnsi="Times New Roman" w:cs="Times New Roman"/>
      <w:sz w:val="28"/>
      <w:lang w:val="x-none"/>
    </w:rPr>
  </w:style>
  <w:style w:type="character" w:customStyle="1" w:styleId="BodyTextIndent2Char">
    <w:name w:val="Body Text Indent 2 Char"/>
    <w:link w:val="BodyTextIndent2"/>
    <w:semiHidden/>
    <w:rsid w:val="000771B0"/>
    <w:rPr>
      <w:rFonts w:ascii="Times New Roman" w:eastAsia="Times New Roman" w:hAnsi="Times New Roman" w:cs="Times New Roman"/>
      <w:sz w:val="28"/>
      <w:szCs w:val="24"/>
      <w:lang w:eastAsia="sl-SI"/>
    </w:rPr>
  </w:style>
  <w:style w:type="paragraph" w:styleId="BodyTextIndent3">
    <w:name w:val="Body Text Indent 3"/>
    <w:basedOn w:val="Normal"/>
    <w:link w:val="BodyTextIndent3Char"/>
    <w:semiHidden/>
    <w:rsid w:val="000771B0"/>
    <w:pPr>
      <w:ind w:left="360"/>
    </w:pPr>
    <w:rPr>
      <w:rFonts w:ascii="Times New Roman" w:hAnsi="Times New Roman" w:cs="Times New Roman"/>
      <w:sz w:val="28"/>
      <w:lang w:val="x-none"/>
    </w:rPr>
  </w:style>
  <w:style w:type="character" w:customStyle="1" w:styleId="BodyTextIndent3Char">
    <w:name w:val="Body Text Indent 3 Char"/>
    <w:link w:val="BodyTextIndent3"/>
    <w:semiHidden/>
    <w:rsid w:val="000771B0"/>
    <w:rPr>
      <w:rFonts w:ascii="Times New Roman" w:eastAsia="Times New Roman" w:hAnsi="Times New Roman" w:cs="Times New Roman"/>
      <w:sz w:val="28"/>
      <w:szCs w:val="24"/>
      <w:lang w:eastAsia="sl-SI"/>
    </w:rPr>
  </w:style>
  <w:style w:type="paragraph" w:styleId="BodyText2">
    <w:name w:val="Body Text 2"/>
    <w:basedOn w:val="Normal"/>
    <w:link w:val="BodyText2Char"/>
    <w:semiHidden/>
    <w:rsid w:val="000771B0"/>
    <w:rPr>
      <w:rFonts w:ascii="Arial Narrow" w:hAnsi="Arial Narrow" w:cs="Times New Roman"/>
      <w:sz w:val="20"/>
      <w:lang w:val="x-none"/>
    </w:rPr>
  </w:style>
  <w:style w:type="character" w:customStyle="1" w:styleId="BodyText2Char">
    <w:name w:val="Body Text 2 Char"/>
    <w:link w:val="BodyText2"/>
    <w:semiHidden/>
    <w:rsid w:val="000771B0"/>
    <w:rPr>
      <w:rFonts w:ascii="Arial Narrow" w:eastAsia="Times New Roman" w:hAnsi="Arial Narrow" w:cs="Times New Roman"/>
      <w:sz w:val="20"/>
      <w:szCs w:val="24"/>
      <w:lang w:eastAsia="sl-SI"/>
    </w:rPr>
  </w:style>
  <w:style w:type="paragraph" w:styleId="BodyText3">
    <w:name w:val="Body Text 3"/>
    <w:basedOn w:val="Normal"/>
    <w:link w:val="BodyText3Char"/>
    <w:semiHidden/>
    <w:rsid w:val="000771B0"/>
    <w:rPr>
      <w:rFonts w:ascii="Courier New" w:hAnsi="Courier New" w:cs="Times New Roman"/>
      <w:sz w:val="20"/>
      <w:lang w:val="x-none"/>
    </w:rPr>
  </w:style>
  <w:style w:type="character" w:customStyle="1" w:styleId="BodyText3Char">
    <w:name w:val="Body Text 3 Char"/>
    <w:link w:val="BodyText3"/>
    <w:semiHidden/>
    <w:rsid w:val="000771B0"/>
    <w:rPr>
      <w:rFonts w:ascii="Courier New" w:eastAsia="Times New Roman" w:hAnsi="Courier New" w:cs="Courier New"/>
      <w:szCs w:val="24"/>
      <w:lang w:eastAsia="sl-SI"/>
    </w:rPr>
  </w:style>
  <w:style w:type="paragraph" w:customStyle="1" w:styleId="xl29">
    <w:name w:val="xl29"/>
    <w:basedOn w:val="Normal"/>
    <w:rsid w:val="000771B0"/>
    <w:pPr>
      <w:spacing w:before="100" w:beforeAutospacing="1" w:after="100" w:afterAutospacing="1"/>
    </w:pPr>
    <w:rPr>
      <w:rFonts w:ascii="Arial" w:hAnsi="Arial"/>
      <w:b/>
      <w:bCs/>
      <w:sz w:val="24"/>
    </w:rPr>
  </w:style>
  <w:style w:type="character" w:styleId="Hyperlink">
    <w:name w:val="Hyperlink"/>
    <w:uiPriority w:val="99"/>
    <w:rsid w:val="000771B0"/>
    <w:rPr>
      <w:color w:val="0000FF"/>
      <w:u w:val="single"/>
    </w:rPr>
  </w:style>
  <w:style w:type="paragraph" w:styleId="TOC1">
    <w:name w:val="toc 1"/>
    <w:basedOn w:val="Normal"/>
    <w:next w:val="Normal"/>
    <w:autoRedefine/>
    <w:uiPriority w:val="39"/>
    <w:rsid w:val="001113D0"/>
    <w:pPr>
      <w:spacing w:before="120" w:after="120"/>
      <w:jc w:val="left"/>
    </w:pPr>
    <w:rPr>
      <w:b/>
      <w:bCs/>
      <w:caps/>
      <w:sz w:val="20"/>
      <w:szCs w:val="20"/>
    </w:rPr>
  </w:style>
  <w:style w:type="paragraph" w:styleId="TOC2">
    <w:name w:val="toc 2"/>
    <w:basedOn w:val="Normal"/>
    <w:next w:val="Normal"/>
    <w:autoRedefine/>
    <w:uiPriority w:val="39"/>
    <w:rsid w:val="001113D0"/>
    <w:pPr>
      <w:ind w:left="220"/>
      <w:jc w:val="left"/>
    </w:pPr>
    <w:rPr>
      <w:smallCaps/>
      <w:sz w:val="20"/>
      <w:szCs w:val="20"/>
    </w:rPr>
  </w:style>
  <w:style w:type="paragraph" w:styleId="TOC3">
    <w:name w:val="toc 3"/>
    <w:basedOn w:val="Normal"/>
    <w:next w:val="Normal"/>
    <w:autoRedefine/>
    <w:uiPriority w:val="39"/>
    <w:rsid w:val="00BA75D6"/>
    <w:pPr>
      <w:ind w:left="440"/>
      <w:jc w:val="left"/>
    </w:pPr>
    <w:rPr>
      <w:i/>
      <w:iCs/>
      <w:sz w:val="20"/>
      <w:szCs w:val="20"/>
    </w:rPr>
  </w:style>
  <w:style w:type="paragraph" w:styleId="TOC4">
    <w:name w:val="toc 4"/>
    <w:basedOn w:val="Normal"/>
    <w:next w:val="Normal"/>
    <w:autoRedefine/>
    <w:uiPriority w:val="39"/>
    <w:rsid w:val="00BA75D6"/>
    <w:pPr>
      <w:ind w:left="660"/>
      <w:jc w:val="left"/>
    </w:pPr>
    <w:rPr>
      <w:sz w:val="18"/>
      <w:szCs w:val="18"/>
    </w:rPr>
  </w:style>
  <w:style w:type="paragraph" w:styleId="TOC5">
    <w:name w:val="toc 5"/>
    <w:basedOn w:val="Normal"/>
    <w:next w:val="Normal"/>
    <w:autoRedefine/>
    <w:uiPriority w:val="39"/>
    <w:rsid w:val="000771B0"/>
    <w:pPr>
      <w:ind w:left="880"/>
      <w:jc w:val="left"/>
    </w:pPr>
    <w:rPr>
      <w:sz w:val="18"/>
      <w:szCs w:val="18"/>
    </w:rPr>
  </w:style>
  <w:style w:type="paragraph" w:styleId="TOC6">
    <w:name w:val="toc 6"/>
    <w:basedOn w:val="Normal"/>
    <w:next w:val="Normal"/>
    <w:autoRedefine/>
    <w:uiPriority w:val="39"/>
    <w:rsid w:val="000771B0"/>
    <w:pPr>
      <w:ind w:left="1100"/>
      <w:jc w:val="left"/>
    </w:pPr>
    <w:rPr>
      <w:sz w:val="18"/>
      <w:szCs w:val="18"/>
    </w:rPr>
  </w:style>
  <w:style w:type="paragraph" w:styleId="TOC7">
    <w:name w:val="toc 7"/>
    <w:basedOn w:val="Normal"/>
    <w:next w:val="Normal"/>
    <w:autoRedefine/>
    <w:uiPriority w:val="39"/>
    <w:rsid w:val="000771B0"/>
    <w:pPr>
      <w:ind w:left="1320"/>
      <w:jc w:val="left"/>
    </w:pPr>
    <w:rPr>
      <w:sz w:val="18"/>
      <w:szCs w:val="18"/>
    </w:rPr>
  </w:style>
  <w:style w:type="paragraph" w:styleId="TOC8">
    <w:name w:val="toc 8"/>
    <w:basedOn w:val="Normal"/>
    <w:next w:val="Normal"/>
    <w:autoRedefine/>
    <w:uiPriority w:val="39"/>
    <w:rsid w:val="000771B0"/>
    <w:pPr>
      <w:ind w:left="1540"/>
      <w:jc w:val="left"/>
    </w:pPr>
    <w:rPr>
      <w:sz w:val="18"/>
      <w:szCs w:val="18"/>
    </w:rPr>
  </w:style>
  <w:style w:type="paragraph" w:styleId="TOC9">
    <w:name w:val="toc 9"/>
    <w:basedOn w:val="Normal"/>
    <w:next w:val="Normal"/>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Preformatted">
    <w:name w:val="HTML Preformatted"/>
    <w:basedOn w:val="Normal"/>
    <w:link w:val="HTMLPreformattedChar"/>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PreformattedChar">
    <w:name w:val="HTML Preformatted Char"/>
    <w:link w:val="HTMLPreformatted"/>
    <w:semiHidden/>
    <w:rsid w:val="000771B0"/>
    <w:rPr>
      <w:rFonts w:ascii="Courier New" w:eastAsia="Arial Unicode MS" w:hAnsi="Courier New" w:cs="Courier New"/>
      <w:sz w:val="24"/>
      <w:szCs w:val="24"/>
      <w:lang w:eastAsia="sl-SI"/>
    </w:rPr>
  </w:style>
  <w:style w:type="paragraph" w:customStyle="1" w:styleId="p">
    <w:name w:val="p"/>
    <w:basedOn w:val="Normal"/>
    <w:rsid w:val="000771B0"/>
    <w:pPr>
      <w:spacing w:before="80" w:after="20"/>
      <w:ind w:left="20" w:right="20" w:firstLine="240"/>
    </w:pPr>
    <w:rPr>
      <w:rFonts w:ascii="Arial" w:eastAsia="Arial Unicode MS" w:hAnsi="Arial" w:cs="Arial"/>
      <w:color w:val="222222"/>
      <w:szCs w:val="22"/>
    </w:rPr>
  </w:style>
  <w:style w:type="paragraph" w:styleId="FootnoteText">
    <w:name w:val="footnote text"/>
    <w:basedOn w:val="Normal"/>
    <w:link w:val="FootnoteTextChar"/>
    <w:semiHidden/>
    <w:rsid w:val="000771B0"/>
    <w:rPr>
      <w:rFonts w:ascii="Times New Roman" w:hAnsi="Times New Roman" w:cs="Times New Roman"/>
      <w:sz w:val="20"/>
      <w:szCs w:val="20"/>
      <w:lang w:val="x-none"/>
    </w:rPr>
  </w:style>
  <w:style w:type="character" w:customStyle="1" w:styleId="FootnoteTextChar">
    <w:name w:val="Footnote Text Char"/>
    <w:link w:val="FootnoteText"/>
    <w:semiHidden/>
    <w:rsid w:val="000771B0"/>
    <w:rPr>
      <w:rFonts w:ascii="Times New Roman" w:eastAsia="Times New Roman" w:hAnsi="Times New Roman" w:cs="Times New Roman"/>
      <w:sz w:val="20"/>
      <w:szCs w:val="20"/>
      <w:lang w:eastAsia="sl-SI"/>
    </w:rPr>
  </w:style>
  <w:style w:type="character" w:styleId="FootnoteReference">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ormalWeb">
    <w:name w:val="Normal (Web)"/>
    <w:basedOn w:val="Normal"/>
    <w:uiPriority w:val="99"/>
    <w:rsid w:val="000771B0"/>
    <w:pPr>
      <w:spacing w:before="100" w:beforeAutospacing="1" w:after="100" w:afterAutospacing="1"/>
    </w:pPr>
    <w:rPr>
      <w:rFonts w:ascii="Arial Unicode MS" w:eastAsia="Arial Unicode MS" w:hAnsi="Arial Unicode MS" w:cs="Arial Unicode MS"/>
      <w:sz w:val="24"/>
    </w:rPr>
  </w:style>
  <w:style w:type="paragraph" w:styleId="BalloonText">
    <w:name w:val="Balloon Text"/>
    <w:basedOn w:val="Normal"/>
    <w:link w:val="BalloonTextChar"/>
    <w:rsid w:val="000771B0"/>
    <w:rPr>
      <w:rFonts w:ascii="Tahoma" w:hAnsi="Tahoma" w:cs="Times New Roman"/>
      <w:sz w:val="16"/>
      <w:szCs w:val="16"/>
      <w:lang w:val="x-none"/>
    </w:rPr>
  </w:style>
  <w:style w:type="character" w:customStyle="1" w:styleId="BalloonTextChar">
    <w:name w:val="Balloon Text Char"/>
    <w:link w:val="BalloonText"/>
    <w:rsid w:val="000771B0"/>
    <w:rPr>
      <w:rFonts w:ascii="Tahoma" w:eastAsia="Times New Roman" w:hAnsi="Tahoma" w:cs="Tahoma"/>
      <w:sz w:val="16"/>
      <w:szCs w:val="16"/>
      <w:lang w:eastAsia="sl-SI"/>
    </w:rPr>
  </w:style>
  <w:style w:type="paragraph" w:styleId="ListParagraph">
    <w:name w:val="List Paragraph"/>
    <w:basedOn w:val="Normal"/>
    <w:link w:val="ListParagraphChar"/>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Title">
    <w:name w:val="Title"/>
    <w:basedOn w:val="Normal"/>
    <w:next w:val="Normal"/>
    <w:link w:val="TitleChar"/>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ormal"/>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ormal"/>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ormal"/>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ormal"/>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ormal"/>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ormal"/>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ormal"/>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ormal"/>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ormal"/>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ormal"/>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ormal"/>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ormal"/>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ormal"/>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ormal"/>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ormal"/>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ormal"/>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ormal"/>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leGrid">
    <w:name w:val="Table Grid"/>
    <w:basedOn w:val="TableNormal"/>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ormal"/>
    <w:rsid w:val="000771B0"/>
    <w:pPr>
      <w:ind w:left="708"/>
    </w:pPr>
  </w:style>
  <w:style w:type="character" w:customStyle="1" w:styleId="TitleChar">
    <w:name w:val="Title Char"/>
    <w:link w:val="Title"/>
    <w:uiPriority w:val="10"/>
    <w:rsid w:val="00494B32"/>
    <w:rPr>
      <w:rFonts w:ascii="Cambria" w:eastAsia="Times New Roman" w:hAnsi="Cambria" w:cs="Times New Roman"/>
      <w:b/>
      <w:bCs/>
      <w:kern w:val="28"/>
      <w:sz w:val="32"/>
      <w:szCs w:val="32"/>
    </w:rPr>
  </w:style>
  <w:style w:type="paragraph" w:customStyle="1" w:styleId="navaden1">
    <w:name w:val="navaden1"/>
    <w:basedOn w:val="Normal"/>
    <w:rsid w:val="000771B0"/>
    <w:pPr>
      <w:suppressAutoHyphens/>
    </w:pPr>
    <w:rPr>
      <w:sz w:val="24"/>
      <w:lang w:eastAsia="ar-SA"/>
    </w:rPr>
  </w:style>
  <w:style w:type="character" w:styleId="Strong">
    <w:name w:val="Strong"/>
    <w:uiPriority w:val="22"/>
    <w:qFormat/>
    <w:rsid w:val="009D7FDF"/>
    <w:rPr>
      <w:b/>
      <w:bCs/>
    </w:rPr>
  </w:style>
  <w:style w:type="paragraph" w:styleId="TableofFigures">
    <w:name w:val="table of figures"/>
    <w:basedOn w:val="Normal"/>
    <w:next w:val="Normal"/>
    <w:uiPriority w:val="99"/>
    <w:unhideWhenUsed/>
    <w:rsid w:val="00D20C3A"/>
    <w:pPr>
      <w:jc w:val="left"/>
    </w:pPr>
    <w:rPr>
      <w:i/>
      <w:iCs/>
      <w:sz w:val="20"/>
      <w:szCs w:val="20"/>
    </w:rPr>
  </w:style>
  <w:style w:type="paragraph" w:styleId="Caption">
    <w:name w:val="caption"/>
    <w:basedOn w:val="Normal"/>
    <w:next w:val="Normal"/>
    <w:uiPriority w:val="35"/>
    <w:qFormat/>
    <w:rsid w:val="000C172B"/>
    <w:pPr>
      <w:spacing w:before="120" w:after="120"/>
    </w:pPr>
    <w:rPr>
      <w:b/>
      <w:bCs/>
      <w:sz w:val="20"/>
      <w:szCs w:val="20"/>
    </w:rPr>
  </w:style>
  <w:style w:type="paragraph" w:customStyle="1" w:styleId="besedilo-tabela">
    <w:name w:val="besedilo-tabela"/>
    <w:basedOn w:val="Normal"/>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ormal"/>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ColorfulGrid-Accent3">
    <w:name w:val="Colorful Grid Accent 3"/>
    <w:basedOn w:val="TableNormal"/>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ormal"/>
    <w:rsid w:val="005A1815"/>
    <w:pPr>
      <w:spacing w:line="240" w:lineRule="auto"/>
    </w:pPr>
    <w:rPr>
      <w:rFonts w:ascii="Arial" w:hAnsi="Arial" w:cs="Arial"/>
    </w:rPr>
  </w:style>
  <w:style w:type="character" w:customStyle="1" w:styleId="st">
    <w:name w:val="st"/>
    <w:basedOn w:val="DefaultParagraphFont"/>
    <w:rsid w:val="00537509"/>
  </w:style>
  <w:style w:type="paragraph" w:customStyle="1" w:styleId="ListParagraph1">
    <w:name w:val="List Paragraph1"/>
    <w:basedOn w:val="Normal"/>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ormal"/>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ormal"/>
    <w:rsid w:val="004709A7"/>
    <w:pPr>
      <w:suppressAutoHyphens/>
      <w:snapToGrid w:val="0"/>
      <w:spacing w:line="240" w:lineRule="auto"/>
      <w:jc w:val="left"/>
    </w:pPr>
    <w:rPr>
      <w:rFonts w:cs="Calibri"/>
      <w:sz w:val="20"/>
      <w:szCs w:val="20"/>
      <w:lang w:eastAsia="zh-CN"/>
    </w:rPr>
  </w:style>
  <w:style w:type="character" w:customStyle="1" w:styleId="ListParagraphChar">
    <w:name w:val="List Paragraph Char"/>
    <w:link w:val="ListParagraph"/>
    <w:rsid w:val="004A5B89"/>
    <w:rPr>
      <w:rFonts w:eastAsia="Times New Roman"/>
      <w:sz w:val="22"/>
      <w:szCs w:val="24"/>
    </w:rPr>
  </w:style>
  <w:style w:type="paragraph" w:customStyle="1" w:styleId="BodyText31">
    <w:name w:val="Body Text 31"/>
    <w:basedOn w:val="Normal"/>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ListContinue">
    <w:name w:val="List Continue"/>
    <w:basedOn w:val="Normal"/>
    <w:rsid w:val="004A5B89"/>
    <w:pPr>
      <w:spacing w:after="120" w:line="240" w:lineRule="auto"/>
      <w:ind w:left="283"/>
      <w:jc w:val="left"/>
    </w:pPr>
    <w:rPr>
      <w:rFonts w:ascii="Times New Roman" w:hAnsi="Times New Roman" w:cs="Times New Roman"/>
      <w:snapToGrid w:val="0"/>
      <w:sz w:val="20"/>
      <w:szCs w:val="20"/>
    </w:rPr>
  </w:style>
  <w:style w:type="paragraph" w:styleId="Revision">
    <w:name w:val="Revision"/>
    <w:hidden/>
    <w:uiPriority w:val="99"/>
    <w:semiHidden/>
    <w:rsid w:val="006A3788"/>
    <w:rPr>
      <w:rFonts w:eastAsia="Times New Roman"/>
      <w:sz w:val="22"/>
      <w:szCs w:val="24"/>
      <w:lang w:val="sl-SI" w:eastAsia="sl-SI"/>
    </w:rPr>
  </w:style>
  <w:style w:type="paragraph" w:styleId="DocumentMap">
    <w:name w:val="Document Map"/>
    <w:basedOn w:val="Normal"/>
    <w:link w:val="DocumentMapChar"/>
    <w:uiPriority w:val="99"/>
    <w:semiHidden/>
    <w:unhideWhenUsed/>
    <w:rsid w:val="00AF163C"/>
    <w:rPr>
      <w:rFonts w:ascii="Times New Roman" w:hAnsi="Times New Roman" w:cs="Times New Roman"/>
      <w:sz w:val="24"/>
    </w:rPr>
  </w:style>
  <w:style w:type="character" w:customStyle="1" w:styleId="DocumentMapChar">
    <w:name w:val="Document Map Char"/>
    <w:link w:val="DocumentMap"/>
    <w:uiPriority w:val="99"/>
    <w:semiHidden/>
    <w:rsid w:val="00AF163C"/>
    <w:rPr>
      <w:rFonts w:ascii="Times New Roman" w:eastAsia="Times New Roman" w:hAnsi="Times New Roman" w:cs="Times New Roman"/>
      <w:sz w:val="24"/>
      <w:szCs w:val="24"/>
      <w:lang w:val="sl-SI" w:eastAsia="sl-SI"/>
    </w:rPr>
  </w:style>
  <w:style w:type="character" w:styleId="CommentReference">
    <w:name w:val="annotation reference"/>
    <w:uiPriority w:val="99"/>
    <w:semiHidden/>
    <w:unhideWhenUsed/>
    <w:rsid w:val="00A61A45"/>
    <w:rPr>
      <w:sz w:val="18"/>
      <w:szCs w:val="18"/>
    </w:rPr>
  </w:style>
  <w:style w:type="paragraph" w:styleId="CommentText">
    <w:name w:val="annotation text"/>
    <w:basedOn w:val="Normal"/>
    <w:link w:val="CommentTextChar"/>
    <w:uiPriority w:val="99"/>
    <w:semiHidden/>
    <w:unhideWhenUsed/>
    <w:rsid w:val="00A61A45"/>
    <w:rPr>
      <w:sz w:val="24"/>
    </w:rPr>
  </w:style>
  <w:style w:type="character" w:customStyle="1" w:styleId="CommentTextChar">
    <w:name w:val="Comment Text Char"/>
    <w:link w:val="CommentText"/>
    <w:uiPriority w:val="99"/>
    <w:semiHidden/>
    <w:rsid w:val="00A61A45"/>
    <w:rPr>
      <w:rFonts w:eastAsia="Times New Roman"/>
      <w:sz w:val="24"/>
      <w:szCs w:val="24"/>
      <w:lang w:val="sl-SI" w:eastAsia="sl-SI"/>
    </w:rPr>
  </w:style>
  <w:style w:type="paragraph" w:styleId="CommentSubject">
    <w:name w:val="annotation subject"/>
    <w:basedOn w:val="CommentText"/>
    <w:next w:val="CommentText"/>
    <w:link w:val="CommentSubjectChar"/>
    <w:uiPriority w:val="99"/>
    <w:semiHidden/>
    <w:unhideWhenUsed/>
    <w:rsid w:val="00A61A45"/>
    <w:rPr>
      <w:b/>
      <w:bCs/>
      <w:sz w:val="20"/>
      <w:szCs w:val="20"/>
    </w:rPr>
  </w:style>
  <w:style w:type="character" w:customStyle="1" w:styleId="CommentSubjectChar">
    <w:name w:val="Comment Subject Char"/>
    <w:link w:val="CommentSubject"/>
    <w:uiPriority w:val="99"/>
    <w:semiHidden/>
    <w:rsid w:val="00A61A45"/>
    <w:rPr>
      <w:rFonts w:eastAsia="Times New Roman"/>
      <w:b/>
      <w:bCs/>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76816693">
      <w:bodyDiv w:val="1"/>
      <w:marLeft w:val="0"/>
      <w:marRight w:val="0"/>
      <w:marTop w:val="0"/>
      <w:marBottom w:val="0"/>
      <w:divBdr>
        <w:top w:val="none" w:sz="0" w:space="0" w:color="auto"/>
        <w:left w:val="none" w:sz="0" w:space="0" w:color="auto"/>
        <w:bottom w:val="none" w:sz="0" w:space="0" w:color="auto"/>
        <w:right w:val="none" w:sz="0" w:space="0" w:color="auto"/>
      </w:divBdr>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27985402">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FE70B-3387-3840-8EDC-E52B3C77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39</Pages>
  <Words>11393</Words>
  <Characters>69274</Characters>
  <Application>Microsoft Office Word</Application>
  <DocSecurity>0</DocSecurity>
  <Lines>2099</Lines>
  <Paragraphs>1241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79426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nibo</cp:lastModifiedBy>
  <cp:revision>54</cp:revision>
  <cp:lastPrinted>2017-02-17T09:49:00Z</cp:lastPrinted>
  <dcterms:created xsi:type="dcterms:W3CDTF">2018-05-29T08:05:00Z</dcterms:created>
  <dcterms:modified xsi:type="dcterms:W3CDTF">2021-03-06T11:55:00Z</dcterms:modified>
  <cp:category>Investicijska dokumentacija</cp:category>
  <cp:contentStatus>Končna verzija</cp:contentStatus>
</cp:coreProperties>
</file>